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3EC9BF3B" w14:textId="316FA189" w:rsidR="00DD743D" w:rsidRPr="0017397C" w:rsidRDefault="002B02FC" w:rsidP="00FA717E">
      <w:pPr>
        <w:rPr>
          <w:rFonts w:asciiTheme="majorHAnsi" w:hAnsiTheme="majorHAnsi" w:cstheme="majorHAnsi"/>
          <w:b/>
          <w:bCs/>
          <w:sz w:val="20"/>
        </w:rPr>
      </w:pPr>
      <w:bookmarkStart w:id="0" w:name="_Hlk192691341"/>
      <w:r>
        <w:rPr>
          <w:rFonts w:asciiTheme="majorHAnsi" w:hAnsiTheme="majorHAnsi" w:cstheme="majorHAnsi"/>
          <w:b/>
          <w:bCs/>
          <w:sz w:val="20"/>
        </w:rPr>
        <w:t>1</w:t>
      </w:r>
      <w:r w:rsidR="0017397C" w:rsidRPr="0017397C">
        <w:rPr>
          <w:rFonts w:asciiTheme="majorHAnsi" w:hAnsiTheme="majorHAnsi" w:cstheme="majorHAnsi"/>
          <w:b/>
          <w:bCs/>
          <w:sz w:val="20"/>
        </w:rPr>
        <w:t>B korpusas</w:t>
      </w:r>
    </w:p>
    <w:p w14:paraId="6838A3A7" w14:textId="77777777" w:rsidR="00DD743D" w:rsidRDefault="00DD743D" w:rsidP="00FA717E">
      <w:pPr>
        <w:rPr>
          <w:rFonts w:asciiTheme="majorHAnsi" w:hAnsiTheme="majorHAnsi" w:cstheme="majorHAnsi"/>
          <w:sz w:val="20"/>
        </w:rPr>
      </w:pP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4820"/>
        <w:gridCol w:w="1417"/>
        <w:gridCol w:w="852"/>
        <w:gridCol w:w="1983"/>
      </w:tblGrid>
      <w:tr w:rsidR="0017397C" w:rsidRPr="006A70B2" w14:paraId="71B345DA" w14:textId="77777777" w:rsidTr="004E28B5">
        <w:trPr>
          <w:trHeight w:val="510"/>
        </w:trPr>
        <w:tc>
          <w:tcPr>
            <w:tcW w:w="1134" w:type="dxa"/>
            <w:vAlign w:val="center"/>
          </w:tcPr>
          <w:p w14:paraId="18104A33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Pozicija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br/>
              <w:t>eil. Nr.</w:t>
            </w:r>
          </w:p>
        </w:tc>
        <w:tc>
          <w:tcPr>
            <w:tcW w:w="4820" w:type="dxa"/>
            <w:vAlign w:val="center"/>
          </w:tcPr>
          <w:p w14:paraId="43FB43D2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 xml:space="preserve">Pavadinimas ir techninės 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br/>
              <w:t>charakteristikos</w:t>
            </w:r>
          </w:p>
        </w:tc>
        <w:tc>
          <w:tcPr>
            <w:tcW w:w="1417" w:type="dxa"/>
            <w:vAlign w:val="center"/>
          </w:tcPr>
          <w:p w14:paraId="627AD9B8" w14:textId="77777777" w:rsidR="00F42001" w:rsidRDefault="00F42001" w:rsidP="00F42001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Theme="majorHAnsi" w:hAnsiTheme="majorHAnsi" w:cstheme="majorHAnsi"/>
                <w:sz w:val="20"/>
                <w:lang w:val="en-US"/>
              </w:rPr>
              <w:t>TS ž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ymuo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/</w:t>
            </w:r>
          </w:p>
          <w:p w14:paraId="19659919" w14:textId="1DFF4F8C" w:rsidR="0017397C" w:rsidRPr="006A70B2" w:rsidRDefault="00F42001" w:rsidP="00F42001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Theme="majorHAnsi" w:hAnsiTheme="majorHAnsi" w:cstheme="majorHAnsi"/>
                <w:sz w:val="20"/>
                <w:lang w:val="en-US"/>
              </w:rPr>
              <w:t>Gamintojas</w:t>
            </w:r>
          </w:p>
        </w:tc>
        <w:tc>
          <w:tcPr>
            <w:tcW w:w="852" w:type="dxa"/>
            <w:vAlign w:val="center"/>
          </w:tcPr>
          <w:p w14:paraId="69AF0455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 xml:space="preserve">Mato 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br/>
              <w:t>vnt.</w:t>
            </w:r>
          </w:p>
        </w:tc>
        <w:tc>
          <w:tcPr>
            <w:tcW w:w="1983" w:type="dxa"/>
            <w:vAlign w:val="center"/>
          </w:tcPr>
          <w:p w14:paraId="7A46302E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br/>
              <w:t>Kiekis</w:t>
            </w:r>
          </w:p>
        </w:tc>
      </w:tr>
      <w:tr w:rsidR="0017397C" w:rsidRPr="006A70B2" w14:paraId="0508F13D" w14:textId="77777777" w:rsidTr="004E28B5">
        <w:trPr>
          <w:trHeight w:val="70"/>
        </w:trPr>
        <w:tc>
          <w:tcPr>
            <w:tcW w:w="1134" w:type="dxa"/>
            <w:noWrap/>
            <w:vAlign w:val="center"/>
          </w:tcPr>
          <w:p w14:paraId="058BA0D4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58A59664" w14:textId="77777777" w:rsidR="0017397C" w:rsidRPr="006A70B2" w:rsidRDefault="0017397C" w:rsidP="004E28B5">
            <w:pPr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417" w:type="dxa"/>
            <w:vAlign w:val="center"/>
          </w:tcPr>
          <w:p w14:paraId="63876F11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5DBCB8DD" w14:textId="77777777" w:rsidR="0017397C" w:rsidRPr="006A70B2" w:rsidRDefault="0017397C" w:rsidP="004E28B5">
            <w:pPr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983" w:type="dxa"/>
            <w:noWrap/>
            <w:vAlign w:val="center"/>
          </w:tcPr>
          <w:p w14:paraId="2C0CE063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</w:tr>
      <w:tr w:rsidR="0017397C" w:rsidRPr="006A70B2" w14:paraId="3B839438" w14:textId="77777777" w:rsidTr="004E28B5">
        <w:trPr>
          <w:trHeight w:val="764"/>
        </w:trPr>
        <w:tc>
          <w:tcPr>
            <w:tcW w:w="1134" w:type="dxa"/>
            <w:noWrap/>
            <w:vAlign w:val="center"/>
          </w:tcPr>
          <w:p w14:paraId="431B5846" w14:textId="77777777" w:rsidR="0017397C" w:rsidRPr="00936F0F" w:rsidRDefault="0017397C" w:rsidP="004E28B5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/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0B16483B" w14:textId="38A6C910" w:rsidR="0017397C" w:rsidRPr="006A70B2" w:rsidRDefault="0017397C" w:rsidP="004E28B5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 xml:space="preserve">Oro tiekimo/šalinimo kamera </w:t>
            </w:r>
            <w:r w:rsidR="002B02FC">
              <w:rPr>
                <w:rFonts w:ascii="Calibri Light" w:hAnsi="Calibri Light" w:cs="Calibri Light"/>
                <w:b/>
                <w:sz w:val="20"/>
              </w:rPr>
              <w:t>1</w:t>
            </w:r>
            <w:r w:rsidRPr="00C66FEF">
              <w:rPr>
                <w:rFonts w:ascii="Calibri Light" w:hAnsi="Calibri Light" w:cs="Calibri Light"/>
                <w:b/>
                <w:sz w:val="20"/>
              </w:rPr>
              <w:t>B.AHU-</w:t>
            </w:r>
            <w:r w:rsidR="002B02FC">
              <w:rPr>
                <w:rFonts w:ascii="Calibri Light" w:hAnsi="Calibri Light" w:cs="Calibri Light"/>
                <w:b/>
                <w:sz w:val="20"/>
              </w:rPr>
              <w:t>4</w:t>
            </w:r>
            <w:r>
              <w:rPr>
                <w:rFonts w:ascii="Calibri Light" w:hAnsi="Calibri Light" w:cs="Calibri Light"/>
                <w:bCs/>
                <w:color w:val="EE0000"/>
                <w:sz w:val="20"/>
              </w:rPr>
              <w:t xml:space="preserve"> 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oro kiekis +</w:t>
            </w:r>
            <w:r w:rsidR="002B02FC">
              <w:rPr>
                <w:rFonts w:asciiTheme="majorHAnsi" w:hAnsiTheme="majorHAnsi" w:cstheme="majorHAnsi"/>
                <w:sz w:val="20"/>
                <w:lang w:val="en-US"/>
              </w:rPr>
              <w:t>5180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/-</w:t>
            </w:r>
            <w:r w:rsidR="002B02FC">
              <w:rPr>
                <w:rFonts w:asciiTheme="majorHAnsi" w:hAnsiTheme="majorHAnsi" w:cstheme="majorHAnsi"/>
                <w:sz w:val="20"/>
                <w:lang w:val="en-US"/>
              </w:rPr>
              <w:t>5180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m³/h, DPext=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30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0/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30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0  Pa, su pastatymo rėmu, su termo apsauga, oro užsklandomis</w:t>
            </w:r>
            <w:r w:rsidR="002B02FC">
              <w:rPr>
                <w:rFonts w:asciiTheme="majorHAnsi" w:hAnsiTheme="majorHAnsi" w:cstheme="majorHAnsi"/>
                <w:sz w:val="20"/>
                <w:lang w:val="en-US"/>
              </w:rPr>
              <w:t>, lauko išpildymo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14:paraId="26A76DDD" w14:textId="45E06620" w:rsidR="0017397C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TS2-1.</w:t>
            </w:r>
            <w:r w:rsidR="0078649E">
              <w:rPr>
                <w:rFonts w:asciiTheme="majorHAnsi" w:hAnsiTheme="majorHAnsi" w:cstheme="majorHAnsi"/>
                <w:sz w:val="20"/>
                <w:lang w:val="en-US"/>
              </w:rPr>
              <w:t>8</w:t>
            </w:r>
          </w:p>
          <w:p w14:paraId="70DDA7E4" w14:textId="0F7AAC4E" w:rsidR="00F42001" w:rsidRPr="006A70B2" w:rsidRDefault="00F42001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Theme="majorHAnsi" w:hAnsiTheme="majorHAnsi" w:cstheme="majorHAnsi"/>
                <w:sz w:val="20"/>
                <w:lang w:val="en-US"/>
              </w:rPr>
              <w:t>FlaktGroup arba analogas</w:t>
            </w:r>
          </w:p>
        </w:tc>
        <w:tc>
          <w:tcPr>
            <w:tcW w:w="852" w:type="dxa"/>
            <w:noWrap/>
            <w:vAlign w:val="center"/>
          </w:tcPr>
          <w:p w14:paraId="027ED955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k-tas</w:t>
            </w:r>
          </w:p>
        </w:tc>
        <w:tc>
          <w:tcPr>
            <w:tcW w:w="1983" w:type="dxa"/>
            <w:noWrap/>
            <w:vAlign w:val="center"/>
          </w:tcPr>
          <w:p w14:paraId="57643CF6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color w:val="000000"/>
                <w:sz w:val="20"/>
                <w:lang w:val="en-US"/>
              </w:rPr>
              <w:t>1</w:t>
            </w:r>
          </w:p>
        </w:tc>
      </w:tr>
      <w:tr w:rsidR="0017397C" w:rsidRPr="006A70B2" w14:paraId="32D787C3" w14:textId="77777777" w:rsidTr="004E28B5">
        <w:trPr>
          <w:trHeight w:val="198"/>
        </w:trPr>
        <w:tc>
          <w:tcPr>
            <w:tcW w:w="1134" w:type="dxa"/>
            <w:noWrap/>
            <w:vAlign w:val="center"/>
          </w:tcPr>
          <w:p w14:paraId="41D9F392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61620FF6" w14:textId="77777777" w:rsidR="0017397C" w:rsidRPr="006A70B2" w:rsidRDefault="0017397C" w:rsidP="004E28B5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 xml:space="preserve">• oro filtrai </w:t>
            </w:r>
            <w:r w:rsidRPr="00A51238">
              <w:rPr>
                <w:rFonts w:ascii="Calibri Light" w:hAnsi="Calibri Light" w:cs="Calibri Light"/>
                <w:bCs/>
                <w:sz w:val="20"/>
              </w:rPr>
              <w:t>F7 (ePM1 60% /  M5  ePM10/60%</w:t>
            </w:r>
          </w:p>
        </w:tc>
        <w:tc>
          <w:tcPr>
            <w:tcW w:w="1417" w:type="dxa"/>
            <w:vAlign w:val="center"/>
          </w:tcPr>
          <w:p w14:paraId="0A0B4E1A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6EBFE6FA" w14:textId="77777777" w:rsidR="0017397C" w:rsidRPr="006A70B2" w:rsidRDefault="0017397C" w:rsidP="004E28B5">
            <w:pPr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983" w:type="dxa"/>
            <w:noWrap/>
            <w:vAlign w:val="center"/>
          </w:tcPr>
          <w:p w14:paraId="530CF31D" w14:textId="77777777" w:rsidR="0017397C" w:rsidRPr="006A70B2" w:rsidRDefault="0017397C" w:rsidP="004E28B5">
            <w:pPr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</w:tr>
      <w:tr w:rsidR="0017397C" w:rsidRPr="006A70B2" w14:paraId="13EC0048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118010B8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790E2441" w14:textId="2F97B487" w:rsidR="0017397C" w:rsidRPr="006A70B2" w:rsidRDefault="002B02FC" w:rsidP="004E28B5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• šildymo sekcija (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60</w:t>
            </w:r>
            <w:r w:rsidRPr="006A70B2">
              <w:rPr>
                <w:rFonts w:asciiTheme="majorHAnsi" w:hAnsiTheme="majorHAnsi" w:cstheme="majorHAnsi"/>
                <w:sz w:val="20"/>
                <w:vertAlign w:val="superscript"/>
                <w:lang w:val="en-US"/>
              </w:rPr>
              <w:t>o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C -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4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0</w:t>
            </w:r>
            <w:r w:rsidRPr="006A70B2">
              <w:rPr>
                <w:rFonts w:asciiTheme="majorHAnsi" w:hAnsiTheme="majorHAnsi" w:cstheme="majorHAnsi"/>
                <w:sz w:val="20"/>
                <w:vertAlign w:val="superscript"/>
                <w:lang w:val="en-US"/>
              </w:rPr>
              <w:t>o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 xml:space="preserve">C </w:t>
            </w:r>
            <w:r>
              <w:rPr>
                <w:rFonts w:ascii="Calibri Light" w:hAnsi="Calibri Light" w:cs="Calibri Light"/>
                <w:sz w:val="20"/>
              </w:rPr>
              <w:t>vandens propilenglikolio mišinys 40%</w:t>
            </w:r>
            <w:r w:rsidRPr="00246F38">
              <w:rPr>
                <w:rFonts w:ascii="Calibri Light" w:hAnsi="Calibri Light" w:cs="Calibri Light"/>
                <w:sz w:val="20"/>
              </w:rPr>
              <w:t>)</w:t>
            </w:r>
          </w:p>
        </w:tc>
        <w:tc>
          <w:tcPr>
            <w:tcW w:w="1417" w:type="dxa"/>
            <w:vAlign w:val="center"/>
          </w:tcPr>
          <w:p w14:paraId="2E91C168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28B58CEC" w14:textId="77777777" w:rsidR="0017397C" w:rsidRPr="006A70B2" w:rsidRDefault="0017397C" w:rsidP="004E28B5">
            <w:pPr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983" w:type="dxa"/>
            <w:noWrap/>
            <w:vAlign w:val="center"/>
          </w:tcPr>
          <w:p w14:paraId="57EC00EA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</w:tr>
      <w:tr w:rsidR="002B02FC" w:rsidRPr="006A70B2" w14:paraId="3818AFDC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6C068FE8" w14:textId="77777777" w:rsidR="002B02FC" w:rsidRPr="006A70B2" w:rsidRDefault="002B02FC" w:rsidP="002B02FC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52CBA833" w14:textId="2E46AA7B" w:rsidR="002B02FC" w:rsidRPr="006A70B2" w:rsidRDefault="002B02FC" w:rsidP="002B02FC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• v</w:t>
            </w:r>
            <w:r w:rsidRPr="006A70B2">
              <w:rPr>
                <w:rFonts w:asciiTheme="majorHAnsi" w:hAnsiTheme="majorHAnsi" w:cstheme="majorHAnsi"/>
                <w:sz w:val="20"/>
              </w:rPr>
              <w:t>ėsinimo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 xml:space="preserve"> sekcija (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7</w:t>
            </w:r>
            <w:r w:rsidRPr="006A70B2">
              <w:rPr>
                <w:rFonts w:asciiTheme="majorHAnsi" w:hAnsiTheme="majorHAnsi" w:cstheme="majorHAnsi"/>
                <w:sz w:val="20"/>
                <w:vertAlign w:val="superscript"/>
                <w:lang w:val="en-US"/>
              </w:rPr>
              <w:t>o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C -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12</w:t>
            </w:r>
            <w:r w:rsidRPr="006A70B2">
              <w:rPr>
                <w:rFonts w:asciiTheme="majorHAnsi" w:hAnsiTheme="majorHAnsi" w:cstheme="majorHAnsi"/>
                <w:sz w:val="20"/>
                <w:vertAlign w:val="superscript"/>
                <w:lang w:val="en-US"/>
              </w:rPr>
              <w:t>o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C vanduo -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 xml:space="preserve"> propilen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 xml:space="preserve">glikolis 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40</w:t>
            </w:r>
            <w:r w:rsidRPr="006A70B2">
              <w:rPr>
                <w:rFonts w:asciiTheme="majorHAnsi" w:hAnsiTheme="majorHAnsi" w:cstheme="majorHAnsi"/>
                <w:sz w:val="20"/>
                <w:lang w:val="en-GB"/>
              </w:rPr>
              <w:t>%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)</w:t>
            </w:r>
            <w:r w:rsidRPr="006A70B2">
              <w:rPr>
                <w:rFonts w:asciiTheme="majorHAnsi" w:hAnsiTheme="majorHAnsi" w:cstheme="majorHAnsi"/>
                <w:color w:val="000000"/>
                <w:sz w:val="20"/>
                <w:lang w:val="en-US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14:paraId="6A007C2D" w14:textId="77777777" w:rsidR="002B02FC" w:rsidRPr="006A70B2" w:rsidRDefault="002B02FC" w:rsidP="002B02FC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2FA8A769" w14:textId="77777777" w:rsidR="002B02FC" w:rsidRPr="006A70B2" w:rsidRDefault="002B02FC" w:rsidP="002B02FC">
            <w:pPr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983" w:type="dxa"/>
            <w:noWrap/>
            <w:vAlign w:val="center"/>
          </w:tcPr>
          <w:p w14:paraId="742B318C" w14:textId="77777777" w:rsidR="002B02FC" w:rsidRPr="006A70B2" w:rsidRDefault="002B02FC" w:rsidP="002B02FC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</w:tr>
      <w:tr w:rsidR="002B02FC" w:rsidRPr="006A70B2" w14:paraId="3C9BD37C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5FD37384" w14:textId="77777777" w:rsidR="002B02FC" w:rsidRPr="006A70B2" w:rsidRDefault="002B02FC" w:rsidP="002B02FC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4E0372FB" w14:textId="5D39C519" w:rsidR="002B02FC" w:rsidRPr="006A70B2" w:rsidRDefault="002B02FC" w:rsidP="002B02FC">
            <w:pPr>
              <w:jc w:val="both"/>
              <w:rPr>
                <w:rFonts w:asciiTheme="majorHAnsi" w:hAnsiTheme="majorHAnsi" w:cstheme="majorHAnsi"/>
                <w:sz w:val="20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 xml:space="preserve">• 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atskirų srautų</w:t>
            </w:r>
          </w:p>
        </w:tc>
        <w:tc>
          <w:tcPr>
            <w:tcW w:w="1417" w:type="dxa"/>
            <w:vAlign w:val="center"/>
          </w:tcPr>
          <w:p w14:paraId="755EF3D4" w14:textId="77777777" w:rsidR="002B02FC" w:rsidRPr="006A70B2" w:rsidRDefault="002B02FC" w:rsidP="002B02FC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56BCF464" w14:textId="77777777" w:rsidR="002B02FC" w:rsidRPr="006A70B2" w:rsidRDefault="002B02FC" w:rsidP="002B02FC">
            <w:pPr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983" w:type="dxa"/>
            <w:noWrap/>
            <w:vAlign w:val="center"/>
          </w:tcPr>
          <w:p w14:paraId="29F87B38" w14:textId="77777777" w:rsidR="002B02FC" w:rsidRPr="006A70B2" w:rsidRDefault="002B02FC" w:rsidP="002B02FC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</w:tr>
      <w:tr w:rsidR="002B02FC" w:rsidRPr="006A70B2" w14:paraId="0C60ECDC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410D021B" w14:textId="77777777" w:rsidR="002B02FC" w:rsidRPr="006A70B2" w:rsidRDefault="002B02FC" w:rsidP="002B02FC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2B169948" w14:textId="77777777" w:rsidR="002B02FC" w:rsidRPr="006A70B2" w:rsidRDefault="002B02FC" w:rsidP="002B02FC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• lanksčios jungtys</w:t>
            </w:r>
          </w:p>
        </w:tc>
        <w:tc>
          <w:tcPr>
            <w:tcW w:w="1417" w:type="dxa"/>
            <w:vAlign w:val="center"/>
          </w:tcPr>
          <w:p w14:paraId="1D031FF9" w14:textId="77777777" w:rsidR="002B02FC" w:rsidRPr="006A70B2" w:rsidRDefault="002B02FC" w:rsidP="002B02FC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1BEE4B82" w14:textId="77777777" w:rsidR="002B02FC" w:rsidRPr="006A70B2" w:rsidRDefault="002B02FC" w:rsidP="002B02FC">
            <w:pPr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983" w:type="dxa"/>
            <w:noWrap/>
            <w:vAlign w:val="center"/>
          </w:tcPr>
          <w:p w14:paraId="1FD3689C" w14:textId="77777777" w:rsidR="002B02FC" w:rsidRPr="006A70B2" w:rsidRDefault="002B02FC" w:rsidP="002B02FC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</w:tr>
      <w:tr w:rsidR="002B02FC" w:rsidRPr="006A70B2" w14:paraId="72F8CA66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7D6B72A2" w14:textId="77777777" w:rsidR="002B02FC" w:rsidRPr="006A70B2" w:rsidRDefault="002B02FC" w:rsidP="002B02FC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1E19B254" w14:textId="77777777" w:rsidR="002B02FC" w:rsidRPr="006A70B2" w:rsidRDefault="002B02FC" w:rsidP="002B02FC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• atraminis rėmas</w:t>
            </w:r>
          </w:p>
        </w:tc>
        <w:tc>
          <w:tcPr>
            <w:tcW w:w="1417" w:type="dxa"/>
            <w:vAlign w:val="center"/>
          </w:tcPr>
          <w:p w14:paraId="5ADB158F" w14:textId="77777777" w:rsidR="002B02FC" w:rsidRPr="006A70B2" w:rsidRDefault="002B02FC" w:rsidP="002B02FC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21D6EF02" w14:textId="77777777" w:rsidR="002B02FC" w:rsidRPr="006A70B2" w:rsidRDefault="002B02FC" w:rsidP="002B02FC">
            <w:pPr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983" w:type="dxa"/>
            <w:noWrap/>
            <w:vAlign w:val="center"/>
          </w:tcPr>
          <w:p w14:paraId="4D9BF452" w14:textId="77777777" w:rsidR="002B02FC" w:rsidRPr="006A70B2" w:rsidRDefault="002B02FC" w:rsidP="002B02FC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</w:tr>
      <w:tr w:rsidR="002B02FC" w:rsidRPr="006A70B2" w14:paraId="5B96FF84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4D799860" w14:textId="77777777" w:rsidR="002B02FC" w:rsidRPr="006A70B2" w:rsidRDefault="002B02FC" w:rsidP="002B02FC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4CD77550" w14:textId="77777777" w:rsidR="002B02FC" w:rsidRPr="006A70B2" w:rsidRDefault="002B02FC" w:rsidP="002B02FC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• ventiliatoriai</w:t>
            </w:r>
          </w:p>
        </w:tc>
        <w:tc>
          <w:tcPr>
            <w:tcW w:w="1417" w:type="dxa"/>
            <w:vAlign w:val="center"/>
          </w:tcPr>
          <w:p w14:paraId="00BC611F" w14:textId="77777777" w:rsidR="002B02FC" w:rsidRPr="006A70B2" w:rsidRDefault="002B02FC" w:rsidP="002B02FC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55E69AAF" w14:textId="77777777" w:rsidR="002B02FC" w:rsidRPr="006A70B2" w:rsidRDefault="002B02FC" w:rsidP="002B02FC">
            <w:pPr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983" w:type="dxa"/>
            <w:noWrap/>
            <w:vAlign w:val="center"/>
          </w:tcPr>
          <w:p w14:paraId="0AC8FCCD" w14:textId="77777777" w:rsidR="002B02FC" w:rsidRPr="006A70B2" w:rsidRDefault="002B02FC" w:rsidP="002B02FC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</w:tr>
      <w:tr w:rsidR="002B02FC" w:rsidRPr="006A70B2" w14:paraId="3066B57F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4AD549E3" w14:textId="77777777" w:rsidR="002B02FC" w:rsidRPr="00936F0F" w:rsidRDefault="002B02FC" w:rsidP="002B02FC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/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7380689F" w14:textId="71AD4BE0" w:rsidR="002B02FC" w:rsidRPr="006A70B2" w:rsidRDefault="002B02FC" w:rsidP="002B02FC">
            <w:pPr>
              <w:jc w:val="both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color w:val="000000"/>
                <w:sz w:val="20"/>
                <w:lang w:val="en-US"/>
              </w:rPr>
              <w:t xml:space="preserve">Oro tiekimo/šalinimo kamera </w:t>
            </w:r>
            <w:r>
              <w:rPr>
                <w:rFonts w:ascii="Calibri Light" w:hAnsi="Calibri Light" w:cs="Calibri Light"/>
                <w:b/>
                <w:sz w:val="20"/>
              </w:rPr>
              <w:t>1</w:t>
            </w:r>
            <w:r w:rsidRPr="00C66FEF">
              <w:rPr>
                <w:rFonts w:ascii="Calibri Light" w:hAnsi="Calibri Light" w:cs="Calibri Light"/>
                <w:b/>
                <w:sz w:val="20"/>
              </w:rPr>
              <w:t>B.AHU-</w:t>
            </w:r>
            <w:r>
              <w:rPr>
                <w:rFonts w:ascii="Calibri Light" w:hAnsi="Calibri Light" w:cs="Calibri Light"/>
                <w:b/>
                <w:sz w:val="20"/>
              </w:rPr>
              <w:t>5</w:t>
            </w:r>
            <w:r w:rsidRPr="006A70B2">
              <w:rPr>
                <w:rFonts w:asciiTheme="majorHAnsi" w:hAnsiTheme="majorHAnsi" w:cstheme="majorHAnsi"/>
                <w:b/>
                <w:bCs/>
                <w:color w:val="000000"/>
                <w:sz w:val="20"/>
                <w:lang w:val="en-US"/>
              </w:rPr>
              <w:t xml:space="preserve"> </w:t>
            </w:r>
            <w:r w:rsidRPr="006A70B2">
              <w:rPr>
                <w:rFonts w:asciiTheme="majorHAnsi" w:hAnsiTheme="majorHAnsi" w:cstheme="majorHAnsi"/>
                <w:color w:val="000000"/>
                <w:sz w:val="20"/>
                <w:lang w:val="en-US"/>
              </w:rPr>
              <w:t>oro kiekis +</w:t>
            </w:r>
            <w:r>
              <w:rPr>
                <w:rFonts w:asciiTheme="majorHAnsi" w:hAnsiTheme="majorHAnsi" w:cstheme="majorHAnsi"/>
                <w:color w:val="000000"/>
                <w:sz w:val="20"/>
                <w:lang w:val="en-US"/>
              </w:rPr>
              <w:t>2450</w:t>
            </w:r>
            <w:r w:rsidRPr="006A70B2">
              <w:rPr>
                <w:rFonts w:asciiTheme="majorHAnsi" w:hAnsiTheme="majorHAnsi" w:cstheme="majorHAnsi"/>
                <w:color w:val="000000"/>
                <w:sz w:val="20"/>
                <w:lang w:val="en-US"/>
              </w:rPr>
              <w:t>/-</w:t>
            </w:r>
            <w:r>
              <w:rPr>
                <w:rFonts w:asciiTheme="majorHAnsi" w:hAnsiTheme="majorHAnsi" w:cstheme="majorHAnsi"/>
                <w:color w:val="000000"/>
                <w:sz w:val="20"/>
                <w:lang w:val="en-US"/>
              </w:rPr>
              <w:t>2450</w:t>
            </w:r>
            <w:r w:rsidRPr="006A70B2">
              <w:rPr>
                <w:rFonts w:asciiTheme="majorHAnsi" w:hAnsiTheme="majorHAnsi" w:cstheme="majorHAnsi"/>
                <w:color w:val="000000"/>
                <w:sz w:val="20"/>
                <w:lang w:val="en-US"/>
              </w:rPr>
              <w:t>m³/h, DPext=</w:t>
            </w:r>
            <w:r>
              <w:rPr>
                <w:rFonts w:asciiTheme="majorHAnsi" w:hAnsiTheme="majorHAnsi" w:cstheme="majorHAnsi"/>
                <w:color w:val="000000"/>
                <w:sz w:val="20"/>
                <w:lang w:val="en-US"/>
              </w:rPr>
              <w:t>30</w:t>
            </w:r>
            <w:r w:rsidRPr="006A70B2">
              <w:rPr>
                <w:rFonts w:asciiTheme="majorHAnsi" w:hAnsiTheme="majorHAnsi" w:cstheme="majorHAnsi"/>
                <w:color w:val="000000"/>
                <w:sz w:val="20"/>
                <w:lang w:val="en-US"/>
              </w:rPr>
              <w:t>0/3</w:t>
            </w:r>
            <w:r>
              <w:rPr>
                <w:rFonts w:asciiTheme="majorHAnsi" w:hAnsiTheme="majorHAnsi" w:cstheme="majorHAnsi"/>
                <w:color w:val="000000"/>
                <w:sz w:val="20"/>
                <w:lang w:val="en-US"/>
              </w:rPr>
              <w:t>0</w:t>
            </w:r>
            <w:r w:rsidRPr="006A70B2">
              <w:rPr>
                <w:rFonts w:asciiTheme="majorHAnsi" w:hAnsiTheme="majorHAnsi" w:cstheme="majorHAnsi"/>
                <w:color w:val="000000"/>
                <w:sz w:val="20"/>
                <w:lang w:val="en-US"/>
              </w:rPr>
              <w:t>0 Pa, su pastatymo rėmu, su termo apsauga, oro užsklandomis</w:t>
            </w:r>
            <w:r w:rsidR="00F42001">
              <w:rPr>
                <w:rFonts w:asciiTheme="majorHAnsi" w:hAnsiTheme="majorHAnsi" w:cstheme="majorHAnsi"/>
                <w:sz w:val="20"/>
                <w:lang w:val="en-US"/>
              </w:rPr>
              <w:t>, lauko išpildymo</w:t>
            </w:r>
          </w:p>
        </w:tc>
        <w:tc>
          <w:tcPr>
            <w:tcW w:w="1417" w:type="dxa"/>
            <w:vAlign w:val="center"/>
          </w:tcPr>
          <w:p w14:paraId="1775E61A" w14:textId="216A947C" w:rsidR="002B02FC" w:rsidRPr="006A70B2" w:rsidRDefault="002B02FC" w:rsidP="002B02FC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TS2-1.</w:t>
            </w:r>
            <w:r w:rsidR="0078649E">
              <w:rPr>
                <w:rFonts w:asciiTheme="majorHAnsi" w:hAnsiTheme="majorHAnsi" w:cstheme="majorHAnsi"/>
                <w:sz w:val="20"/>
                <w:lang w:val="en-US"/>
              </w:rPr>
              <w:t>9</w:t>
            </w:r>
          </w:p>
          <w:p w14:paraId="50BB3A64" w14:textId="59B26B7A" w:rsidR="002B02FC" w:rsidRPr="006A70B2" w:rsidRDefault="00F42001" w:rsidP="002B02FC">
            <w:pPr>
              <w:jc w:val="center"/>
              <w:rPr>
                <w:rFonts w:asciiTheme="majorHAnsi" w:hAnsiTheme="majorHAnsi" w:cstheme="majorHAnsi"/>
                <w:sz w:val="20"/>
              </w:rPr>
            </w:pPr>
            <w:r>
              <w:rPr>
                <w:rFonts w:asciiTheme="majorHAnsi" w:hAnsiTheme="majorHAnsi" w:cstheme="majorHAnsi"/>
                <w:sz w:val="20"/>
                <w:lang w:val="en-US"/>
              </w:rPr>
              <w:t>FlaktGroup arba analogas</w:t>
            </w:r>
            <w:r w:rsidRPr="006A70B2">
              <w:rPr>
                <w:rFonts w:asciiTheme="majorHAnsi" w:hAnsiTheme="majorHAnsi" w:cstheme="majorHAnsi"/>
                <w:sz w:val="20"/>
              </w:rPr>
              <w:t xml:space="preserve"> </w:t>
            </w:r>
          </w:p>
        </w:tc>
        <w:tc>
          <w:tcPr>
            <w:tcW w:w="852" w:type="dxa"/>
            <w:noWrap/>
            <w:vAlign w:val="center"/>
          </w:tcPr>
          <w:p w14:paraId="39BBE878" w14:textId="5B466D23" w:rsidR="002B02FC" w:rsidRPr="006A70B2" w:rsidRDefault="002B02FC" w:rsidP="002B02FC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k-tas</w:t>
            </w:r>
          </w:p>
        </w:tc>
        <w:tc>
          <w:tcPr>
            <w:tcW w:w="1983" w:type="dxa"/>
            <w:noWrap/>
            <w:vAlign w:val="center"/>
          </w:tcPr>
          <w:p w14:paraId="78D221C7" w14:textId="1B73ECFC" w:rsidR="002B02FC" w:rsidRPr="006A70B2" w:rsidRDefault="002B02FC" w:rsidP="002B02FC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color w:val="000000"/>
                <w:sz w:val="20"/>
                <w:lang w:val="en-US"/>
              </w:rPr>
              <w:t>1</w:t>
            </w:r>
          </w:p>
        </w:tc>
      </w:tr>
      <w:tr w:rsidR="002B02FC" w:rsidRPr="006A70B2" w14:paraId="20E7A676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6F4D99AF" w14:textId="77777777" w:rsidR="002B02FC" w:rsidRPr="006A70B2" w:rsidRDefault="002B02FC" w:rsidP="002B02FC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0F0DB288" w14:textId="349A58D5" w:rsidR="002B02FC" w:rsidRPr="006A70B2" w:rsidRDefault="002B02FC" w:rsidP="002B02FC">
            <w:pPr>
              <w:jc w:val="both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 xml:space="preserve">• oro filtrai </w:t>
            </w:r>
            <w:r w:rsidRPr="00A51238">
              <w:rPr>
                <w:rFonts w:ascii="Calibri Light" w:hAnsi="Calibri Light" w:cs="Calibri Light"/>
                <w:bCs/>
                <w:sz w:val="20"/>
              </w:rPr>
              <w:t>F7 (ePM1 60% /  M5  ePM10/60%</w:t>
            </w:r>
          </w:p>
        </w:tc>
        <w:tc>
          <w:tcPr>
            <w:tcW w:w="1417" w:type="dxa"/>
            <w:vAlign w:val="center"/>
          </w:tcPr>
          <w:p w14:paraId="1B86CAE0" w14:textId="77777777" w:rsidR="002B02FC" w:rsidRPr="006A70B2" w:rsidRDefault="002B02FC" w:rsidP="002B02FC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1D21A115" w14:textId="77777777" w:rsidR="002B02FC" w:rsidRPr="006A70B2" w:rsidRDefault="002B02FC" w:rsidP="002B02FC">
            <w:pPr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983" w:type="dxa"/>
            <w:noWrap/>
            <w:vAlign w:val="center"/>
          </w:tcPr>
          <w:p w14:paraId="2E2D74D4" w14:textId="77777777" w:rsidR="002B02FC" w:rsidRPr="006A70B2" w:rsidRDefault="002B02FC" w:rsidP="002B02FC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</w:tr>
      <w:tr w:rsidR="002B02FC" w:rsidRPr="006A70B2" w14:paraId="3F6E2580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71E9AE3E" w14:textId="77777777" w:rsidR="002B02FC" w:rsidRPr="006A70B2" w:rsidRDefault="002B02FC" w:rsidP="002B02FC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2CCE7543" w14:textId="6C20E541" w:rsidR="002B02FC" w:rsidRPr="006A70B2" w:rsidRDefault="002B02FC" w:rsidP="002B02FC">
            <w:pPr>
              <w:jc w:val="both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• šildymo sekcija (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60</w:t>
            </w:r>
            <w:r w:rsidRPr="006A70B2">
              <w:rPr>
                <w:rFonts w:asciiTheme="majorHAnsi" w:hAnsiTheme="majorHAnsi" w:cstheme="majorHAnsi"/>
                <w:sz w:val="20"/>
                <w:vertAlign w:val="superscript"/>
                <w:lang w:val="en-US"/>
              </w:rPr>
              <w:t>o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C -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4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0</w:t>
            </w:r>
            <w:r w:rsidRPr="006A70B2">
              <w:rPr>
                <w:rFonts w:asciiTheme="majorHAnsi" w:hAnsiTheme="majorHAnsi" w:cstheme="majorHAnsi"/>
                <w:sz w:val="20"/>
                <w:vertAlign w:val="superscript"/>
                <w:lang w:val="en-US"/>
              </w:rPr>
              <w:t>o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 xml:space="preserve">C </w:t>
            </w:r>
            <w:r>
              <w:rPr>
                <w:rFonts w:ascii="Calibri Light" w:hAnsi="Calibri Light" w:cs="Calibri Light"/>
                <w:sz w:val="20"/>
              </w:rPr>
              <w:t>vandens propilenglikolio mišinys 40%</w:t>
            </w:r>
            <w:r w:rsidRPr="00246F38">
              <w:rPr>
                <w:rFonts w:ascii="Calibri Light" w:hAnsi="Calibri Light" w:cs="Calibri Light"/>
                <w:sz w:val="20"/>
              </w:rPr>
              <w:t>)</w:t>
            </w:r>
          </w:p>
        </w:tc>
        <w:tc>
          <w:tcPr>
            <w:tcW w:w="1417" w:type="dxa"/>
            <w:vAlign w:val="center"/>
          </w:tcPr>
          <w:p w14:paraId="0775652F" w14:textId="77777777" w:rsidR="002B02FC" w:rsidRPr="006A70B2" w:rsidRDefault="002B02FC" w:rsidP="002B02FC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3DB76762" w14:textId="77777777" w:rsidR="002B02FC" w:rsidRPr="006A70B2" w:rsidRDefault="002B02FC" w:rsidP="002B02FC">
            <w:pPr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983" w:type="dxa"/>
            <w:noWrap/>
            <w:vAlign w:val="center"/>
          </w:tcPr>
          <w:p w14:paraId="4005F3FE" w14:textId="77777777" w:rsidR="002B02FC" w:rsidRPr="006A70B2" w:rsidRDefault="002B02FC" w:rsidP="002B02FC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</w:tr>
      <w:tr w:rsidR="002B02FC" w:rsidRPr="006A70B2" w14:paraId="74DD21EE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7FA16B40" w14:textId="77777777" w:rsidR="002B02FC" w:rsidRPr="006A70B2" w:rsidRDefault="002B02FC" w:rsidP="002B02FC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6E9C6897" w14:textId="2613700E" w:rsidR="002B02FC" w:rsidRPr="006A70B2" w:rsidRDefault="002B02FC" w:rsidP="002B02FC">
            <w:pPr>
              <w:jc w:val="both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• v</w:t>
            </w:r>
            <w:r w:rsidRPr="006A70B2">
              <w:rPr>
                <w:rFonts w:asciiTheme="majorHAnsi" w:hAnsiTheme="majorHAnsi" w:cstheme="majorHAnsi"/>
                <w:sz w:val="20"/>
              </w:rPr>
              <w:t>ėsinimo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 xml:space="preserve"> sekcija (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7</w:t>
            </w:r>
            <w:r w:rsidRPr="006A70B2">
              <w:rPr>
                <w:rFonts w:asciiTheme="majorHAnsi" w:hAnsiTheme="majorHAnsi" w:cstheme="majorHAnsi"/>
                <w:sz w:val="20"/>
                <w:vertAlign w:val="superscript"/>
                <w:lang w:val="en-US"/>
              </w:rPr>
              <w:t>o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C -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12</w:t>
            </w:r>
            <w:r w:rsidRPr="006A70B2">
              <w:rPr>
                <w:rFonts w:asciiTheme="majorHAnsi" w:hAnsiTheme="majorHAnsi" w:cstheme="majorHAnsi"/>
                <w:sz w:val="20"/>
                <w:vertAlign w:val="superscript"/>
                <w:lang w:val="en-US"/>
              </w:rPr>
              <w:t>o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C vanduo -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 xml:space="preserve"> propilen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 xml:space="preserve">glikolis 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40</w:t>
            </w:r>
            <w:r w:rsidRPr="006A70B2">
              <w:rPr>
                <w:rFonts w:asciiTheme="majorHAnsi" w:hAnsiTheme="majorHAnsi" w:cstheme="majorHAnsi"/>
                <w:sz w:val="20"/>
                <w:lang w:val="en-GB"/>
              </w:rPr>
              <w:t>%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)</w:t>
            </w:r>
            <w:r w:rsidRPr="006A70B2">
              <w:rPr>
                <w:rFonts w:asciiTheme="majorHAnsi" w:hAnsiTheme="majorHAnsi" w:cstheme="majorHAnsi"/>
                <w:color w:val="000000"/>
                <w:sz w:val="20"/>
                <w:lang w:val="en-US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14:paraId="016549E4" w14:textId="77777777" w:rsidR="002B02FC" w:rsidRPr="006A70B2" w:rsidRDefault="002B02FC" w:rsidP="002B02FC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25D06BFF" w14:textId="77777777" w:rsidR="002B02FC" w:rsidRPr="006A70B2" w:rsidRDefault="002B02FC" w:rsidP="002B02FC">
            <w:pPr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983" w:type="dxa"/>
            <w:noWrap/>
            <w:vAlign w:val="center"/>
          </w:tcPr>
          <w:p w14:paraId="47CBEA02" w14:textId="77777777" w:rsidR="002B02FC" w:rsidRPr="006A70B2" w:rsidRDefault="002B02FC" w:rsidP="002B02FC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</w:tr>
      <w:tr w:rsidR="002B02FC" w:rsidRPr="006A70B2" w14:paraId="7D406222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626BAFD4" w14:textId="77777777" w:rsidR="002B02FC" w:rsidRPr="006A70B2" w:rsidRDefault="002B02FC" w:rsidP="002B02FC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58454855" w14:textId="73D6CE4A" w:rsidR="002B02FC" w:rsidRPr="006A70B2" w:rsidRDefault="002B02FC" w:rsidP="002B02FC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 xml:space="preserve">• 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rotacinis sorbcinis</w:t>
            </w:r>
          </w:p>
        </w:tc>
        <w:tc>
          <w:tcPr>
            <w:tcW w:w="1417" w:type="dxa"/>
            <w:vAlign w:val="center"/>
          </w:tcPr>
          <w:p w14:paraId="74F4C96E" w14:textId="77777777" w:rsidR="002B02FC" w:rsidRPr="006A70B2" w:rsidRDefault="002B02FC" w:rsidP="002B02FC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6DE07805" w14:textId="77777777" w:rsidR="002B02FC" w:rsidRPr="006A70B2" w:rsidRDefault="002B02FC" w:rsidP="002B02FC">
            <w:pPr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983" w:type="dxa"/>
            <w:noWrap/>
            <w:vAlign w:val="center"/>
          </w:tcPr>
          <w:p w14:paraId="576949C8" w14:textId="77777777" w:rsidR="002B02FC" w:rsidRPr="006A70B2" w:rsidRDefault="002B02FC" w:rsidP="002B02FC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</w:tr>
      <w:tr w:rsidR="002B02FC" w:rsidRPr="006A70B2" w14:paraId="1CB33974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2A01A272" w14:textId="77777777" w:rsidR="002B02FC" w:rsidRPr="006A70B2" w:rsidRDefault="002B02FC" w:rsidP="002B02FC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1BC1BF11" w14:textId="3E2CA274" w:rsidR="002B02FC" w:rsidRPr="006A70B2" w:rsidRDefault="002B02FC" w:rsidP="002B02FC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• lašų gaudytuvo sekcijos</w:t>
            </w:r>
          </w:p>
        </w:tc>
        <w:tc>
          <w:tcPr>
            <w:tcW w:w="1417" w:type="dxa"/>
            <w:vAlign w:val="center"/>
          </w:tcPr>
          <w:p w14:paraId="72CBA5DF" w14:textId="77777777" w:rsidR="002B02FC" w:rsidRPr="006A70B2" w:rsidRDefault="002B02FC" w:rsidP="002B02FC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09A74CC8" w14:textId="77777777" w:rsidR="002B02FC" w:rsidRPr="006A70B2" w:rsidRDefault="002B02FC" w:rsidP="002B02FC">
            <w:pPr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983" w:type="dxa"/>
            <w:noWrap/>
            <w:vAlign w:val="center"/>
          </w:tcPr>
          <w:p w14:paraId="7239565E" w14:textId="77777777" w:rsidR="002B02FC" w:rsidRPr="006A70B2" w:rsidRDefault="002B02FC" w:rsidP="002B02FC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</w:tr>
      <w:tr w:rsidR="002B02FC" w:rsidRPr="006A70B2" w14:paraId="3AC4AB3D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1AB3793A" w14:textId="77777777" w:rsidR="002B02FC" w:rsidRPr="006A70B2" w:rsidRDefault="002B02FC" w:rsidP="002B02FC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723E72CB" w14:textId="516101F9" w:rsidR="002B02FC" w:rsidRPr="006A70B2" w:rsidRDefault="002B02FC" w:rsidP="002B02FC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• drėkinimo sekcija</w:t>
            </w:r>
          </w:p>
        </w:tc>
        <w:tc>
          <w:tcPr>
            <w:tcW w:w="1417" w:type="dxa"/>
            <w:vAlign w:val="center"/>
          </w:tcPr>
          <w:p w14:paraId="60C6D5F2" w14:textId="77777777" w:rsidR="002B02FC" w:rsidRPr="006A70B2" w:rsidRDefault="002B02FC" w:rsidP="002B02FC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470A9D06" w14:textId="77777777" w:rsidR="002B02FC" w:rsidRPr="006A70B2" w:rsidRDefault="002B02FC" w:rsidP="002B02FC">
            <w:pPr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983" w:type="dxa"/>
            <w:noWrap/>
            <w:vAlign w:val="center"/>
          </w:tcPr>
          <w:p w14:paraId="7D36CF89" w14:textId="77777777" w:rsidR="002B02FC" w:rsidRPr="006A70B2" w:rsidRDefault="002B02FC" w:rsidP="002B02FC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</w:tr>
      <w:tr w:rsidR="002B02FC" w:rsidRPr="006A70B2" w14:paraId="21B13D09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25EA0F5D" w14:textId="77777777" w:rsidR="002B02FC" w:rsidRPr="006A70B2" w:rsidRDefault="002B02FC" w:rsidP="002B02FC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1F5C3236" w14:textId="11959263" w:rsidR="002B02FC" w:rsidRPr="006A70B2" w:rsidRDefault="002B02FC" w:rsidP="002B02FC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• lanksčios jungtys</w:t>
            </w:r>
          </w:p>
        </w:tc>
        <w:tc>
          <w:tcPr>
            <w:tcW w:w="1417" w:type="dxa"/>
            <w:vAlign w:val="center"/>
          </w:tcPr>
          <w:p w14:paraId="2EFF09C6" w14:textId="77777777" w:rsidR="002B02FC" w:rsidRPr="006A70B2" w:rsidRDefault="002B02FC" w:rsidP="002B02FC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0926C7B3" w14:textId="77777777" w:rsidR="002B02FC" w:rsidRPr="006A70B2" w:rsidRDefault="002B02FC" w:rsidP="002B02FC">
            <w:pPr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983" w:type="dxa"/>
            <w:noWrap/>
            <w:vAlign w:val="center"/>
          </w:tcPr>
          <w:p w14:paraId="2FC7DE8B" w14:textId="77777777" w:rsidR="002B02FC" w:rsidRPr="006A70B2" w:rsidRDefault="002B02FC" w:rsidP="002B02FC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</w:tr>
      <w:tr w:rsidR="002B02FC" w:rsidRPr="006A70B2" w14:paraId="5D22B49B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277F4123" w14:textId="77777777" w:rsidR="002B02FC" w:rsidRPr="006A70B2" w:rsidRDefault="002B02FC" w:rsidP="002B02FC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57F29E66" w14:textId="321DAD24" w:rsidR="002B02FC" w:rsidRPr="006A70B2" w:rsidRDefault="002B02FC" w:rsidP="002B02FC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• atraminis rėmas</w:t>
            </w:r>
          </w:p>
        </w:tc>
        <w:tc>
          <w:tcPr>
            <w:tcW w:w="1417" w:type="dxa"/>
            <w:vAlign w:val="center"/>
          </w:tcPr>
          <w:p w14:paraId="11B3A239" w14:textId="77777777" w:rsidR="002B02FC" w:rsidRPr="006A70B2" w:rsidRDefault="002B02FC" w:rsidP="002B02FC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33631F27" w14:textId="77777777" w:rsidR="002B02FC" w:rsidRPr="006A70B2" w:rsidRDefault="002B02FC" w:rsidP="002B02FC">
            <w:pPr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983" w:type="dxa"/>
            <w:noWrap/>
            <w:vAlign w:val="center"/>
          </w:tcPr>
          <w:p w14:paraId="7CAEE8B7" w14:textId="77777777" w:rsidR="002B02FC" w:rsidRPr="006A70B2" w:rsidRDefault="002B02FC" w:rsidP="002B02FC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</w:tr>
      <w:tr w:rsidR="002B02FC" w:rsidRPr="006A70B2" w14:paraId="5FA7A311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17778F87" w14:textId="77777777" w:rsidR="002B02FC" w:rsidRPr="006A70B2" w:rsidRDefault="002B02FC" w:rsidP="002B02FC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60C9F320" w14:textId="37881B5D" w:rsidR="002B02FC" w:rsidRPr="006A70B2" w:rsidRDefault="002B02FC" w:rsidP="002B02FC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• ventiliatoriai</w:t>
            </w:r>
          </w:p>
        </w:tc>
        <w:tc>
          <w:tcPr>
            <w:tcW w:w="1417" w:type="dxa"/>
            <w:vAlign w:val="center"/>
          </w:tcPr>
          <w:p w14:paraId="3E80FE99" w14:textId="77777777" w:rsidR="002B02FC" w:rsidRPr="006A70B2" w:rsidRDefault="002B02FC" w:rsidP="002B02FC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75B4039A" w14:textId="77777777" w:rsidR="002B02FC" w:rsidRPr="006A70B2" w:rsidRDefault="002B02FC" w:rsidP="002B02FC">
            <w:pPr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983" w:type="dxa"/>
            <w:noWrap/>
            <w:vAlign w:val="center"/>
          </w:tcPr>
          <w:p w14:paraId="15FB2ADA" w14:textId="77777777" w:rsidR="002B02FC" w:rsidRPr="006A70B2" w:rsidRDefault="002B02FC" w:rsidP="002B02FC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</w:tr>
      <w:tr w:rsidR="002B02FC" w:rsidRPr="006A70B2" w14:paraId="21B17DFD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3D27B405" w14:textId="77777777" w:rsidR="002B02FC" w:rsidRPr="006A70B2" w:rsidRDefault="002B02FC" w:rsidP="002B02FC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3731EC6C" w14:textId="7B8E9E17" w:rsidR="002B02FC" w:rsidRPr="006A70B2" w:rsidRDefault="002B02FC" w:rsidP="002B02FC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• oro užsklandos</w:t>
            </w:r>
          </w:p>
        </w:tc>
        <w:tc>
          <w:tcPr>
            <w:tcW w:w="1417" w:type="dxa"/>
            <w:vAlign w:val="center"/>
          </w:tcPr>
          <w:p w14:paraId="1147C574" w14:textId="77777777" w:rsidR="002B02FC" w:rsidRPr="006A70B2" w:rsidRDefault="002B02FC" w:rsidP="002B02FC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096E9AEE" w14:textId="77777777" w:rsidR="002B02FC" w:rsidRPr="006A70B2" w:rsidRDefault="002B02FC" w:rsidP="002B02FC">
            <w:pPr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983" w:type="dxa"/>
            <w:noWrap/>
            <w:vAlign w:val="center"/>
          </w:tcPr>
          <w:p w14:paraId="733A613E" w14:textId="77777777" w:rsidR="002B02FC" w:rsidRPr="006A70B2" w:rsidRDefault="002B02FC" w:rsidP="002B02FC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</w:tr>
      <w:tr w:rsidR="002B02FC" w:rsidRPr="006A70B2" w14:paraId="59027F9B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22AFE0CC" w14:textId="77777777" w:rsidR="002B02FC" w:rsidRPr="00936F0F" w:rsidRDefault="002B02FC" w:rsidP="002B02FC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/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504FBACA" w14:textId="2044C437" w:rsidR="002B02FC" w:rsidRPr="006A70B2" w:rsidRDefault="002B02FC" w:rsidP="002B02FC">
            <w:pPr>
              <w:jc w:val="both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color w:val="000000"/>
                <w:sz w:val="20"/>
                <w:lang w:val="en-US"/>
              </w:rPr>
              <w:t xml:space="preserve">Oro tiekimo/šalinimo kamera </w:t>
            </w:r>
            <w:r>
              <w:rPr>
                <w:rFonts w:ascii="Calibri Light" w:hAnsi="Calibri Light" w:cs="Calibri Light"/>
                <w:b/>
                <w:sz w:val="20"/>
              </w:rPr>
              <w:t>1</w:t>
            </w:r>
            <w:r w:rsidRPr="00C66FEF">
              <w:rPr>
                <w:rFonts w:ascii="Calibri Light" w:hAnsi="Calibri Light" w:cs="Calibri Light"/>
                <w:b/>
                <w:sz w:val="20"/>
              </w:rPr>
              <w:t>B.AHU-</w:t>
            </w:r>
            <w:r>
              <w:rPr>
                <w:rFonts w:ascii="Calibri Light" w:hAnsi="Calibri Light" w:cs="Calibri Light"/>
                <w:b/>
                <w:sz w:val="20"/>
              </w:rPr>
              <w:t>6</w:t>
            </w:r>
            <w:r w:rsidRPr="006A70B2">
              <w:rPr>
                <w:rFonts w:asciiTheme="majorHAnsi" w:hAnsiTheme="majorHAnsi" w:cstheme="majorHAnsi"/>
                <w:b/>
                <w:bCs/>
                <w:color w:val="000000"/>
                <w:sz w:val="20"/>
                <w:lang w:val="en-US"/>
              </w:rPr>
              <w:t xml:space="preserve"> </w:t>
            </w:r>
            <w:r w:rsidRPr="006A70B2">
              <w:rPr>
                <w:rFonts w:asciiTheme="majorHAnsi" w:hAnsiTheme="majorHAnsi" w:cstheme="majorHAnsi"/>
                <w:color w:val="000000"/>
                <w:sz w:val="20"/>
                <w:lang w:val="en-US"/>
              </w:rPr>
              <w:t>oro kiekis +</w:t>
            </w:r>
            <w:r>
              <w:rPr>
                <w:rFonts w:asciiTheme="majorHAnsi" w:hAnsiTheme="majorHAnsi" w:cstheme="majorHAnsi"/>
                <w:color w:val="000000"/>
                <w:sz w:val="20"/>
                <w:lang w:val="en-US"/>
              </w:rPr>
              <w:t>6600</w:t>
            </w:r>
            <w:r w:rsidRPr="006A70B2">
              <w:rPr>
                <w:rFonts w:asciiTheme="majorHAnsi" w:hAnsiTheme="majorHAnsi" w:cstheme="majorHAnsi"/>
                <w:color w:val="000000"/>
                <w:sz w:val="20"/>
                <w:lang w:val="en-US"/>
              </w:rPr>
              <w:t>/-</w:t>
            </w:r>
            <w:r>
              <w:rPr>
                <w:rFonts w:asciiTheme="majorHAnsi" w:hAnsiTheme="majorHAnsi" w:cstheme="majorHAnsi"/>
                <w:color w:val="000000"/>
                <w:sz w:val="20"/>
                <w:lang w:val="en-US"/>
              </w:rPr>
              <w:t>6600</w:t>
            </w:r>
            <w:r w:rsidRPr="006A70B2">
              <w:rPr>
                <w:rFonts w:asciiTheme="majorHAnsi" w:hAnsiTheme="majorHAnsi" w:cstheme="majorHAnsi"/>
                <w:color w:val="000000"/>
                <w:sz w:val="20"/>
                <w:lang w:val="en-US"/>
              </w:rPr>
              <w:t>m³/h, DPext=</w:t>
            </w:r>
            <w:r>
              <w:rPr>
                <w:rFonts w:asciiTheme="majorHAnsi" w:hAnsiTheme="majorHAnsi" w:cstheme="majorHAnsi"/>
                <w:color w:val="000000"/>
                <w:sz w:val="20"/>
                <w:lang w:val="en-US"/>
              </w:rPr>
              <w:t>30</w:t>
            </w:r>
            <w:r w:rsidRPr="006A70B2">
              <w:rPr>
                <w:rFonts w:asciiTheme="majorHAnsi" w:hAnsiTheme="majorHAnsi" w:cstheme="majorHAnsi"/>
                <w:color w:val="000000"/>
                <w:sz w:val="20"/>
                <w:lang w:val="en-US"/>
              </w:rPr>
              <w:t>0/3</w:t>
            </w:r>
            <w:r>
              <w:rPr>
                <w:rFonts w:asciiTheme="majorHAnsi" w:hAnsiTheme="majorHAnsi" w:cstheme="majorHAnsi"/>
                <w:color w:val="000000"/>
                <w:sz w:val="20"/>
                <w:lang w:val="en-US"/>
              </w:rPr>
              <w:t>0</w:t>
            </w:r>
            <w:r w:rsidRPr="006A70B2">
              <w:rPr>
                <w:rFonts w:asciiTheme="majorHAnsi" w:hAnsiTheme="majorHAnsi" w:cstheme="majorHAnsi"/>
                <w:color w:val="000000"/>
                <w:sz w:val="20"/>
                <w:lang w:val="en-US"/>
              </w:rPr>
              <w:t>0 Pa, su pastatymo rėmu, su termo apsauga, oro užsklandomis</w:t>
            </w:r>
            <w:r w:rsidR="00F42001">
              <w:rPr>
                <w:rFonts w:asciiTheme="majorHAnsi" w:hAnsiTheme="majorHAnsi" w:cstheme="majorHAnsi"/>
                <w:sz w:val="20"/>
                <w:lang w:val="en-US"/>
              </w:rPr>
              <w:t>, lauko išpildymo</w:t>
            </w:r>
          </w:p>
        </w:tc>
        <w:tc>
          <w:tcPr>
            <w:tcW w:w="1417" w:type="dxa"/>
            <w:vAlign w:val="center"/>
          </w:tcPr>
          <w:p w14:paraId="125E5CB5" w14:textId="73F7AD24" w:rsidR="002B02FC" w:rsidRPr="006A70B2" w:rsidRDefault="002B02FC" w:rsidP="00F42001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TS2-1.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1</w:t>
            </w:r>
            <w:r w:rsidR="0078649E">
              <w:rPr>
                <w:rFonts w:asciiTheme="majorHAnsi" w:hAnsiTheme="majorHAnsi" w:cstheme="majorHAnsi"/>
                <w:sz w:val="20"/>
                <w:lang w:val="en-US"/>
              </w:rPr>
              <w:t>0</w:t>
            </w:r>
          </w:p>
          <w:p w14:paraId="491750EA" w14:textId="7BFCABDF" w:rsidR="002B02FC" w:rsidRPr="006A70B2" w:rsidRDefault="00F42001" w:rsidP="002B02FC">
            <w:pPr>
              <w:jc w:val="center"/>
              <w:rPr>
                <w:rFonts w:asciiTheme="majorHAnsi" w:hAnsiTheme="majorHAnsi" w:cstheme="majorHAnsi"/>
                <w:sz w:val="20"/>
              </w:rPr>
            </w:pPr>
            <w:r>
              <w:rPr>
                <w:rFonts w:asciiTheme="majorHAnsi" w:hAnsiTheme="majorHAnsi" w:cstheme="majorHAnsi"/>
                <w:sz w:val="20"/>
                <w:lang w:val="en-US"/>
              </w:rPr>
              <w:t>FlaktGroup arba analogas</w:t>
            </w:r>
          </w:p>
        </w:tc>
        <w:tc>
          <w:tcPr>
            <w:tcW w:w="852" w:type="dxa"/>
            <w:noWrap/>
            <w:vAlign w:val="center"/>
          </w:tcPr>
          <w:p w14:paraId="1E87ED96" w14:textId="77777777" w:rsidR="002B02FC" w:rsidRPr="006A70B2" w:rsidRDefault="002B02FC" w:rsidP="002B02FC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k-tas</w:t>
            </w:r>
          </w:p>
        </w:tc>
        <w:tc>
          <w:tcPr>
            <w:tcW w:w="1983" w:type="dxa"/>
            <w:noWrap/>
            <w:vAlign w:val="center"/>
          </w:tcPr>
          <w:p w14:paraId="5FB25F65" w14:textId="77777777" w:rsidR="002B02FC" w:rsidRPr="006A70B2" w:rsidRDefault="002B02FC" w:rsidP="002B02FC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color w:val="000000"/>
                <w:sz w:val="20"/>
                <w:lang w:val="en-US"/>
              </w:rPr>
              <w:t>1</w:t>
            </w:r>
          </w:p>
        </w:tc>
      </w:tr>
      <w:tr w:rsidR="002B02FC" w:rsidRPr="006A70B2" w14:paraId="016CBCAF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4FE635F3" w14:textId="77777777" w:rsidR="002B02FC" w:rsidRPr="006A70B2" w:rsidRDefault="002B02FC" w:rsidP="002B02FC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4DB0808C" w14:textId="77777777" w:rsidR="002B02FC" w:rsidRPr="006A70B2" w:rsidRDefault="002B02FC" w:rsidP="002B02FC">
            <w:pPr>
              <w:jc w:val="both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 xml:space="preserve">• oro filtrai </w:t>
            </w:r>
            <w:r w:rsidRPr="00A51238">
              <w:rPr>
                <w:rFonts w:ascii="Calibri Light" w:hAnsi="Calibri Light" w:cs="Calibri Light"/>
                <w:bCs/>
                <w:sz w:val="20"/>
              </w:rPr>
              <w:t>F7 (ePM1 60% /  M5  ePM10/60%</w:t>
            </w:r>
          </w:p>
        </w:tc>
        <w:tc>
          <w:tcPr>
            <w:tcW w:w="1417" w:type="dxa"/>
            <w:vAlign w:val="center"/>
          </w:tcPr>
          <w:p w14:paraId="07404977" w14:textId="77777777" w:rsidR="002B02FC" w:rsidRPr="006A70B2" w:rsidRDefault="002B02FC" w:rsidP="002B02FC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484EFC19" w14:textId="77777777" w:rsidR="002B02FC" w:rsidRPr="006A70B2" w:rsidRDefault="002B02FC" w:rsidP="002B02FC">
            <w:pPr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983" w:type="dxa"/>
            <w:noWrap/>
            <w:vAlign w:val="center"/>
          </w:tcPr>
          <w:p w14:paraId="192A28D2" w14:textId="77777777" w:rsidR="002B02FC" w:rsidRPr="006A70B2" w:rsidRDefault="002B02FC" w:rsidP="002B02FC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</w:tr>
      <w:tr w:rsidR="002B02FC" w:rsidRPr="006A70B2" w14:paraId="659517CA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438F487C" w14:textId="77777777" w:rsidR="002B02FC" w:rsidRPr="006A70B2" w:rsidRDefault="002B02FC" w:rsidP="002B02FC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6ADC9EC1" w14:textId="62A2AEBE" w:rsidR="002B02FC" w:rsidRPr="006A70B2" w:rsidRDefault="002B02FC" w:rsidP="002B02FC">
            <w:pPr>
              <w:jc w:val="both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• šildymo sekcija (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60</w:t>
            </w:r>
            <w:r w:rsidRPr="006A70B2">
              <w:rPr>
                <w:rFonts w:asciiTheme="majorHAnsi" w:hAnsiTheme="majorHAnsi" w:cstheme="majorHAnsi"/>
                <w:sz w:val="20"/>
                <w:vertAlign w:val="superscript"/>
                <w:lang w:val="en-US"/>
              </w:rPr>
              <w:t>o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C -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4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0</w:t>
            </w:r>
            <w:r w:rsidRPr="006A70B2">
              <w:rPr>
                <w:rFonts w:asciiTheme="majorHAnsi" w:hAnsiTheme="majorHAnsi" w:cstheme="majorHAnsi"/>
                <w:sz w:val="20"/>
                <w:vertAlign w:val="superscript"/>
                <w:lang w:val="en-US"/>
              </w:rPr>
              <w:t>o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 xml:space="preserve">C </w:t>
            </w:r>
            <w:r>
              <w:rPr>
                <w:rFonts w:ascii="Calibri Light" w:hAnsi="Calibri Light" w:cs="Calibri Light"/>
                <w:sz w:val="20"/>
              </w:rPr>
              <w:t>vandens propilenglikolio mišinys 40%</w:t>
            </w:r>
            <w:r w:rsidRPr="00246F38">
              <w:rPr>
                <w:rFonts w:ascii="Calibri Light" w:hAnsi="Calibri Light" w:cs="Calibri Light"/>
                <w:sz w:val="20"/>
              </w:rPr>
              <w:t>)</w:t>
            </w:r>
          </w:p>
        </w:tc>
        <w:tc>
          <w:tcPr>
            <w:tcW w:w="1417" w:type="dxa"/>
            <w:vAlign w:val="center"/>
          </w:tcPr>
          <w:p w14:paraId="2CC33206" w14:textId="77777777" w:rsidR="002B02FC" w:rsidRPr="006A70B2" w:rsidRDefault="002B02FC" w:rsidP="002B02FC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5762D6D6" w14:textId="77777777" w:rsidR="002B02FC" w:rsidRPr="006A70B2" w:rsidRDefault="002B02FC" w:rsidP="002B02FC">
            <w:pPr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983" w:type="dxa"/>
            <w:noWrap/>
            <w:vAlign w:val="center"/>
          </w:tcPr>
          <w:p w14:paraId="05D8B499" w14:textId="77777777" w:rsidR="002B02FC" w:rsidRPr="006A70B2" w:rsidRDefault="002B02FC" w:rsidP="002B02FC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</w:tr>
      <w:tr w:rsidR="002B02FC" w:rsidRPr="006A70B2" w14:paraId="728B5D52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23BE81CB" w14:textId="77777777" w:rsidR="002B02FC" w:rsidRPr="006A70B2" w:rsidRDefault="002B02FC" w:rsidP="002B02FC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5E860151" w14:textId="77777777" w:rsidR="002B02FC" w:rsidRPr="006A70B2" w:rsidRDefault="002B02FC" w:rsidP="002B02FC">
            <w:pPr>
              <w:jc w:val="both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• v</w:t>
            </w:r>
            <w:r w:rsidRPr="006A70B2">
              <w:rPr>
                <w:rFonts w:asciiTheme="majorHAnsi" w:hAnsiTheme="majorHAnsi" w:cstheme="majorHAnsi"/>
                <w:sz w:val="20"/>
              </w:rPr>
              <w:t>ėsinimo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 xml:space="preserve"> sekcija (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7</w:t>
            </w:r>
            <w:r w:rsidRPr="006A70B2">
              <w:rPr>
                <w:rFonts w:asciiTheme="majorHAnsi" w:hAnsiTheme="majorHAnsi" w:cstheme="majorHAnsi"/>
                <w:sz w:val="20"/>
                <w:vertAlign w:val="superscript"/>
                <w:lang w:val="en-US"/>
              </w:rPr>
              <w:t>o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C -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12</w:t>
            </w:r>
            <w:r w:rsidRPr="006A70B2">
              <w:rPr>
                <w:rFonts w:asciiTheme="majorHAnsi" w:hAnsiTheme="majorHAnsi" w:cstheme="majorHAnsi"/>
                <w:sz w:val="20"/>
                <w:vertAlign w:val="superscript"/>
                <w:lang w:val="en-US"/>
              </w:rPr>
              <w:t>o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C vanduo -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 xml:space="preserve"> propilen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 xml:space="preserve">glikolis 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40</w:t>
            </w:r>
            <w:r w:rsidRPr="006A70B2">
              <w:rPr>
                <w:rFonts w:asciiTheme="majorHAnsi" w:hAnsiTheme="majorHAnsi" w:cstheme="majorHAnsi"/>
                <w:sz w:val="20"/>
                <w:lang w:val="en-GB"/>
              </w:rPr>
              <w:t>%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)</w:t>
            </w:r>
            <w:r w:rsidRPr="006A70B2">
              <w:rPr>
                <w:rFonts w:asciiTheme="majorHAnsi" w:hAnsiTheme="majorHAnsi" w:cstheme="majorHAnsi"/>
                <w:color w:val="000000"/>
                <w:sz w:val="20"/>
                <w:lang w:val="en-US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14:paraId="55ED5F95" w14:textId="77777777" w:rsidR="002B02FC" w:rsidRPr="006A70B2" w:rsidRDefault="002B02FC" w:rsidP="002B02FC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0E78CB32" w14:textId="77777777" w:rsidR="002B02FC" w:rsidRPr="006A70B2" w:rsidRDefault="002B02FC" w:rsidP="002B02FC">
            <w:pPr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983" w:type="dxa"/>
            <w:noWrap/>
            <w:vAlign w:val="center"/>
          </w:tcPr>
          <w:p w14:paraId="4B17FE80" w14:textId="77777777" w:rsidR="002B02FC" w:rsidRPr="006A70B2" w:rsidRDefault="002B02FC" w:rsidP="002B02FC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</w:tr>
      <w:tr w:rsidR="002B02FC" w:rsidRPr="006A70B2" w14:paraId="244C0028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67881769" w14:textId="77777777" w:rsidR="002B02FC" w:rsidRPr="006A70B2" w:rsidRDefault="002B02FC" w:rsidP="002B02FC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6AF70476" w14:textId="77777777" w:rsidR="002B02FC" w:rsidRPr="006A70B2" w:rsidRDefault="002B02FC" w:rsidP="002B02FC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 xml:space="preserve">• 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rotacinis sorbcinis</w:t>
            </w:r>
          </w:p>
        </w:tc>
        <w:tc>
          <w:tcPr>
            <w:tcW w:w="1417" w:type="dxa"/>
            <w:vAlign w:val="center"/>
          </w:tcPr>
          <w:p w14:paraId="21732399" w14:textId="77777777" w:rsidR="002B02FC" w:rsidRPr="006A70B2" w:rsidRDefault="002B02FC" w:rsidP="002B02FC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59295A74" w14:textId="77777777" w:rsidR="002B02FC" w:rsidRPr="006A70B2" w:rsidRDefault="002B02FC" w:rsidP="002B02FC">
            <w:pPr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983" w:type="dxa"/>
            <w:noWrap/>
            <w:vAlign w:val="center"/>
          </w:tcPr>
          <w:p w14:paraId="228004FC" w14:textId="77777777" w:rsidR="002B02FC" w:rsidRPr="006A70B2" w:rsidRDefault="002B02FC" w:rsidP="002B02FC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</w:tr>
      <w:tr w:rsidR="002B02FC" w:rsidRPr="006A70B2" w14:paraId="5D2E6742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12AEB262" w14:textId="77777777" w:rsidR="002B02FC" w:rsidRPr="006A70B2" w:rsidRDefault="002B02FC" w:rsidP="002B02FC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52FE27C0" w14:textId="77777777" w:rsidR="002B02FC" w:rsidRPr="006A70B2" w:rsidRDefault="002B02FC" w:rsidP="002B02FC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• lašų gaudytuvo sekcijos</w:t>
            </w:r>
          </w:p>
        </w:tc>
        <w:tc>
          <w:tcPr>
            <w:tcW w:w="1417" w:type="dxa"/>
            <w:vAlign w:val="center"/>
          </w:tcPr>
          <w:p w14:paraId="7B47DBE5" w14:textId="77777777" w:rsidR="002B02FC" w:rsidRPr="006A70B2" w:rsidRDefault="002B02FC" w:rsidP="002B02FC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0ECBD6A8" w14:textId="77777777" w:rsidR="002B02FC" w:rsidRPr="006A70B2" w:rsidRDefault="002B02FC" w:rsidP="002B02FC">
            <w:pPr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983" w:type="dxa"/>
            <w:noWrap/>
            <w:vAlign w:val="center"/>
          </w:tcPr>
          <w:p w14:paraId="3CF6A540" w14:textId="77777777" w:rsidR="002B02FC" w:rsidRPr="006A70B2" w:rsidRDefault="002B02FC" w:rsidP="002B02FC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</w:tr>
      <w:tr w:rsidR="002B02FC" w:rsidRPr="006A70B2" w14:paraId="6B981726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583C351A" w14:textId="77777777" w:rsidR="002B02FC" w:rsidRPr="006A70B2" w:rsidRDefault="002B02FC" w:rsidP="002B02FC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18CE1664" w14:textId="77777777" w:rsidR="002B02FC" w:rsidRPr="006A70B2" w:rsidRDefault="002B02FC" w:rsidP="002B02FC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• drėkinimo sekcija</w:t>
            </w:r>
          </w:p>
        </w:tc>
        <w:tc>
          <w:tcPr>
            <w:tcW w:w="1417" w:type="dxa"/>
            <w:vAlign w:val="center"/>
          </w:tcPr>
          <w:p w14:paraId="353DBC0B" w14:textId="77777777" w:rsidR="002B02FC" w:rsidRPr="006A70B2" w:rsidRDefault="002B02FC" w:rsidP="002B02FC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1C63B0F0" w14:textId="77777777" w:rsidR="002B02FC" w:rsidRPr="006A70B2" w:rsidRDefault="002B02FC" w:rsidP="002B02FC">
            <w:pPr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983" w:type="dxa"/>
            <w:noWrap/>
            <w:vAlign w:val="center"/>
          </w:tcPr>
          <w:p w14:paraId="3787B0D8" w14:textId="77777777" w:rsidR="002B02FC" w:rsidRPr="006A70B2" w:rsidRDefault="002B02FC" w:rsidP="002B02FC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</w:tr>
      <w:tr w:rsidR="002B02FC" w:rsidRPr="006A70B2" w14:paraId="208B1BF6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44BCEDFD" w14:textId="77777777" w:rsidR="002B02FC" w:rsidRPr="006A70B2" w:rsidRDefault="002B02FC" w:rsidP="002B02FC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1F02CD04" w14:textId="77777777" w:rsidR="002B02FC" w:rsidRPr="006A70B2" w:rsidRDefault="002B02FC" w:rsidP="002B02FC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• lanksčios jungtys</w:t>
            </w:r>
          </w:p>
        </w:tc>
        <w:tc>
          <w:tcPr>
            <w:tcW w:w="1417" w:type="dxa"/>
            <w:vAlign w:val="center"/>
          </w:tcPr>
          <w:p w14:paraId="497FDE94" w14:textId="77777777" w:rsidR="002B02FC" w:rsidRPr="006A70B2" w:rsidRDefault="002B02FC" w:rsidP="002B02FC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498AC296" w14:textId="77777777" w:rsidR="002B02FC" w:rsidRPr="006A70B2" w:rsidRDefault="002B02FC" w:rsidP="002B02FC">
            <w:pPr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983" w:type="dxa"/>
            <w:noWrap/>
            <w:vAlign w:val="center"/>
          </w:tcPr>
          <w:p w14:paraId="6B57C0C4" w14:textId="77777777" w:rsidR="002B02FC" w:rsidRPr="006A70B2" w:rsidRDefault="002B02FC" w:rsidP="002B02FC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</w:tr>
      <w:tr w:rsidR="002B02FC" w:rsidRPr="006A70B2" w14:paraId="3EA15534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13BC707B" w14:textId="77777777" w:rsidR="002B02FC" w:rsidRPr="006A70B2" w:rsidRDefault="002B02FC" w:rsidP="002B02FC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3F33D66E" w14:textId="77777777" w:rsidR="002B02FC" w:rsidRPr="006A70B2" w:rsidRDefault="002B02FC" w:rsidP="002B02FC">
            <w:pPr>
              <w:jc w:val="both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• atraminis rėmas</w:t>
            </w:r>
          </w:p>
        </w:tc>
        <w:tc>
          <w:tcPr>
            <w:tcW w:w="1417" w:type="dxa"/>
            <w:vAlign w:val="center"/>
          </w:tcPr>
          <w:p w14:paraId="42B61932" w14:textId="77777777" w:rsidR="002B02FC" w:rsidRPr="006A70B2" w:rsidRDefault="002B02FC" w:rsidP="002B02FC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5EF167D5" w14:textId="77777777" w:rsidR="002B02FC" w:rsidRPr="006A70B2" w:rsidRDefault="002B02FC" w:rsidP="002B02FC">
            <w:pPr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983" w:type="dxa"/>
            <w:noWrap/>
            <w:vAlign w:val="center"/>
          </w:tcPr>
          <w:p w14:paraId="6E2939F5" w14:textId="77777777" w:rsidR="002B02FC" w:rsidRPr="006A70B2" w:rsidRDefault="002B02FC" w:rsidP="002B02FC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</w:tr>
      <w:tr w:rsidR="002B02FC" w:rsidRPr="006A70B2" w14:paraId="4B283A01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4E4E86A1" w14:textId="77777777" w:rsidR="002B02FC" w:rsidRPr="006A70B2" w:rsidRDefault="002B02FC" w:rsidP="002B02FC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358FA70E" w14:textId="77777777" w:rsidR="002B02FC" w:rsidRPr="006A70B2" w:rsidRDefault="002B02FC" w:rsidP="002B02FC">
            <w:pPr>
              <w:jc w:val="both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• ventiliatoriai</w:t>
            </w:r>
          </w:p>
        </w:tc>
        <w:tc>
          <w:tcPr>
            <w:tcW w:w="1417" w:type="dxa"/>
            <w:vAlign w:val="center"/>
          </w:tcPr>
          <w:p w14:paraId="63089262" w14:textId="77777777" w:rsidR="002B02FC" w:rsidRPr="006A70B2" w:rsidRDefault="002B02FC" w:rsidP="002B02FC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5AE4B2AF" w14:textId="77777777" w:rsidR="002B02FC" w:rsidRPr="006A70B2" w:rsidRDefault="002B02FC" w:rsidP="002B02FC">
            <w:pPr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983" w:type="dxa"/>
            <w:noWrap/>
            <w:vAlign w:val="center"/>
          </w:tcPr>
          <w:p w14:paraId="12A7D1CC" w14:textId="77777777" w:rsidR="002B02FC" w:rsidRPr="006A70B2" w:rsidRDefault="002B02FC" w:rsidP="002B02FC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</w:tr>
      <w:tr w:rsidR="002B02FC" w:rsidRPr="006A70B2" w14:paraId="14CE2830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6146095C" w14:textId="77777777" w:rsidR="002B02FC" w:rsidRPr="006A70B2" w:rsidRDefault="002B02FC" w:rsidP="002B02FC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56E1F5D2" w14:textId="77777777" w:rsidR="002B02FC" w:rsidRPr="006A70B2" w:rsidRDefault="002B02FC" w:rsidP="002B02FC">
            <w:pPr>
              <w:jc w:val="both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• oro užsklandos</w:t>
            </w:r>
          </w:p>
        </w:tc>
        <w:tc>
          <w:tcPr>
            <w:tcW w:w="1417" w:type="dxa"/>
            <w:vAlign w:val="center"/>
          </w:tcPr>
          <w:p w14:paraId="35A06C9B" w14:textId="77777777" w:rsidR="002B02FC" w:rsidRPr="006A70B2" w:rsidRDefault="002B02FC" w:rsidP="002B02FC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66733EB0" w14:textId="77777777" w:rsidR="002B02FC" w:rsidRPr="006A70B2" w:rsidRDefault="002B02FC" w:rsidP="002B02FC">
            <w:pPr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983" w:type="dxa"/>
            <w:noWrap/>
            <w:vAlign w:val="center"/>
          </w:tcPr>
          <w:p w14:paraId="6E38D19B" w14:textId="77777777" w:rsidR="002B02FC" w:rsidRPr="006A70B2" w:rsidRDefault="002B02FC" w:rsidP="002B02FC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</w:tr>
      <w:tr w:rsidR="002B02FC" w:rsidRPr="006A70B2" w14:paraId="69D73A10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43E87D19" w14:textId="77777777" w:rsidR="002B02FC" w:rsidRPr="00936F0F" w:rsidRDefault="002B02FC" w:rsidP="002B02FC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/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491402BF" w14:textId="092844EE" w:rsidR="002B02FC" w:rsidRPr="006A70B2" w:rsidRDefault="002B02FC" w:rsidP="002B02FC">
            <w:pPr>
              <w:jc w:val="both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 xml:space="preserve">Oro tiekimo/šalinimo kamera </w:t>
            </w:r>
            <w:r>
              <w:rPr>
                <w:rFonts w:ascii="Calibri Light" w:hAnsi="Calibri Light" w:cs="Calibri Light"/>
                <w:b/>
                <w:sz w:val="20"/>
              </w:rPr>
              <w:t>1</w:t>
            </w:r>
            <w:r w:rsidRPr="00C66FEF">
              <w:rPr>
                <w:rFonts w:ascii="Calibri Light" w:hAnsi="Calibri Light" w:cs="Calibri Light"/>
                <w:b/>
                <w:sz w:val="20"/>
              </w:rPr>
              <w:t>B.AHU-</w:t>
            </w:r>
            <w:r>
              <w:rPr>
                <w:rFonts w:ascii="Calibri Light" w:hAnsi="Calibri Light" w:cs="Calibri Light"/>
                <w:b/>
                <w:sz w:val="20"/>
              </w:rPr>
              <w:t>7</w:t>
            </w:r>
            <w:r>
              <w:rPr>
                <w:rFonts w:ascii="Calibri Light" w:hAnsi="Calibri Light" w:cs="Calibri Light"/>
                <w:bCs/>
                <w:color w:val="EE0000"/>
                <w:sz w:val="20"/>
              </w:rPr>
              <w:t xml:space="preserve"> 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oro kiekis +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900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/-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900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m³/h, DPext=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250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/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250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 xml:space="preserve">  Pa, su termo apsauga</w:t>
            </w:r>
            <w:r w:rsidR="00F42001">
              <w:rPr>
                <w:rFonts w:asciiTheme="majorHAnsi" w:hAnsiTheme="majorHAnsi" w:cstheme="majorHAnsi"/>
                <w:sz w:val="20"/>
                <w:lang w:val="en-US"/>
              </w:rPr>
              <w:t>, lauko išpildymo</w:t>
            </w:r>
          </w:p>
        </w:tc>
        <w:tc>
          <w:tcPr>
            <w:tcW w:w="1417" w:type="dxa"/>
            <w:vAlign w:val="center"/>
          </w:tcPr>
          <w:p w14:paraId="440FD7F8" w14:textId="4A344A8F" w:rsidR="002B02FC" w:rsidRPr="006A70B2" w:rsidRDefault="002B02FC" w:rsidP="00F42001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TS2-1.</w:t>
            </w:r>
            <w:r w:rsidR="0078649E">
              <w:rPr>
                <w:rFonts w:asciiTheme="majorHAnsi" w:hAnsiTheme="majorHAnsi" w:cstheme="majorHAnsi"/>
                <w:sz w:val="20"/>
                <w:lang w:val="en-US"/>
              </w:rPr>
              <w:t>11</w:t>
            </w:r>
          </w:p>
          <w:p w14:paraId="2EDD1771" w14:textId="283A27DB" w:rsidR="002B02FC" w:rsidRPr="006A70B2" w:rsidRDefault="00F42001" w:rsidP="002B02FC">
            <w:pPr>
              <w:jc w:val="center"/>
              <w:rPr>
                <w:rFonts w:asciiTheme="majorHAnsi" w:hAnsiTheme="majorHAnsi" w:cstheme="majorHAnsi"/>
                <w:sz w:val="20"/>
              </w:rPr>
            </w:pPr>
            <w:r>
              <w:rPr>
                <w:rFonts w:asciiTheme="majorHAnsi" w:hAnsiTheme="majorHAnsi" w:cstheme="majorHAnsi"/>
                <w:sz w:val="20"/>
                <w:lang w:val="en-US"/>
              </w:rPr>
              <w:t>FlaktGroup arba analogas</w:t>
            </w:r>
          </w:p>
        </w:tc>
        <w:tc>
          <w:tcPr>
            <w:tcW w:w="852" w:type="dxa"/>
            <w:noWrap/>
            <w:vAlign w:val="center"/>
          </w:tcPr>
          <w:p w14:paraId="72D9156D" w14:textId="77777777" w:rsidR="002B02FC" w:rsidRPr="006A70B2" w:rsidRDefault="002B02FC" w:rsidP="002B02FC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k-tas</w:t>
            </w:r>
          </w:p>
        </w:tc>
        <w:tc>
          <w:tcPr>
            <w:tcW w:w="1983" w:type="dxa"/>
            <w:noWrap/>
            <w:vAlign w:val="center"/>
          </w:tcPr>
          <w:p w14:paraId="0D17EC77" w14:textId="77777777" w:rsidR="002B02FC" w:rsidRPr="006A70B2" w:rsidRDefault="002B02FC" w:rsidP="002B02FC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color w:val="000000"/>
                <w:sz w:val="20"/>
                <w:lang w:val="en-US"/>
              </w:rPr>
              <w:t>1</w:t>
            </w:r>
          </w:p>
        </w:tc>
      </w:tr>
      <w:tr w:rsidR="002B02FC" w:rsidRPr="006A70B2" w14:paraId="688DEB26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00DB77CB" w14:textId="77777777" w:rsidR="002B02FC" w:rsidRPr="006A70B2" w:rsidRDefault="002B02FC" w:rsidP="002B02FC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7E8F6382" w14:textId="77777777" w:rsidR="002B02FC" w:rsidRPr="006A70B2" w:rsidRDefault="002B02FC" w:rsidP="002B02FC">
            <w:pPr>
              <w:jc w:val="both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 xml:space="preserve">• oro filtrai </w:t>
            </w:r>
            <w:r w:rsidRPr="00A51238">
              <w:rPr>
                <w:rFonts w:ascii="Calibri Light" w:hAnsi="Calibri Light" w:cs="Calibri Light"/>
                <w:bCs/>
                <w:sz w:val="20"/>
              </w:rPr>
              <w:t>F7 (ePM1 60% /  M5  ePM10/60%</w:t>
            </w:r>
          </w:p>
        </w:tc>
        <w:tc>
          <w:tcPr>
            <w:tcW w:w="1417" w:type="dxa"/>
            <w:vAlign w:val="center"/>
          </w:tcPr>
          <w:p w14:paraId="5DE97E58" w14:textId="77777777" w:rsidR="002B02FC" w:rsidRPr="006A70B2" w:rsidRDefault="002B02FC" w:rsidP="002B02FC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61A0CE9B" w14:textId="77777777" w:rsidR="002B02FC" w:rsidRPr="006A70B2" w:rsidRDefault="002B02FC" w:rsidP="002B02FC">
            <w:pPr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983" w:type="dxa"/>
            <w:noWrap/>
            <w:vAlign w:val="center"/>
          </w:tcPr>
          <w:p w14:paraId="71230BF0" w14:textId="77777777" w:rsidR="002B02FC" w:rsidRPr="006A70B2" w:rsidRDefault="002B02FC" w:rsidP="002B02FC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</w:tr>
      <w:tr w:rsidR="002B02FC" w:rsidRPr="006A70B2" w14:paraId="161303C0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2782FF7A" w14:textId="77777777" w:rsidR="002B02FC" w:rsidRPr="006A70B2" w:rsidRDefault="002B02FC" w:rsidP="002B02FC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678FA9A9" w14:textId="77777777" w:rsidR="002B02FC" w:rsidRPr="006A70B2" w:rsidRDefault="002B02FC" w:rsidP="002B02FC">
            <w:pPr>
              <w:jc w:val="both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• šildymo sekcija (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elektra</w:t>
            </w:r>
            <w:r w:rsidRPr="006A70B2">
              <w:rPr>
                <w:rFonts w:asciiTheme="majorHAnsi" w:hAnsiTheme="majorHAnsi" w:cstheme="majorHAnsi"/>
                <w:color w:val="000000"/>
                <w:sz w:val="20"/>
                <w:lang w:val="en-US"/>
              </w:rPr>
              <w:t xml:space="preserve">) </w:t>
            </w:r>
          </w:p>
        </w:tc>
        <w:tc>
          <w:tcPr>
            <w:tcW w:w="1417" w:type="dxa"/>
            <w:vAlign w:val="center"/>
          </w:tcPr>
          <w:p w14:paraId="0D6C9708" w14:textId="77777777" w:rsidR="002B02FC" w:rsidRPr="006A70B2" w:rsidRDefault="002B02FC" w:rsidP="002B02FC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19EAD132" w14:textId="77777777" w:rsidR="002B02FC" w:rsidRPr="006A70B2" w:rsidRDefault="002B02FC" w:rsidP="002B02FC">
            <w:pPr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983" w:type="dxa"/>
            <w:noWrap/>
            <w:vAlign w:val="center"/>
          </w:tcPr>
          <w:p w14:paraId="606822FC" w14:textId="77777777" w:rsidR="002B02FC" w:rsidRPr="006A70B2" w:rsidRDefault="002B02FC" w:rsidP="002B02FC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</w:tr>
      <w:tr w:rsidR="002B02FC" w:rsidRPr="006A70B2" w14:paraId="02151AE2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7283AD4C" w14:textId="77777777" w:rsidR="002B02FC" w:rsidRPr="006A70B2" w:rsidRDefault="002B02FC" w:rsidP="002B02FC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409C2090" w14:textId="232A801C" w:rsidR="002B02FC" w:rsidRPr="006A70B2" w:rsidRDefault="002B02FC" w:rsidP="002B02FC">
            <w:pPr>
              <w:jc w:val="both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 xml:space="preserve">• 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rotacinis sorbcinis</w:t>
            </w:r>
          </w:p>
        </w:tc>
        <w:tc>
          <w:tcPr>
            <w:tcW w:w="1417" w:type="dxa"/>
            <w:vAlign w:val="center"/>
          </w:tcPr>
          <w:p w14:paraId="409A1A24" w14:textId="77777777" w:rsidR="002B02FC" w:rsidRPr="006A70B2" w:rsidRDefault="002B02FC" w:rsidP="002B02FC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72E9AB25" w14:textId="77777777" w:rsidR="002B02FC" w:rsidRPr="006A70B2" w:rsidRDefault="002B02FC" w:rsidP="002B02FC">
            <w:pPr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983" w:type="dxa"/>
            <w:noWrap/>
            <w:vAlign w:val="center"/>
          </w:tcPr>
          <w:p w14:paraId="0957A301" w14:textId="77777777" w:rsidR="002B02FC" w:rsidRPr="006A70B2" w:rsidRDefault="002B02FC" w:rsidP="002B02FC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</w:tr>
      <w:tr w:rsidR="002B02FC" w:rsidRPr="006A70B2" w14:paraId="76163C9F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7EB50872" w14:textId="77777777" w:rsidR="002B02FC" w:rsidRPr="006A70B2" w:rsidRDefault="002B02FC" w:rsidP="002B02FC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0211EE0A" w14:textId="77777777" w:rsidR="002B02FC" w:rsidRPr="006A70B2" w:rsidRDefault="002B02FC" w:rsidP="002B02FC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• lanksčios jungtys</w:t>
            </w:r>
          </w:p>
        </w:tc>
        <w:tc>
          <w:tcPr>
            <w:tcW w:w="1417" w:type="dxa"/>
            <w:vAlign w:val="center"/>
          </w:tcPr>
          <w:p w14:paraId="04E599FA" w14:textId="77777777" w:rsidR="002B02FC" w:rsidRPr="006A70B2" w:rsidRDefault="002B02FC" w:rsidP="002B02FC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7750C2F8" w14:textId="77777777" w:rsidR="002B02FC" w:rsidRPr="006A70B2" w:rsidRDefault="002B02FC" w:rsidP="002B02FC">
            <w:pPr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983" w:type="dxa"/>
            <w:noWrap/>
            <w:vAlign w:val="center"/>
          </w:tcPr>
          <w:p w14:paraId="705488EF" w14:textId="77777777" w:rsidR="002B02FC" w:rsidRPr="006A70B2" w:rsidRDefault="002B02FC" w:rsidP="002B02FC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</w:tr>
      <w:tr w:rsidR="002B02FC" w:rsidRPr="006A70B2" w14:paraId="59E26B9E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4E208D15" w14:textId="77777777" w:rsidR="002B02FC" w:rsidRPr="006A70B2" w:rsidRDefault="002B02FC" w:rsidP="002B02FC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51D13911" w14:textId="77777777" w:rsidR="002B02FC" w:rsidRPr="006A70B2" w:rsidRDefault="002B02FC" w:rsidP="002B02FC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• atraminis rėmas</w:t>
            </w:r>
          </w:p>
        </w:tc>
        <w:tc>
          <w:tcPr>
            <w:tcW w:w="1417" w:type="dxa"/>
            <w:vAlign w:val="center"/>
          </w:tcPr>
          <w:p w14:paraId="6287243B" w14:textId="77777777" w:rsidR="002B02FC" w:rsidRPr="006A70B2" w:rsidRDefault="002B02FC" w:rsidP="002B02FC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7585CA37" w14:textId="77777777" w:rsidR="002B02FC" w:rsidRPr="006A70B2" w:rsidRDefault="002B02FC" w:rsidP="002B02FC">
            <w:pPr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983" w:type="dxa"/>
            <w:noWrap/>
            <w:vAlign w:val="center"/>
          </w:tcPr>
          <w:p w14:paraId="28AB9791" w14:textId="77777777" w:rsidR="002B02FC" w:rsidRPr="006A70B2" w:rsidRDefault="002B02FC" w:rsidP="002B02FC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</w:tr>
      <w:tr w:rsidR="002B02FC" w:rsidRPr="006A70B2" w14:paraId="0CEB03FB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5E477359" w14:textId="77777777" w:rsidR="002B02FC" w:rsidRPr="006A70B2" w:rsidRDefault="002B02FC" w:rsidP="002B02FC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76210D32" w14:textId="77777777" w:rsidR="002B02FC" w:rsidRPr="006A70B2" w:rsidRDefault="002B02FC" w:rsidP="002B02FC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• ventiliatoriai</w:t>
            </w:r>
          </w:p>
        </w:tc>
        <w:tc>
          <w:tcPr>
            <w:tcW w:w="1417" w:type="dxa"/>
            <w:vAlign w:val="center"/>
          </w:tcPr>
          <w:p w14:paraId="6D043EA2" w14:textId="77777777" w:rsidR="002B02FC" w:rsidRPr="006A70B2" w:rsidRDefault="002B02FC" w:rsidP="002B02FC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56E3B646" w14:textId="77777777" w:rsidR="002B02FC" w:rsidRPr="006A70B2" w:rsidRDefault="002B02FC" w:rsidP="002B02FC">
            <w:pPr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983" w:type="dxa"/>
            <w:noWrap/>
            <w:vAlign w:val="center"/>
          </w:tcPr>
          <w:p w14:paraId="78D48B25" w14:textId="77777777" w:rsidR="002B02FC" w:rsidRPr="006A70B2" w:rsidRDefault="002B02FC" w:rsidP="002B02FC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</w:tr>
      <w:tr w:rsidR="002B02FC" w:rsidRPr="006A70B2" w14:paraId="2B0DE3C7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2F045946" w14:textId="77777777" w:rsidR="002B02FC" w:rsidRPr="00936F0F" w:rsidRDefault="002B02FC" w:rsidP="002B02FC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/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54E1A8E5" w14:textId="68E914DB" w:rsidR="002B02FC" w:rsidRPr="006A70B2" w:rsidRDefault="002B02FC" w:rsidP="002B02FC">
            <w:pPr>
              <w:jc w:val="both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 xml:space="preserve">Oro tiekimo/šalinimo kamera </w:t>
            </w:r>
            <w:r>
              <w:rPr>
                <w:rFonts w:ascii="Calibri Light" w:hAnsi="Calibri Light" w:cs="Calibri Light"/>
                <w:b/>
                <w:sz w:val="20"/>
              </w:rPr>
              <w:t>1</w:t>
            </w:r>
            <w:r w:rsidRPr="00C66FEF">
              <w:rPr>
                <w:rFonts w:ascii="Calibri Light" w:hAnsi="Calibri Light" w:cs="Calibri Light"/>
                <w:b/>
                <w:sz w:val="20"/>
              </w:rPr>
              <w:t>B.AHU-</w:t>
            </w:r>
            <w:r>
              <w:rPr>
                <w:rFonts w:ascii="Calibri Light" w:hAnsi="Calibri Light" w:cs="Calibri Light"/>
                <w:b/>
                <w:sz w:val="20"/>
              </w:rPr>
              <w:t>8</w:t>
            </w:r>
            <w:r>
              <w:rPr>
                <w:rFonts w:ascii="Calibri Light" w:hAnsi="Calibri Light" w:cs="Calibri Light"/>
                <w:bCs/>
                <w:color w:val="EE0000"/>
                <w:sz w:val="20"/>
              </w:rPr>
              <w:t xml:space="preserve"> 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oro kiekis +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1188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/-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1188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m³/h, DPext=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25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0/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25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0  Pa, su termo apsauga</w:t>
            </w:r>
            <w:r w:rsidR="00F42001">
              <w:rPr>
                <w:rFonts w:asciiTheme="majorHAnsi" w:hAnsiTheme="majorHAnsi" w:cstheme="majorHAnsi"/>
                <w:sz w:val="20"/>
                <w:lang w:val="en-US"/>
              </w:rPr>
              <w:t>, lauko išpildymo</w:t>
            </w:r>
          </w:p>
        </w:tc>
        <w:tc>
          <w:tcPr>
            <w:tcW w:w="1417" w:type="dxa"/>
            <w:vAlign w:val="center"/>
          </w:tcPr>
          <w:p w14:paraId="70194A8E" w14:textId="1EB3F4C2" w:rsidR="002B02FC" w:rsidRPr="006A70B2" w:rsidRDefault="002B02FC" w:rsidP="002B02FC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TS2-1.</w:t>
            </w:r>
            <w:r w:rsidR="0078649E">
              <w:rPr>
                <w:rFonts w:asciiTheme="majorHAnsi" w:hAnsiTheme="majorHAnsi" w:cstheme="majorHAnsi"/>
                <w:sz w:val="20"/>
                <w:lang w:val="en-US"/>
              </w:rPr>
              <w:t>4</w:t>
            </w:r>
          </w:p>
          <w:p w14:paraId="71A067D2" w14:textId="051B5CB6" w:rsidR="002B02FC" w:rsidRPr="00F42001" w:rsidRDefault="00F42001" w:rsidP="00F42001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Theme="majorHAnsi" w:hAnsiTheme="majorHAnsi" w:cstheme="majorHAnsi"/>
                <w:sz w:val="20"/>
                <w:lang w:val="en-US"/>
              </w:rPr>
              <w:t>FlaktGroup arba analogas</w:t>
            </w:r>
          </w:p>
        </w:tc>
        <w:tc>
          <w:tcPr>
            <w:tcW w:w="852" w:type="dxa"/>
            <w:noWrap/>
            <w:vAlign w:val="center"/>
          </w:tcPr>
          <w:p w14:paraId="31BBDA6D" w14:textId="77777777" w:rsidR="002B02FC" w:rsidRPr="006A70B2" w:rsidRDefault="002B02FC" w:rsidP="002B02FC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k-tas</w:t>
            </w:r>
          </w:p>
        </w:tc>
        <w:tc>
          <w:tcPr>
            <w:tcW w:w="1983" w:type="dxa"/>
            <w:noWrap/>
            <w:vAlign w:val="center"/>
          </w:tcPr>
          <w:p w14:paraId="0EB75A3F" w14:textId="77777777" w:rsidR="002B02FC" w:rsidRPr="006A70B2" w:rsidRDefault="002B02FC" w:rsidP="002B02FC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color w:val="000000"/>
                <w:sz w:val="20"/>
                <w:lang w:val="en-US"/>
              </w:rPr>
              <w:t>1</w:t>
            </w:r>
          </w:p>
        </w:tc>
      </w:tr>
      <w:tr w:rsidR="002B02FC" w:rsidRPr="006A70B2" w14:paraId="282BE2FA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4EE8084F" w14:textId="77777777" w:rsidR="002B02FC" w:rsidRPr="006A70B2" w:rsidRDefault="002B02FC" w:rsidP="002B02FC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36938F53" w14:textId="77777777" w:rsidR="002B02FC" w:rsidRPr="006A70B2" w:rsidRDefault="002B02FC" w:rsidP="002B02FC">
            <w:pPr>
              <w:jc w:val="both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 xml:space="preserve">• oro filtrai </w:t>
            </w:r>
            <w:r w:rsidRPr="00A51238">
              <w:rPr>
                <w:rFonts w:ascii="Calibri Light" w:hAnsi="Calibri Light" w:cs="Calibri Light"/>
                <w:bCs/>
                <w:sz w:val="20"/>
              </w:rPr>
              <w:t>F7 (ePM1 60% /  M5  ePM10/60%</w:t>
            </w:r>
          </w:p>
        </w:tc>
        <w:tc>
          <w:tcPr>
            <w:tcW w:w="1417" w:type="dxa"/>
            <w:vAlign w:val="center"/>
          </w:tcPr>
          <w:p w14:paraId="55EE27B6" w14:textId="77777777" w:rsidR="002B02FC" w:rsidRPr="006A70B2" w:rsidRDefault="002B02FC" w:rsidP="002B02FC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2C7652AD" w14:textId="77777777" w:rsidR="002B02FC" w:rsidRPr="006A70B2" w:rsidRDefault="002B02FC" w:rsidP="002B02FC">
            <w:pPr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983" w:type="dxa"/>
            <w:noWrap/>
            <w:vAlign w:val="center"/>
          </w:tcPr>
          <w:p w14:paraId="524E7D5B" w14:textId="77777777" w:rsidR="002B02FC" w:rsidRPr="006A70B2" w:rsidRDefault="002B02FC" w:rsidP="002B02FC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</w:tr>
      <w:tr w:rsidR="002B02FC" w:rsidRPr="006A70B2" w14:paraId="3CF551DF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36AF5F45" w14:textId="77777777" w:rsidR="002B02FC" w:rsidRPr="006A70B2" w:rsidRDefault="002B02FC" w:rsidP="002B02FC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00E6BABA" w14:textId="77777777" w:rsidR="002B02FC" w:rsidRPr="006A70B2" w:rsidRDefault="002B02FC" w:rsidP="002B02FC">
            <w:pPr>
              <w:jc w:val="both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• šildymo sekcija (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elektra</w:t>
            </w:r>
            <w:r w:rsidRPr="006A70B2">
              <w:rPr>
                <w:rFonts w:asciiTheme="majorHAnsi" w:hAnsiTheme="majorHAnsi" w:cstheme="majorHAnsi"/>
                <w:color w:val="000000"/>
                <w:sz w:val="20"/>
                <w:lang w:val="en-US"/>
              </w:rPr>
              <w:t xml:space="preserve">) </w:t>
            </w:r>
          </w:p>
        </w:tc>
        <w:tc>
          <w:tcPr>
            <w:tcW w:w="1417" w:type="dxa"/>
            <w:vAlign w:val="center"/>
          </w:tcPr>
          <w:p w14:paraId="2E963130" w14:textId="77777777" w:rsidR="002B02FC" w:rsidRPr="006A70B2" w:rsidRDefault="002B02FC" w:rsidP="002B02FC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52E9BA15" w14:textId="77777777" w:rsidR="002B02FC" w:rsidRPr="006A70B2" w:rsidRDefault="002B02FC" w:rsidP="002B02FC">
            <w:pPr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983" w:type="dxa"/>
            <w:noWrap/>
            <w:vAlign w:val="center"/>
          </w:tcPr>
          <w:p w14:paraId="6B948D15" w14:textId="77777777" w:rsidR="002B02FC" w:rsidRPr="006A70B2" w:rsidRDefault="002B02FC" w:rsidP="002B02FC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</w:tr>
      <w:tr w:rsidR="002B02FC" w:rsidRPr="006A70B2" w14:paraId="6146119A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2A529993" w14:textId="77777777" w:rsidR="002B02FC" w:rsidRPr="006A70B2" w:rsidRDefault="002B02FC" w:rsidP="002B02FC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3DDA73C5" w14:textId="77777777" w:rsidR="002B02FC" w:rsidRPr="006A70B2" w:rsidRDefault="002B02FC" w:rsidP="002B02FC">
            <w:pPr>
              <w:jc w:val="both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 xml:space="preserve">• 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plokštelinis</w:t>
            </w:r>
          </w:p>
        </w:tc>
        <w:tc>
          <w:tcPr>
            <w:tcW w:w="1417" w:type="dxa"/>
            <w:vAlign w:val="center"/>
          </w:tcPr>
          <w:p w14:paraId="00981E78" w14:textId="77777777" w:rsidR="002B02FC" w:rsidRPr="006A70B2" w:rsidRDefault="002B02FC" w:rsidP="002B02FC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66D58329" w14:textId="77777777" w:rsidR="002B02FC" w:rsidRPr="006A70B2" w:rsidRDefault="002B02FC" w:rsidP="002B02FC">
            <w:pPr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983" w:type="dxa"/>
            <w:noWrap/>
            <w:vAlign w:val="center"/>
          </w:tcPr>
          <w:p w14:paraId="2815A41F" w14:textId="77777777" w:rsidR="002B02FC" w:rsidRPr="006A70B2" w:rsidRDefault="002B02FC" w:rsidP="002B02FC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</w:tr>
      <w:tr w:rsidR="002B02FC" w:rsidRPr="006A70B2" w14:paraId="221302B3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581E20B4" w14:textId="77777777" w:rsidR="002B02FC" w:rsidRPr="006A70B2" w:rsidRDefault="002B02FC" w:rsidP="002B02FC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16D9787A" w14:textId="77777777" w:rsidR="002B02FC" w:rsidRPr="006A70B2" w:rsidRDefault="002B02FC" w:rsidP="002B02FC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• lanksčios jungtys</w:t>
            </w:r>
          </w:p>
        </w:tc>
        <w:tc>
          <w:tcPr>
            <w:tcW w:w="1417" w:type="dxa"/>
            <w:vAlign w:val="center"/>
          </w:tcPr>
          <w:p w14:paraId="2FEFA70E" w14:textId="77777777" w:rsidR="002B02FC" w:rsidRPr="006A70B2" w:rsidRDefault="002B02FC" w:rsidP="002B02FC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17E8898C" w14:textId="77777777" w:rsidR="002B02FC" w:rsidRPr="006A70B2" w:rsidRDefault="002B02FC" w:rsidP="002B02FC">
            <w:pPr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983" w:type="dxa"/>
            <w:noWrap/>
            <w:vAlign w:val="center"/>
          </w:tcPr>
          <w:p w14:paraId="4EF181F2" w14:textId="77777777" w:rsidR="002B02FC" w:rsidRPr="006A70B2" w:rsidRDefault="002B02FC" w:rsidP="002B02FC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</w:tr>
      <w:tr w:rsidR="002B02FC" w:rsidRPr="006A70B2" w14:paraId="7449C555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4E5B4213" w14:textId="77777777" w:rsidR="002B02FC" w:rsidRPr="006A70B2" w:rsidRDefault="002B02FC" w:rsidP="002B02FC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1E02C3D2" w14:textId="77777777" w:rsidR="002B02FC" w:rsidRPr="006A70B2" w:rsidRDefault="002B02FC" w:rsidP="002B02FC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• atraminis rėmas</w:t>
            </w:r>
          </w:p>
        </w:tc>
        <w:tc>
          <w:tcPr>
            <w:tcW w:w="1417" w:type="dxa"/>
            <w:vAlign w:val="center"/>
          </w:tcPr>
          <w:p w14:paraId="6B1F1EDC" w14:textId="77777777" w:rsidR="002B02FC" w:rsidRPr="006A70B2" w:rsidRDefault="002B02FC" w:rsidP="002B02FC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23EFDA61" w14:textId="77777777" w:rsidR="002B02FC" w:rsidRPr="006A70B2" w:rsidRDefault="002B02FC" w:rsidP="002B02FC">
            <w:pPr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983" w:type="dxa"/>
            <w:noWrap/>
            <w:vAlign w:val="center"/>
          </w:tcPr>
          <w:p w14:paraId="439989D7" w14:textId="77777777" w:rsidR="002B02FC" w:rsidRPr="006A70B2" w:rsidRDefault="002B02FC" w:rsidP="002B02FC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</w:tr>
      <w:tr w:rsidR="002B02FC" w:rsidRPr="006A70B2" w14:paraId="13FC18F4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4D2451FA" w14:textId="77777777" w:rsidR="002B02FC" w:rsidRPr="006A70B2" w:rsidRDefault="002B02FC" w:rsidP="002B02FC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0569C6A8" w14:textId="77777777" w:rsidR="002B02FC" w:rsidRPr="006A70B2" w:rsidRDefault="002B02FC" w:rsidP="002B02FC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• ventiliatoriai</w:t>
            </w:r>
          </w:p>
        </w:tc>
        <w:tc>
          <w:tcPr>
            <w:tcW w:w="1417" w:type="dxa"/>
            <w:vAlign w:val="center"/>
          </w:tcPr>
          <w:p w14:paraId="45F6BE8C" w14:textId="77777777" w:rsidR="002B02FC" w:rsidRPr="006A70B2" w:rsidRDefault="002B02FC" w:rsidP="002B02FC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25F8DE72" w14:textId="77777777" w:rsidR="002B02FC" w:rsidRPr="006A70B2" w:rsidRDefault="002B02FC" w:rsidP="002B02FC">
            <w:pPr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983" w:type="dxa"/>
            <w:noWrap/>
            <w:vAlign w:val="center"/>
          </w:tcPr>
          <w:p w14:paraId="577A903B" w14:textId="77777777" w:rsidR="002B02FC" w:rsidRPr="006A70B2" w:rsidRDefault="002B02FC" w:rsidP="002B02FC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</w:tr>
      <w:tr w:rsidR="002B02FC" w:rsidRPr="006A70B2" w14:paraId="5D0D45FE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4956033C" w14:textId="77777777" w:rsidR="002B02FC" w:rsidRPr="00936F0F" w:rsidRDefault="002B02FC" w:rsidP="002B02FC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/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03C6F04A" w14:textId="50D210D1" w:rsidR="002B02FC" w:rsidRPr="006A70B2" w:rsidRDefault="002B02FC" w:rsidP="002B02FC">
            <w:pPr>
              <w:jc w:val="both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color w:val="000000"/>
                <w:sz w:val="20"/>
                <w:lang w:val="en-US"/>
              </w:rPr>
              <w:t xml:space="preserve">Oro tiekimo/šalinimo kamera </w:t>
            </w:r>
            <w:r>
              <w:rPr>
                <w:rFonts w:ascii="Calibri Light" w:hAnsi="Calibri Light" w:cs="Calibri Light"/>
                <w:b/>
                <w:sz w:val="20"/>
              </w:rPr>
              <w:t>1</w:t>
            </w:r>
            <w:r w:rsidRPr="00C66FEF">
              <w:rPr>
                <w:rFonts w:ascii="Calibri Light" w:hAnsi="Calibri Light" w:cs="Calibri Light"/>
                <w:b/>
                <w:sz w:val="20"/>
              </w:rPr>
              <w:t>B.AHU-</w:t>
            </w:r>
            <w:r>
              <w:rPr>
                <w:rFonts w:ascii="Calibri Light" w:hAnsi="Calibri Light" w:cs="Calibri Light"/>
                <w:b/>
                <w:sz w:val="20"/>
              </w:rPr>
              <w:t>9</w:t>
            </w:r>
            <w:r w:rsidRPr="006A70B2">
              <w:rPr>
                <w:rFonts w:asciiTheme="majorHAnsi" w:hAnsiTheme="majorHAnsi" w:cstheme="majorHAnsi"/>
                <w:b/>
                <w:bCs/>
                <w:color w:val="000000"/>
                <w:sz w:val="20"/>
                <w:lang w:val="en-US"/>
              </w:rPr>
              <w:t xml:space="preserve"> </w:t>
            </w:r>
            <w:r w:rsidRPr="006A70B2">
              <w:rPr>
                <w:rFonts w:asciiTheme="majorHAnsi" w:hAnsiTheme="majorHAnsi" w:cstheme="majorHAnsi"/>
                <w:color w:val="000000"/>
                <w:sz w:val="20"/>
                <w:lang w:val="en-US"/>
              </w:rPr>
              <w:t>oro kiekis +</w:t>
            </w:r>
            <w:r>
              <w:rPr>
                <w:rFonts w:asciiTheme="majorHAnsi" w:hAnsiTheme="majorHAnsi" w:cstheme="majorHAnsi"/>
                <w:color w:val="000000"/>
                <w:sz w:val="20"/>
                <w:lang w:val="en-US"/>
              </w:rPr>
              <w:t>1640</w:t>
            </w:r>
            <w:r w:rsidRPr="006A70B2">
              <w:rPr>
                <w:rFonts w:asciiTheme="majorHAnsi" w:hAnsiTheme="majorHAnsi" w:cstheme="majorHAnsi"/>
                <w:color w:val="000000"/>
                <w:sz w:val="20"/>
                <w:lang w:val="en-US"/>
              </w:rPr>
              <w:t>/-</w:t>
            </w:r>
            <w:r>
              <w:rPr>
                <w:rFonts w:asciiTheme="majorHAnsi" w:hAnsiTheme="majorHAnsi" w:cstheme="majorHAnsi"/>
                <w:color w:val="000000"/>
                <w:sz w:val="20"/>
                <w:lang w:val="en-US"/>
              </w:rPr>
              <w:t>1640</w:t>
            </w:r>
            <w:r w:rsidRPr="006A70B2">
              <w:rPr>
                <w:rFonts w:asciiTheme="majorHAnsi" w:hAnsiTheme="majorHAnsi" w:cstheme="majorHAnsi"/>
                <w:color w:val="000000"/>
                <w:sz w:val="20"/>
                <w:lang w:val="en-US"/>
              </w:rPr>
              <w:t>m³/h, DPext=</w:t>
            </w:r>
            <w:r>
              <w:rPr>
                <w:rFonts w:asciiTheme="majorHAnsi" w:hAnsiTheme="majorHAnsi" w:cstheme="majorHAnsi"/>
                <w:color w:val="000000"/>
                <w:sz w:val="20"/>
                <w:lang w:val="en-US"/>
              </w:rPr>
              <w:t>30</w:t>
            </w:r>
            <w:r w:rsidRPr="006A70B2">
              <w:rPr>
                <w:rFonts w:asciiTheme="majorHAnsi" w:hAnsiTheme="majorHAnsi" w:cstheme="majorHAnsi"/>
                <w:color w:val="000000"/>
                <w:sz w:val="20"/>
                <w:lang w:val="en-US"/>
              </w:rPr>
              <w:t>0/</w:t>
            </w:r>
            <w:r>
              <w:rPr>
                <w:rFonts w:asciiTheme="majorHAnsi" w:hAnsiTheme="majorHAnsi" w:cstheme="majorHAnsi"/>
                <w:color w:val="000000"/>
                <w:sz w:val="20"/>
                <w:lang w:val="en-US"/>
              </w:rPr>
              <w:t>25</w:t>
            </w:r>
            <w:r w:rsidRPr="006A70B2">
              <w:rPr>
                <w:rFonts w:asciiTheme="majorHAnsi" w:hAnsiTheme="majorHAnsi" w:cstheme="majorHAnsi"/>
                <w:color w:val="000000"/>
                <w:sz w:val="20"/>
                <w:lang w:val="en-US"/>
              </w:rPr>
              <w:t>0 Pa, su pastatymo rėmu, su termo apsauga, oro užsklandomis</w:t>
            </w:r>
            <w:r w:rsidR="00F42001">
              <w:rPr>
                <w:rFonts w:asciiTheme="majorHAnsi" w:hAnsiTheme="majorHAnsi" w:cstheme="majorHAnsi"/>
                <w:sz w:val="20"/>
                <w:lang w:val="en-US"/>
              </w:rPr>
              <w:t>, lauko išpildymo</w:t>
            </w:r>
          </w:p>
        </w:tc>
        <w:tc>
          <w:tcPr>
            <w:tcW w:w="1417" w:type="dxa"/>
            <w:vAlign w:val="center"/>
          </w:tcPr>
          <w:p w14:paraId="01FCF20C" w14:textId="670EF1C0" w:rsidR="002B02FC" w:rsidRPr="006A70B2" w:rsidRDefault="002B02FC" w:rsidP="002B02FC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TS2-1.</w:t>
            </w:r>
            <w:r w:rsidR="0078649E">
              <w:rPr>
                <w:rFonts w:asciiTheme="majorHAnsi" w:hAnsiTheme="majorHAnsi" w:cstheme="majorHAnsi"/>
                <w:sz w:val="20"/>
                <w:lang w:val="en-US"/>
              </w:rPr>
              <w:t>12</w:t>
            </w:r>
          </w:p>
          <w:p w14:paraId="7067213F" w14:textId="08A01233" w:rsidR="002B02FC" w:rsidRPr="00F42001" w:rsidRDefault="00F42001" w:rsidP="00F42001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Theme="majorHAnsi" w:hAnsiTheme="majorHAnsi" w:cstheme="majorHAnsi"/>
                <w:sz w:val="20"/>
                <w:lang w:val="en-US"/>
              </w:rPr>
              <w:t>FlaktGroup arba analogas</w:t>
            </w:r>
          </w:p>
        </w:tc>
        <w:tc>
          <w:tcPr>
            <w:tcW w:w="852" w:type="dxa"/>
            <w:noWrap/>
            <w:vAlign w:val="center"/>
          </w:tcPr>
          <w:p w14:paraId="3F734FE5" w14:textId="77777777" w:rsidR="002B02FC" w:rsidRPr="006A70B2" w:rsidRDefault="002B02FC" w:rsidP="002B02FC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k-tas</w:t>
            </w:r>
          </w:p>
        </w:tc>
        <w:tc>
          <w:tcPr>
            <w:tcW w:w="1983" w:type="dxa"/>
            <w:noWrap/>
            <w:vAlign w:val="center"/>
          </w:tcPr>
          <w:p w14:paraId="45CCCE25" w14:textId="77777777" w:rsidR="002B02FC" w:rsidRPr="006A70B2" w:rsidRDefault="002B02FC" w:rsidP="002B02FC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color w:val="000000"/>
                <w:sz w:val="20"/>
                <w:lang w:val="en-US"/>
              </w:rPr>
              <w:t>1</w:t>
            </w:r>
          </w:p>
        </w:tc>
      </w:tr>
      <w:tr w:rsidR="002B02FC" w:rsidRPr="006A70B2" w14:paraId="6F47A870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61431855" w14:textId="77777777" w:rsidR="002B02FC" w:rsidRPr="006A70B2" w:rsidRDefault="002B02FC" w:rsidP="002B02FC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660966C5" w14:textId="77777777" w:rsidR="002B02FC" w:rsidRPr="006A70B2" w:rsidRDefault="002B02FC" w:rsidP="002B02FC">
            <w:pPr>
              <w:jc w:val="both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 xml:space="preserve">• oro filtrai </w:t>
            </w:r>
            <w:r w:rsidRPr="00A51238">
              <w:rPr>
                <w:rFonts w:ascii="Calibri Light" w:hAnsi="Calibri Light" w:cs="Calibri Light"/>
                <w:bCs/>
                <w:sz w:val="20"/>
              </w:rPr>
              <w:t>F7 (ePM1 60% /  M5  ePM10/60%</w:t>
            </w:r>
          </w:p>
        </w:tc>
        <w:tc>
          <w:tcPr>
            <w:tcW w:w="1417" w:type="dxa"/>
            <w:vAlign w:val="center"/>
          </w:tcPr>
          <w:p w14:paraId="11B87101" w14:textId="77777777" w:rsidR="002B02FC" w:rsidRPr="006A70B2" w:rsidRDefault="002B02FC" w:rsidP="002B02FC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6BD3FA3E" w14:textId="77777777" w:rsidR="002B02FC" w:rsidRPr="006A70B2" w:rsidRDefault="002B02FC" w:rsidP="002B02FC">
            <w:pPr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983" w:type="dxa"/>
            <w:noWrap/>
            <w:vAlign w:val="center"/>
          </w:tcPr>
          <w:p w14:paraId="3E341648" w14:textId="77777777" w:rsidR="002B02FC" w:rsidRPr="006A70B2" w:rsidRDefault="002B02FC" w:rsidP="002B02FC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</w:tr>
      <w:tr w:rsidR="002B02FC" w:rsidRPr="006A70B2" w14:paraId="50716B36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2B15BA30" w14:textId="77777777" w:rsidR="002B02FC" w:rsidRPr="006A70B2" w:rsidRDefault="002B02FC" w:rsidP="002B02FC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7B9493AF" w14:textId="3FEFEFC4" w:rsidR="002B02FC" w:rsidRPr="006A70B2" w:rsidRDefault="002B02FC" w:rsidP="002B02FC">
            <w:pPr>
              <w:jc w:val="both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• šildymo sekcija (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60</w:t>
            </w:r>
            <w:r w:rsidRPr="006A70B2">
              <w:rPr>
                <w:rFonts w:asciiTheme="majorHAnsi" w:hAnsiTheme="majorHAnsi" w:cstheme="majorHAnsi"/>
                <w:sz w:val="20"/>
                <w:vertAlign w:val="superscript"/>
                <w:lang w:val="en-US"/>
              </w:rPr>
              <w:t>o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C -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4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0</w:t>
            </w:r>
            <w:r w:rsidRPr="006A70B2">
              <w:rPr>
                <w:rFonts w:asciiTheme="majorHAnsi" w:hAnsiTheme="majorHAnsi" w:cstheme="majorHAnsi"/>
                <w:sz w:val="20"/>
                <w:vertAlign w:val="superscript"/>
                <w:lang w:val="en-US"/>
              </w:rPr>
              <w:t>o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 xml:space="preserve">C </w:t>
            </w:r>
            <w:r>
              <w:rPr>
                <w:rFonts w:ascii="Calibri Light" w:hAnsi="Calibri Light" w:cs="Calibri Light"/>
                <w:sz w:val="20"/>
              </w:rPr>
              <w:t>vandens propilenglikolio mišinys 40%</w:t>
            </w:r>
            <w:r w:rsidRPr="00246F38">
              <w:rPr>
                <w:rFonts w:ascii="Calibri Light" w:hAnsi="Calibri Light" w:cs="Calibri Light"/>
                <w:sz w:val="20"/>
              </w:rPr>
              <w:t>)</w:t>
            </w:r>
          </w:p>
        </w:tc>
        <w:tc>
          <w:tcPr>
            <w:tcW w:w="1417" w:type="dxa"/>
            <w:vAlign w:val="center"/>
          </w:tcPr>
          <w:p w14:paraId="0DF28F06" w14:textId="77777777" w:rsidR="002B02FC" w:rsidRPr="006A70B2" w:rsidRDefault="002B02FC" w:rsidP="002B02FC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2D6582C4" w14:textId="77777777" w:rsidR="002B02FC" w:rsidRPr="006A70B2" w:rsidRDefault="002B02FC" w:rsidP="002B02FC">
            <w:pPr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983" w:type="dxa"/>
            <w:noWrap/>
            <w:vAlign w:val="center"/>
          </w:tcPr>
          <w:p w14:paraId="2A566BC7" w14:textId="77777777" w:rsidR="002B02FC" w:rsidRPr="006A70B2" w:rsidRDefault="002B02FC" w:rsidP="002B02FC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</w:tr>
      <w:tr w:rsidR="002B02FC" w:rsidRPr="006A70B2" w14:paraId="58177CC4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2A2AE01E" w14:textId="77777777" w:rsidR="002B02FC" w:rsidRPr="006A70B2" w:rsidRDefault="002B02FC" w:rsidP="002B02FC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49E4AF25" w14:textId="77777777" w:rsidR="002B02FC" w:rsidRPr="006A70B2" w:rsidRDefault="002B02FC" w:rsidP="002B02FC">
            <w:pPr>
              <w:jc w:val="both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• v</w:t>
            </w:r>
            <w:r w:rsidRPr="006A70B2">
              <w:rPr>
                <w:rFonts w:asciiTheme="majorHAnsi" w:hAnsiTheme="majorHAnsi" w:cstheme="majorHAnsi"/>
                <w:sz w:val="20"/>
              </w:rPr>
              <w:t>ėsinimo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 xml:space="preserve"> sekcija (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7</w:t>
            </w:r>
            <w:r w:rsidRPr="006A70B2">
              <w:rPr>
                <w:rFonts w:asciiTheme="majorHAnsi" w:hAnsiTheme="majorHAnsi" w:cstheme="majorHAnsi"/>
                <w:sz w:val="20"/>
                <w:vertAlign w:val="superscript"/>
                <w:lang w:val="en-US"/>
              </w:rPr>
              <w:t>o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C -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12</w:t>
            </w:r>
            <w:r w:rsidRPr="006A70B2">
              <w:rPr>
                <w:rFonts w:asciiTheme="majorHAnsi" w:hAnsiTheme="majorHAnsi" w:cstheme="majorHAnsi"/>
                <w:sz w:val="20"/>
                <w:vertAlign w:val="superscript"/>
                <w:lang w:val="en-US"/>
              </w:rPr>
              <w:t>o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C vanduo -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 xml:space="preserve"> propilen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 xml:space="preserve">glikolis 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40</w:t>
            </w:r>
            <w:r w:rsidRPr="006A70B2">
              <w:rPr>
                <w:rFonts w:asciiTheme="majorHAnsi" w:hAnsiTheme="majorHAnsi" w:cstheme="majorHAnsi"/>
                <w:sz w:val="20"/>
                <w:lang w:val="en-GB"/>
              </w:rPr>
              <w:t>%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)</w:t>
            </w:r>
            <w:r w:rsidRPr="006A70B2">
              <w:rPr>
                <w:rFonts w:asciiTheme="majorHAnsi" w:hAnsiTheme="majorHAnsi" w:cstheme="majorHAnsi"/>
                <w:color w:val="000000"/>
                <w:sz w:val="20"/>
                <w:lang w:val="en-US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14:paraId="65200CE2" w14:textId="77777777" w:rsidR="002B02FC" w:rsidRPr="006A70B2" w:rsidRDefault="002B02FC" w:rsidP="002B02FC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199B3044" w14:textId="77777777" w:rsidR="002B02FC" w:rsidRPr="006A70B2" w:rsidRDefault="002B02FC" w:rsidP="002B02FC">
            <w:pPr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983" w:type="dxa"/>
            <w:noWrap/>
            <w:vAlign w:val="center"/>
          </w:tcPr>
          <w:p w14:paraId="71976556" w14:textId="77777777" w:rsidR="002B02FC" w:rsidRPr="006A70B2" w:rsidRDefault="002B02FC" w:rsidP="002B02FC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</w:tr>
      <w:tr w:rsidR="002B02FC" w:rsidRPr="006A70B2" w14:paraId="40C0397A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181A5408" w14:textId="77777777" w:rsidR="002B02FC" w:rsidRPr="006A70B2" w:rsidRDefault="002B02FC" w:rsidP="002B02FC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45166ECE" w14:textId="4A4F6D50" w:rsidR="002B02FC" w:rsidRPr="006A70B2" w:rsidRDefault="002B02FC" w:rsidP="002B02FC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 xml:space="preserve">• 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atskirų srautų</w:t>
            </w:r>
          </w:p>
        </w:tc>
        <w:tc>
          <w:tcPr>
            <w:tcW w:w="1417" w:type="dxa"/>
            <w:vAlign w:val="center"/>
          </w:tcPr>
          <w:p w14:paraId="08A59BA6" w14:textId="77777777" w:rsidR="002B02FC" w:rsidRPr="006A70B2" w:rsidRDefault="002B02FC" w:rsidP="002B02FC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5450D55E" w14:textId="77777777" w:rsidR="002B02FC" w:rsidRPr="006A70B2" w:rsidRDefault="002B02FC" w:rsidP="002B02FC">
            <w:pPr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983" w:type="dxa"/>
            <w:noWrap/>
            <w:vAlign w:val="center"/>
          </w:tcPr>
          <w:p w14:paraId="3C165B7A" w14:textId="77777777" w:rsidR="002B02FC" w:rsidRPr="006A70B2" w:rsidRDefault="002B02FC" w:rsidP="002B02FC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</w:tr>
      <w:tr w:rsidR="002B02FC" w:rsidRPr="006A70B2" w14:paraId="3AD57665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2969D537" w14:textId="77777777" w:rsidR="002B02FC" w:rsidRPr="006A70B2" w:rsidRDefault="002B02FC" w:rsidP="002B02FC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5C2554ED" w14:textId="77777777" w:rsidR="002B02FC" w:rsidRPr="006A70B2" w:rsidRDefault="002B02FC" w:rsidP="002B02FC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• lašų gaudytuvo sekcijos</w:t>
            </w:r>
          </w:p>
        </w:tc>
        <w:tc>
          <w:tcPr>
            <w:tcW w:w="1417" w:type="dxa"/>
            <w:vAlign w:val="center"/>
          </w:tcPr>
          <w:p w14:paraId="1F37FFE9" w14:textId="77777777" w:rsidR="002B02FC" w:rsidRPr="006A70B2" w:rsidRDefault="002B02FC" w:rsidP="002B02FC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42615221" w14:textId="77777777" w:rsidR="002B02FC" w:rsidRPr="006A70B2" w:rsidRDefault="002B02FC" w:rsidP="002B02FC">
            <w:pPr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983" w:type="dxa"/>
            <w:noWrap/>
            <w:vAlign w:val="center"/>
          </w:tcPr>
          <w:p w14:paraId="2A989694" w14:textId="77777777" w:rsidR="002B02FC" w:rsidRPr="006A70B2" w:rsidRDefault="002B02FC" w:rsidP="002B02FC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</w:tr>
      <w:tr w:rsidR="002B02FC" w:rsidRPr="006A70B2" w14:paraId="29940EEB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2A2BD73C" w14:textId="77777777" w:rsidR="002B02FC" w:rsidRPr="006A70B2" w:rsidRDefault="002B02FC" w:rsidP="002B02FC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6EECEAC4" w14:textId="77777777" w:rsidR="002B02FC" w:rsidRPr="006A70B2" w:rsidRDefault="002B02FC" w:rsidP="002B02FC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• drėkinimo sekcija</w:t>
            </w:r>
          </w:p>
        </w:tc>
        <w:tc>
          <w:tcPr>
            <w:tcW w:w="1417" w:type="dxa"/>
            <w:vAlign w:val="center"/>
          </w:tcPr>
          <w:p w14:paraId="11F75678" w14:textId="77777777" w:rsidR="002B02FC" w:rsidRPr="006A70B2" w:rsidRDefault="002B02FC" w:rsidP="002B02FC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58BCF769" w14:textId="77777777" w:rsidR="002B02FC" w:rsidRPr="006A70B2" w:rsidRDefault="002B02FC" w:rsidP="002B02FC">
            <w:pPr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983" w:type="dxa"/>
            <w:noWrap/>
            <w:vAlign w:val="center"/>
          </w:tcPr>
          <w:p w14:paraId="646C4B5D" w14:textId="77777777" w:rsidR="002B02FC" w:rsidRPr="006A70B2" w:rsidRDefault="002B02FC" w:rsidP="002B02FC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</w:tr>
      <w:tr w:rsidR="002B02FC" w:rsidRPr="006A70B2" w14:paraId="603BCCB7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300D28EF" w14:textId="77777777" w:rsidR="002B02FC" w:rsidRPr="006A70B2" w:rsidRDefault="002B02FC" w:rsidP="002B02FC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03E83152" w14:textId="77777777" w:rsidR="002B02FC" w:rsidRPr="006A70B2" w:rsidRDefault="002B02FC" w:rsidP="002B02FC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• lanksčios jungtys</w:t>
            </w:r>
          </w:p>
        </w:tc>
        <w:tc>
          <w:tcPr>
            <w:tcW w:w="1417" w:type="dxa"/>
            <w:vAlign w:val="center"/>
          </w:tcPr>
          <w:p w14:paraId="7DB8B7C1" w14:textId="77777777" w:rsidR="002B02FC" w:rsidRPr="006A70B2" w:rsidRDefault="002B02FC" w:rsidP="002B02FC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326E6452" w14:textId="77777777" w:rsidR="002B02FC" w:rsidRPr="006A70B2" w:rsidRDefault="002B02FC" w:rsidP="002B02FC">
            <w:pPr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983" w:type="dxa"/>
            <w:noWrap/>
            <w:vAlign w:val="center"/>
          </w:tcPr>
          <w:p w14:paraId="500B6558" w14:textId="77777777" w:rsidR="002B02FC" w:rsidRPr="006A70B2" w:rsidRDefault="002B02FC" w:rsidP="002B02FC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</w:tr>
      <w:tr w:rsidR="002B02FC" w:rsidRPr="006A70B2" w14:paraId="035ADB61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712969F6" w14:textId="77777777" w:rsidR="002B02FC" w:rsidRPr="006A70B2" w:rsidRDefault="002B02FC" w:rsidP="002B02FC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5CD2E845" w14:textId="77777777" w:rsidR="002B02FC" w:rsidRPr="006A70B2" w:rsidRDefault="002B02FC" w:rsidP="002B02FC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• atraminis rėmas</w:t>
            </w:r>
          </w:p>
        </w:tc>
        <w:tc>
          <w:tcPr>
            <w:tcW w:w="1417" w:type="dxa"/>
            <w:vAlign w:val="center"/>
          </w:tcPr>
          <w:p w14:paraId="22257A1B" w14:textId="77777777" w:rsidR="002B02FC" w:rsidRPr="006A70B2" w:rsidRDefault="002B02FC" w:rsidP="002B02FC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12CA2BE3" w14:textId="77777777" w:rsidR="002B02FC" w:rsidRPr="006A70B2" w:rsidRDefault="002B02FC" w:rsidP="002B02FC">
            <w:pPr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983" w:type="dxa"/>
            <w:noWrap/>
            <w:vAlign w:val="center"/>
          </w:tcPr>
          <w:p w14:paraId="71026147" w14:textId="77777777" w:rsidR="002B02FC" w:rsidRPr="006A70B2" w:rsidRDefault="002B02FC" w:rsidP="002B02FC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</w:tr>
      <w:tr w:rsidR="002B02FC" w:rsidRPr="006A70B2" w14:paraId="5FE8E590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4F9ED202" w14:textId="77777777" w:rsidR="002B02FC" w:rsidRPr="006A70B2" w:rsidRDefault="002B02FC" w:rsidP="002B02FC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1AEB724B" w14:textId="77777777" w:rsidR="002B02FC" w:rsidRPr="006A70B2" w:rsidRDefault="002B02FC" w:rsidP="002B02FC">
            <w:pPr>
              <w:jc w:val="both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• ventiliatoriai</w:t>
            </w:r>
          </w:p>
        </w:tc>
        <w:tc>
          <w:tcPr>
            <w:tcW w:w="1417" w:type="dxa"/>
            <w:vAlign w:val="center"/>
          </w:tcPr>
          <w:p w14:paraId="558C595F" w14:textId="77777777" w:rsidR="002B02FC" w:rsidRPr="006A70B2" w:rsidRDefault="002B02FC" w:rsidP="002B02FC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044D7F36" w14:textId="77777777" w:rsidR="002B02FC" w:rsidRPr="006A70B2" w:rsidRDefault="002B02FC" w:rsidP="002B02FC">
            <w:pPr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983" w:type="dxa"/>
            <w:noWrap/>
            <w:vAlign w:val="center"/>
          </w:tcPr>
          <w:p w14:paraId="2C15EB19" w14:textId="77777777" w:rsidR="002B02FC" w:rsidRPr="006A70B2" w:rsidRDefault="002B02FC" w:rsidP="002B02FC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</w:tr>
      <w:tr w:rsidR="002B02FC" w:rsidRPr="006A70B2" w14:paraId="65C8D831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04BBAA18" w14:textId="77777777" w:rsidR="002B02FC" w:rsidRPr="006A70B2" w:rsidRDefault="002B02FC" w:rsidP="002B02FC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2E7919F6" w14:textId="77777777" w:rsidR="002B02FC" w:rsidRPr="006A70B2" w:rsidRDefault="002B02FC" w:rsidP="002B02FC">
            <w:pPr>
              <w:jc w:val="both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• oro užsklandos</w:t>
            </w:r>
          </w:p>
        </w:tc>
        <w:tc>
          <w:tcPr>
            <w:tcW w:w="1417" w:type="dxa"/>
            <w:vAlign w:val="center"/>
          </w:tcPr>
          <w:p w14:paraId="76E5B187" w14:textId="77777777" w:rsidR="002B02FC" w:rsidRPr="006A70B2" w:rsidRDefault="002B02FC" w:rsidP="002B02FC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64D88CF7" w14:textId="77777777" w:rsidR="002B02FC" w:rsidRPr="006A70B2" w:rsidRDefault="002B02FC" w:rsidP="002B02FC">
            <w:pPr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983" w:type="dxa"/>
            <w:noWrap/>
            <w:vAlign w:val="center"/>
          </w:tcPr>
          <w:p w14:paraId="62A4C28F" w14:textId="77777777" w:rsidR="002B02FC" w:rsidRPr="006A70B2" w:rsidRDefault="002B02FC" w:rsidP="002B02FC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</w:tr>
      <w:tr w:rsidR="002B02FC" w:rsidRPr="006A70B2" w14:paraId="1E897A04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651AAD62" w14:textId="77777777" w:rsidR="002B02FC" w:rsidRPr="00936F0F" w:rsidRDefault="002B02FC" w:rsidP="002B02FC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/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4B7A83C9" w14:textId="25860A7E" w:rsidR="002B02FC" w:rsidRPr="006A70B2" w:rsidRDefault="002B02FC" w:rsidP="002B02FC">
            <w:pPr>
              <w:jc w:val="both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color w:val="000000"/>
                <w:sz w:val="20"/>
                <w:lang w:val="en-US"/>
              </w:rPr>
              <w:t xml:space="preserve">Oro tiekimo/šalinimo kamera </w:t>
            </w:r>
            <w:r>
              <w:rPr>
                <w:rFonts w:ascii="Calibri Light" w:hAnsi="Calibri Light" w:cs="Calibri Light"/>
                <w:b/>
                <w:sz w:val="20"/>
              </w:rPr>
              <w:t>1</w:t>
            </w:r>
            <w:r w:rsidRPr="00C66FEF">
              <w:rPr>
                <w:rFonts w:ascii="Calibri Light" w:hAnsi="Calibri Light" w:cs="Calibri Light"/>
                <w:b/>
                <w:sz w:val="20"/>
              </w:rPr>
              <w:t>B.AHU-</w:t>
            </w:r>
            <w:r>
              <w:rPr>
                <w:rFonts w:ascii="Calibri Light" w:hAnsi="Calibri Light" w:cs="Calibri Light"/>
                <w:b/>
                <w:sz w:val="20"/>
              </w:rPr>
              <w:t>10</w:t>
            </w:r>
            <w:r w:rsidRPr="006A70B2">
              <w:rPr>
                <w:rFonts w:asciiTheme="majorHAnsi" w:hAnsiTheme="majorHAnsi" w:cstheme="majorHAnsi"/>
                <w:b/>
                <w:bCs/>
                <w:color w:val="000000"/>
                <w:sz w:val="20"/>
                <w:lang w:val="en-US"/>
              </w:rPr>
              <w:t xml:space="preserve"> </w:t>
            </w:r>
            <w:r w:rsidRPr="006A70B2">
              <w:rPr>
                <w:rFonts w:asciiTheme="majorHAnsi" w:hAnsiTheme="majorHAnsi" w:cstheme="majorHAnsi"/>
                <w:color w:val="000000"/>
                <w:sz w:val="20"/>
                <w:lang w:val="en-US"/>
              </w:rPr>
              <w:t>oro kiekis +</w:t>
            </w:r>
            <w:r>
              <w:rPr>
                <w:rFonts w:asciiTheme="majorHAnsi" w:hAnsiTheme="majorHAnsi" w:cstheme="majorHAnsi"/>
                <w:color w:val="000000"/>
                <w:sz w:val="20"/>
                <w:lang w:val="en-US"/>
              </w:rPr>
              <w:t>15320</w:t>
            </w:r>
            <w:r w:rsidRPr="006A70B2">
              <w:rPr>
                <w:rFonts w:asciiTheme="majorHAnsi" w:hAnsiTheme="majorHAnsi" w:cstheme="majorHAnsi"/>
                <w:color w:val="000000"/>
                <w:sz w:val="20"/>
                <w:lang w:val="en-US"/>
              </w:rPr>
              <w:t>/-</w:t>
            </w:r>
            <w:r>
              <w:rPr>
                <w:rFonts w:asciiTheme="majorHAnsi" w:hAnsiTheme="majorHAnsi" w:cstheme="majorHAnsi"/>
                <w:color w:val="000000"/>
                <w:sz w:val="20"/>
                <w:lang w:val="en-US"/>
              </w:rPr>
              <w:t>15320</w:t>
            </w:r>
            <w:r w:rsidRPr="006A70B2">
              <w:rPr>
                <w:rFonts w:asciiTheme="majorHAnsi" w:hAnsiTheme="majorHAnsi" w:cstheme="majorHAnsi"/>
                <w:color w:val="000000"/>
                <w:sz w:val="20"/>
                <w:lang w:val="en-US"/>
              </w:rPr>
              <w:t>m³/h, DPext=</w:t>
            </w:r>
            <w:r>
              <w:rPr>
                <w:rFonts w:asciiTheme="majorHAnsi" w:hAnsiTheme="majorHAnsi" w:cstheme="majorHAnsi"/>
                <w:color w:val="000000"/>
                <w:sz w:val="20"/>
                <w:lang w:val="en-US"/>
              </w:rPr>
              <w:t>35</w:t>
            </w:r>
            <w:r w:rsidRPr="006A70B2">
              <w:rPr>
                <w:rFonts w:asciiTheme="majorHAnsi" w:hAnsiTheme="majorHAnsi" w:cstheme="majorHAnsi"/>
                <w:color w:val="000000"/>
                <w:sz w:val="20"/>
                <w:lang w:val="en-US"/>
              </w:rPr>
              <w:t>0/3</w:t>
            </w:r>
            <w:r>
              <w:rPr>
                <w:rFonts w:asciiTheme="majorHAnsi" w:hAnsiTheme="majorHAnsi" w:cstheme="majorHAnsi"/>
                <w:color w:val="000000"/>
                <w:sz w:val="20"/>
                <w:lang w:val="en-US"/>
              </w:rPr>
              <w:t>0</w:t>
            </w:r>
            <w:r w:rsidRPr="006A70B2">
              <w:rPr>
                <w:rFonts w:asciiTheme="majorHAnsi" w:hAnsiTheme="majorHAnsi" w:cstheme="majorHAnsi"/>
                <w:color w:val="000000"/>
                <w:sz w:val="20"/>
                <w:lang w:val="en-US"/>
              </w:rPr>
              <w:t>0 Pa, su pastatymo rėmu, su termo apsauga, oro užsklandomis</w:t>
            </w:r>
          </w:p>
        </w:tc>
        <w:tc>
          <w:tcPr>
            <w:tcW w:w="1417" w:type="dxa"/>
            <w:vAlign w:val="center"/>
          </w:tcPr>
          <w:p w14:paraId="53225B20" w14:textId="77777777" w:rsidR="002B02FC" w:rsidRPr="006A70B2" w:rsidRDefault="002B02FC" w:rsidP="002B02FC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TS2-1.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13</w:t>
            </w:r>
          </w:p>
          <w:p w14:paraId="1743DA0B" w14:textId="0FF53717" w:rsidR="002B02FC" w:rsidRPr="00F42001" w:rsidRDefault="00F42001" w:rsidP="00F42001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Theme="majorHAnsi" w:hAnsiTheme="majorHAnsi" w:cstheme="majorHAnsi"/>
                <w:sz w:val="20"/>
                <w:lang w:val="en-US"/>
              </w:rPr>
              <w:t>FlaktGroup arba analogas</w:t>
            </w:r>
          </w:p>
        </w:tc>
        <w:tc>
          <w:tcPr>
            <w:tcW w:w="852" w:type="dxa"/>
            <w:noWrap/>
            <w:vAlign w:val="center"/>
          </w:tcPr>
          <w:p w14:paraId="21108328" w14:textId="0B0363B3" w:rsidR="002B02FC" w:rsidRPr="006A70B2" w:rsidRDefault="002B02FC" w:rsidP="002B02FC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k-tas</w:t>
            </w:r>
          </w:p>
        </w:tc>
        <w:tc>
          <w:tcPr>
            <w:tcW w:w="1983" w:type="dxa"/>
            <w:noWrap/>
            <w:vAlign w:val="center"/>
          </w:tcPr>
          <w:p w14:paraId="118460FD" w14:textId="5972EBC9" w:rsidR="002B02FC" w:rsidRPr="006A70B2" w:rsidRDefault="002B02FC" w:rsidP="002B02FC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color w:val="000000"/>
                <w:sz w:val="20"/>
                <w:lang w:val="en-US"/>
              </w:rPr>
              <w:t>1</w:t>
            </w:r>
          </w:p>
        </w:tc>
      </w:tr>
      <w:tr w:rsidR="002B02FC" w:rsidRPr="006A70B2" w14:paraId="313059DB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1B1AB675" w14:textId="77777777" w:rsidR="002B02FC" w:rsidRPr="006A70B2" w:rsidRDefault="002B02FC" w:rsidP="002B02FC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6AD67986" w14:textId="41988D00" w:rsidR="002B02FC" w:rsidRPr="006A70B2" w:rsidRDefault="002B02FC" w:rsidP="002B02FC">
            <w:pPr>
              <w:jc w:val="both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 xml:space="preserve">• oro filtrai </w:t>
            </w:r>
            <w:r w:rsidRPr="00A51238">
              <w:rPr>
                <w:rFonts w:ascii="Calibri Light" w:hAnsi="Calibri Light" w:cs="Calibri Light"/>
                <w:bCs/>
                <w:sz w:val="20"/>
              </w:rPr>
              <w:t>F7 (ePM1 60% /  M5  ePM10/60%</w:t>
            </w:r>
          </w:p>
        </w:tc>
        <w:tc>
          <w:tcPr>
            <w:tcW w:w="1417" w:type="dxa"/>
            <w:vAlign w:val="center"/>
          </w:tcPr>
          <w:p w14:paraId="4100ED69" w14:textId="77777777" w:rsidR="002B02FC" w:rsidRPr="006A70B2" w:rsidRDefault="002B02FC" w:rsidP="002B02FC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5BA0A5FE" w14:textId="77777777" w:rsidR="002B02FC" w:rsidRPr="006A70B2" w:rsidRDefault="002B02FC" w:rsidP="002B02FC">
            <w:pPr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983" w:type="dxa"/>
            <w:noWrap/>
            <w:vAlign w:val="center"/>
          </w:tcPr>
          <w:p w14:paraId="3D0CDABD" w14:textId="77777777" w:rsidR="002B02FC" w:rsidRPr="006A70B2" w:rsidRDefault="002B02FC" w:rsidP="002B02FC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</w:tr>
      <w:tr w:rsidR="002B02FC" w:rsidRPr="006A70B2" w14:paraId="6C5A8CF3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26F3EE31" w14:textId="77777777" w:rsidR="002B02FC" w:rsidRPr="006A70B2" w:rsidRDefault="002B02FC" w:rsidP="002B02FC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77059A26" w14:textId="559CBB69" w:rsidR="002B02FC" w:rsidRPr="006A70B2" w:rsidRDefault="002B02FC" w:rsidP="002B02FC">
            <w:pPr>
              <w:jc w:val="both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• šildymo sekcija (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60</w:t>
            </w:r>
            <w:r w:rsidRPr="006A70B2">
              <w:rPr>
                <w:rFonts w:asciiTheme="majorHAnsi" w:hAnsiTheme="majorHAnsi" w:cstheme="majorHAnsi"/>
                <w:sz w:val="20"/>
                <w:vertAlign w:val="superscript"/>
                <w:lang w:val="en-US"/>
              </w:rPr>
              <w:t>o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C -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4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0</w:t>
            </w:r>
            <w:r w:rsidRPr="006A70B2">
              <w:rPr>
                <w:rFonts w:asciiTheme="majorHAnsi" w:hAnsiTheme="majorHAnsi" w:cstheme="majorHAnsi"/>
                <w:sz w:val="20"/>
                <w:vertAlign w:val="superscript"/>
                <w:lang w:val="en-US"/>
              </w:rPr>
              <w:t>o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 xml:space="preserve">C </w:t>
            </w:r>
            <w:r w:rsidR="00E06EDD">
              <w:rPr>
                <w:rFonts w:ascii="Calibri Light" w:hAnsi="Calibri Light" w:cs="Calibri Light"/>
                <w:sz w:val="20"/>
              </w:rPr>
              <w:t>vanduo</w:t>
            </w:r>
            <w:r w:rsidRPr="00246F38">
              <w:rPr>
                <w:rFonts w:ascii="Calibri Light" w:hAnsi="Calibri Light" w:cs="Calibri Light"/>
                <w:sz w:val="20"/>
              </w:rPr>
              <w:t>)</w:t>
            </w:r>
          </w:p>
        </w:tc>
        <w:tc>
          <w:tcPr>
            <w:tcW w:w="1417" w:type="dxa"/>
            <w:vAlign w:val="center"/>
          </w:tcPr>
          <w:p w14:paraId="2CF7A788" w14:textId="77777777" w:rsidR="002B02FC" w:rsidRPr="006A70B2" w:rsidRDefault="002B02FC" w:rsidP="002B02FC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33E2CC79" w14:textId="77777777" w:rsidR="002B02FC" w:rsidRPr="006A70B2" w:rsidRDefault="002B02FC" w:rsidP="002B02FC">
            <w:pPr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983" w:type="dxa"/>
            <w:noWrap/>
            <w:vAlign w:val="center"/>
          </w:tcPr>
          <w:p w14:paraId="1ECAFD0D" w14:textId="77777777" w:rsidR="002B02FC" w:rsidRPr="006A70B2" w:rsidRDefault="002B02FC" w:rsidP="002B02FC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</w:tr>
      <w:tr w:rsidR="002B02FC" w:rsidRPr="006A70B2" w14:paraId="7214EF97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68DE2D14" w14:textId="77777777" w:rsidR="002B02FC" w:rsidRPr="006A70B2" w:rsidRDefault="002B02FC" w:rsidP="002B02FC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2E743A33" w14:textId="649FDEC2" w:rsidR="002B02FC" w:rsidRPr="006A70B2" w:rsidRDefault="002B02FC" w:rsidP="002B02FC">
            <w:pPr>
              <w:jc w:val="both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• v</w:t>
            </w:r>
            <w:r w:rsidRPr="006A70B2">
              <w:rPr>
                <w:rFonts w:asciiTheme="majorHAnsi" w:hAnsiTheme="majorHAnsi" w:cstheme="majorHAnsi"/>
                <w:sz w:val="20"/>
              </w:rPr>
              <w:t>ėsinimo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 xml:space="preserve"> sekcija (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7</w:t>
            </w:r>
            <w:r w:rsidRPr="006A70B2">
              <w:rPr>
                <w:rFonts w:asciiTheme="majorHAnsi" w:hAnsiTheme="majorHAnsi" w:cstheme="majorHAnsi"/>
                <w:sz w:val="20"/>
                <w:vertAlign w:val="superscript"/>
                <w:lang w:val="en-US"/>
              </w:rPr>
              <w:t>o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C -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12</w:t>
            </w:r>
            <w:r w:rsidRPr="006A70B2">
              <w:rPr>
                <w:rFonts w:asciiTheme="majorHAnsi" w:hAnsiTheme="majorHAnsi" w:cstheme="majorHAnsi"/>
                <w:sz w:val="20"/>
                <w:vertAlign w:val="superscript"/>
                <w:lang w:val="en-US"/>
              </w:rPr>
              <w:t>o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C vanduo -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 xml:space="preserve"> propilen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 xml:space="preserve">glikolis 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40</w:t>
            </w:r>
            <w:r w:rsidRPr="006A70B2">
              <w:rPr>
                <w:rFonts w:asciiTheme="majorHAnsi" w:hAnsiTheme="majorHAnsi" w:cstheme="majorHAnsi"/>
                <w:sz w:val="20"/>
                <w:lang w:val="en-GB"/>
              </w:rPr>
              <w:t>%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)</w:t>
            </w:r>
            <w:r w:rsidRPr="006A70B2">
              <w:rPr>
                <w:rFonts w:asciiTheme="majorHAnsi" w:hAnsiTheme="majorHAnsi" w:cstheme="majorHAnsi"/>
                <w:color w:val="000000"/>
                <w:sz w:val="20"/>
                <w:lang w:val="en-US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14:paraId="3BE97984" w14:textId="77777777" w:rsidR="002B02FC" w:rsidRPr="006A70B2" w:rsidRDefault="002B02FC" w:rsidP="002B02FC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06E77F45" w14:textId="77777777" w:rsidR="002B02FC" w:rsidRPr="006A70B2" w:rsidRDefault="002B02FC" w:rsidP="002B02FC">
            <w:pPr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983" w:type="dxa"/>
            <w:noWrap/>
            <w:vAlign w:val="center"/>
          </w:tcPr>
          <w:p w14:paraId="7A0A2406" w14:textId="77777777" w:rsidR="002B02FC" w:rsidRPr="006A70B2" w:rsidRDefault="002B02FC" w:rsidP="002B02FC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</w:tr>
      <w:tr w:rsidR="002B02FC" w:rsidRPr="006A70B2" w14:paraId="1B96FFB9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283865F9" w14:textId="77777777" w:rsidR="002B02FC" w:rsidRPr="006A70B2" w:rsidRDefault="002B02FC" w:rsidP="002B02FC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16ACCD83" w14:textId="5CD569EA" w:rsidR="002B02FC" w:rsidRPr="006A70B2" w:rsidRDefault="002B02FC" w:rsidP="002B02FC">
            <w:pPr>
              <w:jc w:val="both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 xml:space="preserve">• 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rotacinis sorbcinis</w:t>
            </w:r>
          </w:p>
        </w:tc>
        <w:tc>
          <w:tcPr>
            <w:tcW w:w="1417" w:type="dxa"/>
            <w:vAlign w:val="center"/>
          </w:tcPr>
          <w:p w14:paraId="7E54DC13" w14:textId="77777777" w:rsidR="002B02FC" w:rsidRPr="006A70B2" w:rsidRDefault="002B02FC" w:rsidP="002B02FC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188BBBAB" w14:textId="77777777" w:rsidR="002B02FC" w:rsidRPr="006A70B2" w:rsidRDefault="002B02FC" w:rsidP="002B02FC">
            <w:pPr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983" w:type="dxa"/>
            <w:noWrap/>
            <w:vAlign w:val="center"/>
          </w:tcPr>
          <w:p w14:paraId="43AB3EDA" w14:textId="77777777" w:rsidR="002B02FC" w:rsidRPr="006A70B2" w:rsidRDefault="002B02FC" w:rsidP="002B02FC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</w:tr>
      <w:tr w:rsidR="002B02FC" w:rsidRPr="006A70B2" w14:paraId="64FA14CD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0ADD1D79" w14:textId="77777777" w:rsidR="002B02FC" w:rsidRPr="006A70B2" w:rsidRDefault="002B02FC" w:rsidP="002B02FC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5FC06673" w14:textId="62CA3977" w:rsidR="002B02FC" w:rsidRPr="006A70B2" w:rsidRDefault="002B02FC" w:rsidP="002B02FC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• lašų gaudytuvo sekcijos</w:t>
            </w:r>
          </w:p>
        </w:tc>
        <w:tc>
          <w:tcPr>
            <w:tcW w:w="1417" w:type="dxa"/>
            <w:vAlign w:val="center"/>
          </w:tcPr>
          <w:p w14:paraId="73272C28" w14:textId="77777777" w:rsidR="002B02FC" w:rsidRPr="006A70B2" w:rsidRDefault="002B02FC" w:rsidP="002B02FC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40D5E754" w14:textId="77777777" w:rsidR="002B02FC" w:rsidRPr="006A70B2" w:rsidRDefault="002B02FC" w:rsidP="002B02FC">
            <w:pPr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983" w:type="dxa"/>
            <w:noWrap/>
            <w:vAlign w:val="center"/>
          </w:tcPr>
          <w:p w14:paraId="69185176" w14:textId="77777777" w:rsidR="002B02FC" w:rsidRPr="006A70B2" w:rsidRDefault="002B02FC" w:rsidP="002B02FC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</w:tr>
      <w:tr w:rsidR="002B02FC" w:rsidRPr="006A70B2" w14:paraId="099156C4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68FCDCC1" w14:textId="77777777" w:rsidR="002B02FC" w:rsidRPr="006A70B2" w:rsidRDefault="002B02FC" w:rsidP="002B02FC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47ADC19D" w14:textId="6AE202FB" w:rsidR="002B02FC" w:rsidRPr="006A70B2" w:rsidRDefault="002B02FC" w:rsidP="002B02FC">
            <w:pPr>
              <w:jc w:val="both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• drėkinimo sekcija</w:t>
            </w:r>
          </w:p>
        </w:tc>
        <w:tc>
          <w:tcPr>
            <w:tcW w:w="1417" w:type="dxa"/>
            <w:vAlign w:val="center"/>
          </w:tcPr>
          <w:p w14:paraId="6FE97448" w14:textId="77777777" w:rsidR="002B02FC" w:rsidRPr="006A70B2" w:rsidRDefault="002B02FC" w:rsidP="002B02FC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6A1EDC99" w14:textId="77777777" w:rsidR="002B02FC" w:rsidRPr="006A70B2" w:rsidRDefault="002B02FC" w:rsidP="002B02FC">
            <w:pPr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983" w:type="dxa"/>
            <w:noWrap/>
            <w:vAlign w:val="center"/>
          </w:tcPr>
          <w:p w14:paraId="3D01CFE5" w14:textId="77777777" w:rsidR="002B02FC" w:rsidRPr="006A70B2" w:rsidRDefault="002B02FC" w:rsidP="002B02FC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</w:tr>
      <w:tr w:rsidR="002B02FC" w:rsidRPr="006A70B2" w14:paraId="26F5AE33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0773EAA4" w14:textId="77777777" w:rsidR="002B02FC" w:rsidRPr="006A70B2" w:rsidRDefault="002B02FC" w:rsidP="002B02FC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04FD5366" w14:textId="7B9957E9" w:rsidR="002B02FC" w:rsidRPr="006A70B2" w:rsidRDefault="002B02FC" w:rsidP="002B02FC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• lanksčios jungtys</w:t>
            </w:r>
          </w:p>
        </w:tc>
        <w:tc>
          <w:tcPr>
            <w:tcW w:w="1417" w:type="dxa"/>
            <w:vAlign w:val="center"/>
          </w:tcPr>
          <w:p w14:paraId="05751DEA" w14:textId="77777777" w:rsidR="002B02FC" w:rsidRPr="006A70B2" w:rsidRDefault="002B02FC" w:rsidP="002B02FC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790953C6" w14:textId="77777777" w:rsidR="002B02FC" w:rsidRPr="006A70B2" w:rsidRDefault="002B02FC" w:rsidP="002B02FC">
            <w:pPr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983" w:type="dxa"/>
            <w:noWrap/>
            <w:vAlign w:val="center"/>
          </w:tcPr>
          <w:p w14:paraId="75DFD4DA" w14:textId="77777777" w:rsidR="002B02FC" w:rsidRPr="006A70B2" w:rsidRDefault="002B02FC" w:rsidP="002B02FC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</w:tr>
      <w:tr w:rsidR="002B02FC" w:rsidRPr="006A70B2" w14:paraId="176C49A5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3A28AFDF" w14:textId="77777777" w:rsidR="002B02FC" w:rsidRPr="006A70B2" w:rsidRDefault="002B02FC" w:rsidP="002B02FC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45EFD394" w14:textId="44CE78CF" w:rsidR="002B02FC" w:rsidRPr="006A70B2" w:rsidRDefault="002B02FC" w:rsidP="002B02FC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• atraminis rėmas</w:t>
            </w:r>
          </w:p>
        </w:tc>
        <w:tc>
          <w:tcPr>
            <w:tcW w:w="1417" w:type="dxa"/>
            <w:vAlign w:val="center"/>
          </w:tcPr>
          <w:p w14:paraId="1C94BF3E" w14:textId="77777777" w:rsidR="002B02FC" w:rsidRPr="006A70B2" w:rsidRDefault="002B02FC" w:rsidP="002B02FC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11796546" w14:textId="77777777" w:rsidR="002B02FC" w:rsidRPr="006A70B2" w:rsidRDefault="002B02FC" w:rsidP="002B02FC">
            <w:pPr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983" w:type="dxa"/>
            <w:noWrap/>
            <w:vAlign w:val="center"/>
          </w:tcPr>
          <w:p w14:paraId="792EE74C" w14:textId="77777777" w:rsidR="002B02FC" w:rsidRPr="006A70B2" w:rsidRDefault="002B02FC" w:rsidP="002B02FC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</w:tr>
      <w:tr w:rsidR="002B02FC" w:rsidRPr="006A70B2" w14:paraId="0BB475B8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3051FC4F" w14:textId="77777777" w:rsidR="002B02FC" w:rsidRPr="006A70B2" w:rsidRDefault="002B02FC" w:rsidP="002B02FC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54493379" w14:textId="3FFD7E15" w:rsidR="002B02FC" w:rsidRPr="006A70B2" w:rsidRDefault="002B02FC" w:rsidP="002B02FC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• ventiliatoriai</w:t>
            </w:r>
          </w:p>
        </w:tc>
        <w:tc>
          <w:tcPr>
            <w:tcW w:w="1417" w:type="dxa"/>
            <w:vAlign w:val="center"/>
          </w:tcPr>
          <w:p w14:paraId="17487B75" w14:textId="77777777" w:rsidR="002B02FC" w:rsidRPr="006A70B2" w:rsidRDefault="002B02FC" w:rsidP="002B02FC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52B4EA74" w14:textId="77777777" w:rsidR="002B02FC" w:rsidRPr="006A70B2" w:rsidRDefault="002B02FC" w:rsidP="002B02FC">
            <w:pPr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983" w:type="dxa"/>
            <w:noWrap/>
            <w:vAlign w:val="center"/>
          </w:tcPr>
          <w:p w14:paraId="019351C4" w14:textId="77777777" w:rsidR="002B02FC" w:rsidRPr="006A70B2" w:rsidRDefault="002B02FC" w:rsidP="002B02FC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</w:tr>
      <w:tr w:rsidR="002B02FC" w:rsidRPr="006A70B2" w14:paraId="7D3EBEE6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2514B916" w14:textId="77777777" w:rsidR="002B02FC" w:rsidRPr="006A70B2" w:rsidRDefault="002B02FC" w:rsidP="002B02FC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270D4A89" w14:textId="7ADAC025" w:rsidR="002B02FC" w:rsidRPr="006A70B2" w:rsidRDefault="002B02FC" w:rsidP="002B02FC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• oro užsklandos</w:t>
            </w:r>
          </w:p>
        </w:tc>
        <w:tc>
          <w:tcPr>
            <w:tcW w:w="1417" w:type="dxa"/>
            <w:vAlign w:val="center"/>
          </w:tcPr>
          <w:p w14:paraId="43F13B2E" w14:textId="77777777" w:rsidR="002B02FC" w:rsidRPr="006A70B2" w:rsidRDefault="002B02FC" w:rsidP="002B02FC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187827E5" w14:textId="77777777" w:rsidR="002B02FC" w:rsidRPr="006A70B2" w:rsidRDefault="002B02FC" w:rsidP="002B02FC">
            <w:pPr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983" w:type="dxa"/>
            <w:noWrap/>
            <w:vAlign w:val="center"/>
          </w:tcPr>
          <w:p w14:paraId="549F459F" w14:textId="77777777" w:rsidR="002B02FC" w:rsidRPr="006A70B2" w:rsidRDefault="002B02FC" w:rsidP="002B02FC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</w:tr>
      <w:tr w:rsidR="00E06EDD" w:rsidRPr="006A70B2" w14:paraId="75ABDED3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27BA5720" w14:textId="77777777" w:rsidR="00E06EDD" w:rsidRPr="00936F0F" w:rsidRDefault="00E06EDD" w:rsidP="00E06EDD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/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32AD29C3" w14:textId="5A8BC809" w:rsidR="00E06EDD" w:rsidRPr="006A70B2" w:rsidRDefault="00E06EDD" w:rsidP="00E06EDD">
            <w:pPr>
              <w:jc w:val="both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 xml:space="preserve">Oro tiekimo/šalinimo kamera </w:t>
            </w:r>
            <w:r>
              <w:rPr>
                <w:rFonts w:ascii="Calibri Light" w:hAnsi="Calibri Light" w:cs="Calibri Light"/>
                <w:b/>
                <w:sz w:val="20"/>
              </w:rPr>
              <w:t>1</w:t>
            </w:r>
            <w:r w:rsidRPr="00C66FEF">
              <w:rPr>
                <w:rFonts w:ascii="Calibri Light" w:hAnsi="Calibri Light" w:cs="Calibri Light"/>
                <w:b/>
                <w:sz w:val="20"/>
              </w:rPr>
              <w:t>B.AHU-</w:t>
            </w:r>
            <w:r>
              <w:rPr>
                <w:rFonts w:ascii="Calibri Light" w:hAnsi="Calibri Light" w:cs="Calibri Light"/>
                <w:b/>
                <w:sz w:val="20"/>
              </w:rPr>
              <w:t>11</w:t>
            </w:r>
            <w:r>
              <w:rPr>
                <w:rFonts w:ascii="Calibri Light" w:hAnsi="Calibri Light" w:cs="Calibri Light"/>
                <w:bCs/>
                <w:color w:val="EE0000"/>
                <w:sz w:val="20"/>
              </w:rPr>
              <w:t xml:space="preserve"> 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oro kiekis +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1008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/-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1008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m³/h, DPext=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25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0/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25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0  Pa, su termo apsauga</w:t>
            </w:r>
          </w:p>
        </w:tc>
        <w:tc>
          <w:tcPr>
            <w:tcW w:w="1417" w:type="dxa"/>
            <w:vAlign w:val="center"/>
          </w:tcPr>
          <w:p w14:paraId="49268DDF" w14:textId="252FE073" w:rsidR="00E06EDD" w:rsidRPr="006A70B2" w:rsidRDefault="00E06EDD" w:rsidP="00E06EDD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TS2-1.</w:t>
            </w:r>
            <w:r w:rsidR="0078649E">
              <w:rPr>
                <w:rFonts w:asciiTheme="majorHAnsi" w:hAnsiTheme="majorHAnsi" w:cstheme="majorHAnsi"/>
                <w:sz w:val="20"/>
                <w:lang w:val="en-US"/>
              </w:rPr>
              <w:t>14</w:t>
            </w:r>
          </w:p>
          <w:p w14:paraId="7CAE887C" w14:textId="3EFF8354" w:rsidR="00E06EDD" w:rsidRPr="00F42001" w:rsidRDefault="00F42001" w:rsidP="00F42001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Theme="majorHAnsi" w:hAnsiTheme="majorHAnsi" w:cstheme="majorHAnsi"/>
                <w:sz w:val="20"/>
                <w:lang w:val="en-US"/>
              </w:rPr>
              <w:t>FlaktGroup arba analogas</w:t>
            </w:r>
          </w:p>
        </w:tc>
        <w:tc>
          <w:tcPr>
            <w:tcW w:w="852" w:type="dxa"/>
            <w:noWrap/>
            <w:vAlign w:val="center"/>
          </w:tcPr>
          <w:p w14:paraId="4EB6E81E" w14:textId="333C1150" w:rsidR="00E06EDD" w:rsidRPr="006A70B2" w:rsidRDefault="00E06EDD" w:rsidP="00E06EDD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k-tas</w:t>
            </w:r>
          </w:p>
        </w:tc>
        <w:tc>
          <w:tcPr>
            <w:tcW w:w="1983" w:type="dxa"/>
            <w:noWrap/>
            <w:vAlign w:val="center"/>
          </w:tcPr>
          <w:p w14:paraId="59F3B677" w14:textId="63A7127C" w:rsidR="00E06EDD" w:rsidRPr="006A70B2" w:rsidRDefault="00E06EDD" w:rsidP="00E06EDD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color w:val="000000"/>
                <w:sz w:val="20"/>
                <w:lang w:val="en-US"/>
              </w:rPr>
              <w:t>1</w:t>
            </w:r>
          </w:p>
        </w:tc>
      </w:tr>
      <w:tr w:rsidR="00E06EDD" w:rsidRPr="006A70B2" w14:paraId="1EDBE347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5D903E8F" w14:textId="77777777" w:rsidR="00E06EDD" w:rsidRPr="006A70B2" w:rsidRDefault="00E06EDD" w:rsidP="00E06EDD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01BCE22C" w14:textId="2966F476" w:rsidR="00E06EDD" w:rsidRPr="006A70B2" w:rsidRDefault="00E06EDD" w:rsidP="00E06EDD">
            <w:pPr>
              <w:jc w:val="both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 xml:space="preserve">• oro filtrai </w:t>
            </w:r>
            <w:r w:rsidRPr="00A51238">
              <w:rPr>
                <w:rFonts w:ascii="Calibri Light" w:hAnsi="Calibri Light" w:cs="Calibri Light"/>
                <w:bCs/>
                <w:sz w:val="20"/>
              </w:rPr>
              <w:t>F7 (ePM1 60% /  M5  ePM10/60%</w:t>
            </w:r>
          </w:p>
        </w:tc>
        <w:tc>
          <w:tcPr>
            <w:tcW w:w="1417" w:type="dxa"/>
            <w:vAlign w:val="center"/>
          </w:tcPr>
          <w:p w14:paraId="463D6CE1" w14:textId="77777777" w:rsidR="00E06EDD" w:rsidRPr="006A70B2" w:rsidRDefault="00E06EDD" w:rsidP="00E06EDD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3D86C4BD" w14:textId="77777777" w:rsidR="00E06EDD" w:rsidRPr="006A70B2" w:rsidRDefault="00E06EDD" w:rsidP="00E06EDD">
            <w:pPr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983" w:type="dxa"/>
            <w:noWrap/>
            <w:vAlign w:val="center"/>
          </w:tcPr>
          <w:p w14:paraId="76365EB3" w14:textId="77777777" w:rsidR="00E06EDD" w:rsidRPr="006A70B2" w:rsidRDefault="00E06EDD" w:rsidP="00E06EDD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</w:tr>
      <w:tr w:rsidR="00E06EDD" w:rsidRPr="006A70B2" w14:paraId="221A87F9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74AAE425" w14:textId="77777777" w:rsidR="00E06EDD" w:rsidRPr="006A70B2" w:rsidRDefault="00E06EDD" w:rsidP="00E06EDD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5AFF58F9" w14:textId="081C2A79" w:rsidR="00E06EDD" w:rsidRPr="006A70B2" w:rsidRDefault="00E06EDD" w:rsidP="00E06EDD">
            <w:pPr>
              <w:jc w:val="both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• šildymo sekcija (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elektra</w:t>
            </w:r>
            <w:r w:rsidRPr="006A70B2">
              <w:rPr>
                <w:rFonts w:asciiTheme="majorHAnsi" w:hAnsiTheme="majorHAnsi" w:cstheme="majorHAnsi"/>
                <w:color w:val="000000"/>
                <w:sz w:val="20"/>
                <w:lang w:val="en-US"/>
              </w:rPr>
              <w:t xml:space="preserve">) </w:t>
            </w:r>
          </w:p>
        </w:tc>
        <w:tc>
          <w:tcPr>
            <w:tcW w:w="1417" w:type="dxa"/>
            <w:vAlign w:val="center"/>
          </w:tcPr>
          <w:p w14:paraId="11053A47" w14:textId="77777777" w:rsidR="00E06EDD" w:rsidRPr="006A70B2" w:rsidRDefault="00E06EDD" w:rsidP="00E06EDD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109965E6" w14:textId="77777777" w:rsidR="00E06EDD" w:rsidRPr="006A70B2" w:rsidRDefault="00E06EDD" w:rsidP="00E06EDD">
            <w:pPr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983" w:type="dxa"/>
            <w:noWrap/>
            <w:vAlign w:val="center"/>
          </w:tcPr>
          <w:p w14:paraId="67E6F38E" w14:textId="77777777" w:rsidR="00E06EDD" w:rsidRPr="006A70B2" w:rsidRDefault="00E06EDD" w:rsidP="00E06EDD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</w:tr>
      <w:tr w:rsidR="00E06EDD" w:rsidRPr="006A70B2" w14:paraId="6FDFD65C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6EDF18D2" w14:textId="77777777" w:rsidR="00E06EDD" w:rsidRPr="006A70B2" w:rsidRDefault="00E06EDD" w:rsidP="00E06EDD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7FC8276C" w14:textId="064D632D" w:rsidR="00E06EDD" w:rsidRPr="006A70B2" w:rsidRDefault="00E06EDD" w:rsidP="00E06EDD">
            <w:pPr>
              <w:jc w:val="both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 xml:space="preserve">• 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plokštelinis</w:t>
            </w:r>
          </w:p>
        </w:tc>
        <w:tc>
          <w:tcPr>
            <w:tcW w:w="1417" w:type="dxa"/>
            <w:vAlign w:val="center"/>
          </w:tcPr>
          <w:p w14:paraId="3C9D533E" w14:textId="77777777" w:rsidR="00E06EDD" w:rsidRPr="006A70B2" w:rsidRDefault="00E06EDD" w:rsidP="00E06EDD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7A8F58D9" w14:textId="77777777" w:rsidR="00E06EDD" w:rsidRPr="006A70B2" w:rsidRDefault="00E06EDD" w:rsidP="00E06EDD">
            <w:pPr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983" w:type="dxa"/>
            <w:noWrap/>
            <w:vAlign w:val="center"/>
          </w:tcPr>
          <w:p w14:paraId="6850692D" w14:textId="77777777" w:rsidR="00E06EDD" w:rsidRPr="006A70B2" w:rsidRDefault="00E06EDD" w:rsidP="00E06EDD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</w:tr>
      <w:tr w:rsidR="00E06EDD" w:rsidRPr="006A70B2" w14:paraId="081DB4C6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792F80A7" w14:textId="77777777" w:rsidR="00E06EDD" w:rsidRPr="006A70B2" w:rsidRDefault="00E06EDD" w:rsidP="00E06EDD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2E6782FA" w14:textId="44668923" w:rsidR="00E06EDD" w:rsidRPr="006A70B2" w:rsidRDefault="00E06EDD" w:rsidP="00E06EDD">
            <w:pPr>
              <w:jc w:val="both"/>
              <w:rPr>
                <w:rFonts w:asciiTheme="majorHAnsi" w:hAnsiTheme="majorHAnsi" w:cstheme="majorHAnsi"/>
                <w:color w:val="000000"/>
                <w:sz w:val="20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• lanksčios jungtys</w:t>
            </w:r>
          </w:p>
        </w:tc>
        <w:tc>
          <w:tcPr>
            <w:tcW w:w="1417" w:type="dxa"/>
            <w:vAlign w:val="center"/>
          </w:tcPr>
          <w:p w14:paraId="5418717C" w14:textId="77777777" w:rsidR="00E06EDD" w:rsidRPr="006A70B2" w:rsidRDefault="00E06EDD" w:rsidP="00E06EDD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48C67285" w14:textId="77777777" w:rsidR="00E06EDD" w:rsidRPr="006A70B2" w:rsidRDefault="00E06EDD" w:rsidP="00E06EDD">
            <w:pPr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983" w:type="dxa"/>
            <w:noWrap/>
            <w:vAlign w:val="center"/>
          </w:tcPr>
          <w:p w14:paraId="0024354E" w14:textId="77777777" w:rsidR="00E06EDD" w:rsidRPr="006A70B2" w:rsidRDefault="00E06EDD" w:rsidP="00E06EDD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</w:tr>
      <w:tr w:rsidR="00E06EDD" w:rsidRPr="006A70B2" w14:paraId="02242F75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76ACD5B0" w14:textId="77777777" w:rsidR="00E06EDD" w:rsidRPr="006A70B2" w:rsidRDefault="00E06EDD" w:rsidP="00E06EDD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5F8EAD46" w14:textId="3EA6655D" w:rsidR="00E06EDD" w:rsidRPr="006A70B2" w:rsidRDefault="00E06EDD" w:rsidP="00E06EDD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• atraminis rėmas</w:t>
            </w:r>
          </w:p>
        </w:tc>
        <w:tc>
          <w:tcPr>
            <w:tcW w:w="1417" w:type="dxa"/>
            <w:vAlign w:val="center"/>
          </w:tcPr>
          <w:p w14:paraId="7F9A3A28" w14:textId="77777777" w:rsidR="00E06EDD" w:rsidRPr="006A70B2" w:rsidRDefault="00E06EDD" w:rsidP="00E06EDD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5AB607AA" w14:textId="77777777" w:rsidR="00E06EDD" w:rsidRPr="006A70B2" w:rsidRDefault="00E06EDD" w:rsidP="00E06EDD">
            <w:pPr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983" w:type="dxa"/>
            <w:noWrap/>
            <w:vAlign w:val="center"/>
          </w:tcPr>
          <w:p w14:paraId="1450FDC5" w14:textId="77777777" w:rsidR="00E06EDD" w:rsidRPr="006A70B2" w:rsidRDefault="00E06EDD" w:rsidP="00E06EDD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</w:tr>
      <w:tr w:rsidR="00E06EDD" w:rsidRPr="006A70B2" w14:paraId="34C3B517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413D5A85" w14:textId="77777777" w:rsidR="00E06EDD" w:rsidRPr="006A70B2" w:rsidRDefault="00E06EDD" w:rsidP="00E06EDD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69C670F0" w14:textId="4F6DFA82" w:rsidR="00E06EDD" w:rsidRPr="006A70B2" w:rsidRDefault="00E06EDD" w:rsidP="00E06EDD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• ventiliatoriai</w:t>
            </w:r>
          </w:p>
        </w:tc>
        <w:tc>
          <w:tcPr>
            <w:tcW w:w="1417" w:type="dxa"/>
            <w:vAlign w:val="center"/>
          </w:tcPr>
          <w:p w14:paraId="7CE7A91C" w14:textId="77777777" w:rsidR="00E06EDD" w:rsidRPr="006A70B2" w:rsidRDefault="00E06EDD" w:rsidP="00E06EDD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5E4F9606" w14:textId="77777777" w:rsidR="00E06EDD" w:rsidRPr="006A70B2" w:rsidRDefault="00E06EDD" w:rsidP="00E06EDD">
            <w:pPr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983" w:type="dxa"/>
            <w:noWrap/>
            <w:vAlign w:val="center"/>
          </w:tcPr>
          <w:p w14:paraId="2E3B51F3" w14:textId="77777777" w:rsidR="00E06EDD" w:rsidRPr="006A70B2" w:rsidRDefault="00E06EDD" w:rsidP="00E06EDD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</w:tr>
      <w:tr w:rsidR="00E06EDD" w:rsidRPr="006A70B2" w14:paraId="1E22670D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4E701775" w14:textId="77777777" w:rsidR="00E06EDD" w:rsidRPr="00936F0F" w:rsidRDefault="00E06EDD" w:rsidP="00E06EDD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/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3D40CD74" w14:textId="25DBF40D" w:rsidR="00E06EDD" w:rsidRPr="006A70B2" w:rsidRDefault="00E06EDD" w:rsidP="00E06EDD">
            <w:pPr>
              <w:jc w:val="both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color w:val="000000"/>
                <w:sz w:val="20"/>
                <w:lang w:val="en-US"/>
              </w:rPr>
              <w:t xml:space="preserve">Oro tiekimo/šalinimo kamera </w:t>
            </w:r>
            <w:r>
              <w:rPr>
                <w:rFonts w:ascii="Calibri Light" w:hAnsi="Calibri Light" w:cs="Calibri Light"/>
                <w:b/>
                <w:sz w:val="20"/>
              </w:rPr>
              <w:t>1</w:t>
            </w:r>
            <w:r w:rsidRPr="00C66FEF">
              <w:rPr>
                <w:rFonts w:ascii="Calibri Light" w:hAnsi="Calibri Light" w:cs="Calibri Light"/>
                <w:b/>
                <w:sz w:val="20"/>
              </w:rPr>
              <w:t>B.AHU-</w:t>
            </w:r>
            <w:r>
              <w:rPr>
                <w:rFonts w:ascii="Calibri Light" w:hAnsi="Calibri Light" w:cs="Calibri Light"/>
                <w:b/>
                <w:sz w:val="20"/>
              </w:rPr>
              <w:t>13</w:t>
            </w:r>
            <w:r w:rsidRPr="006A70B2">
              <w:rPr>
                <w:rFonts w:asciiTheme="majorHAnsi" w:hAnsiTheme="majorHAnsi" w:cstheme="majorHAnsi"/>
                <w:b/>
                <w:bCs/>
                <w:color w:val="000000"/>
                <w:sz w:val="20"/>
                <w:lang w:val="en-US"/>
              </w:rPr>
              <w:t xml:space="preserve"> </w:t>
            </w:r>
            <w:r w:rsidRPr="006A70B2">
              <w:rPr>
                <w:rFonts w:asciiTheme="majorHAnsi" w:hAnsiTheme="majorHAnsi" w:cstheme="majorHAnsi"/>
                <w:color w:val="000000"/>
                <w:sz w:val="20"/>
                <w:lang w:val="en-US"/>
              </w:rPr>
              <w:t>oro kiekis +</w:t>
            </w:r>
            <w:r>
              <w:rPr>
                <w:rFonts w:asciiTheme="majorHAnsi" w:hAnsiTheme="majorHAnsi" w:cstheme="majorHAnsi"/>
                <w:color w:val="000000"/>
                <w:sz w:val="20"/>
                <w:lang w:val="en-US"/>
              </w:rPr>
              <w:t>2450</w:t>
            </w:r>
            <w:r w:rsidRPr="006A70B2">
              <w:rPr>
                <w:rFonts w:asciiTheme="majorHAnsi" w:hAnsiTheme="majorHAnsi" w:cstheme="majorHAnsi"/>
                <w:color w:val="000000"/>
                <w:sz w:val="20"/>
                <w:lang w:val="en-US"/>
              </w:rPr>
              <w:t>/-</w:t>
            </w:r>
            <w:r>
              <w:rPr>
                <w:rFonts w:asciiTheme="majorHAnsi" w:hAnsiTheme="majorHAnsi" w:cstheme="majorHAnsi"/>
                <w:color w:val="000000"/>
                <w:sz w:val="20"/>
                <w:lang w:val="en-US"/>
              </w:rPr>
              <w:t>2450</w:t>
            </w:r>
            <w:r w:rsidRPr="006A70B2">
              <w:rPr>
                <w:rFonts w:asciiTheme="majorHAnsi" w:hAnsiTheme="majorHAnsi" w:cstheme="majorHAnsi"/>
                <w:color w:val="000000"/>
                <w:sz w:val="20"/>
                <w:lang w:val="en-US"/>
              </w:rPr>
              <w:t>m³/h, DPext=</w:t>
            </w:r>
            <w:r>
              <w:rPr>
                <w:rFonts w:asciiTheme="majorHAnsi" w:hAnsiTheme="majorHAnsi" w:cstheme="majorHAnsi"/>
                <w:color w:val="000000"/>
                <w:sz w:val="20"/>
                <w:lang w:val="en-US"/>
              </w:rPr>
              <w:t>30</w:t>
            </w:r>
            <w:r w:rsidRPr="006A70B2">
              <w:rPr>
                <w:rFonts w:asciiTheme="majorHAnsi" w:hAnsiTheme="majorHAnsi" w:cstheme="majorHAnsi"/>
                <w:color w:val="000000"/>
                <w:sz w:val="20"/>
                <w:lang w:val="en-US"/>
              </w:rPr>
              <w:t>0/3</w:t>
            </w:r>
            <w:r>
              <w:rPr>
                <w:rFonts w:asciiTheme="majorHAnsi" w:hAnsiTheme="majorHAnsi" w:cstheme="majorHAnsi"/>
                <w:color w:val="000000"/>
                <w:sz w:val="20"/>
                <w:lang w:val="en-US"/>
              </w:rPr>
              <w:t>0</w:t>
            </w:r>
            <w:r w:rsidRPr="006A70B2">
              <w:rPr>
                <w:rFonts w:asciiTheme="majorHAnsi" w:hAnsiTheme="majorHAnsi" w:cstheme="majorHAnsi"/>
                <w:color w:val="000000"/>
                <w:sz w:val="20"/>
                <w:lang w:val="en-US"/>
              </w:rPr>
              <w:t>0 Pa, su pastatymo rėmu, su termo apsauga, oro užsklandomis</w:t>
            </w:r>
            <w:r w:rsidR="00F42001">
              <w:rPr>
                <w:rFonts w:asciiTheme="majorHAnsi" w:hAnsiTheme="majorHAnsi" w:cstheme="majorHAnsi"/>
                <w:sz w:val="20"/>
                <w:lang w:val="en-US"/>
              </w:rPr>
              <w:t>, lauko išpildymo</w:t>
            </w:r>
          </w:p>
        </w:tc>
        <w:tc>
          <w:tcPr>
            <w:tcW w:w="1417" w:type="dxa"/>
            <w:vAlign w:val="center"/>
          </w:tcPr>
          <w:p w14:paraId="7A16AED5" w14:textId="13FC648B" w:rsidR="00E06EDD" w:rsidRPr="006A70B2" w:rsidRDefault="00E06EDD" w:rsidP="00E06EDD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TS2-1.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1</w:t>
            </w:r>
            <w:r w:rsidR="0078649E">
              <w:rPr>
                <w:rFonts w:asciiTheme="majorHAnsi" w:hAnsiTheme="majorHAnsi" w:cstheme="majorHAnsi"/>
                <w:sz w:val="20"/>
                <w:lang w:val="en-US"/>
              </w:rPr>
              <w:t>5</w:t>
            </w:r>
          </w:p>
          <w:p w14:paraId="10FD09EB" w14:textId="57A83E45" w:rsidR="00E06EDD" w:rsidRPr="00F42001" w:rsidRDefault="00F42001" w:rsidP="00F42001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Theme="majorHAnsi" w:hAnsiTheme="majorHAnsi" w:cstheme="majorHAnsi"/>
                <w:sz w:val="20"/>
                <w:lang w:val="en-US"/>
              </w:rPr>
              <w:t>FlaktGroup arba analogas</w:t>
            </w:r>
          </w:p>
        </w:tc>
        <w:tc>
          <w:tcPr>
            <w:tcW w:w="852" w:type="dxa"/>
            <w:noWrap/>
            <w:vAlign w:val="center"/>
          </w:tcPr>
          <w:p w14:paraId="56722BE0" w14:textId="77777777" w:rsidR="00E06EDD" w:rsidRPr="006A70B2" w:rsidRDefault="00E06EDD" w:rsidP="00E06EDD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k-tas</w:t>
            </w:r>
          </w:p>
        </w:tc>
        <w:tc>
          <w:tcPr>
            <w:tcW w:w="1983" w:type="dxa"/>
            <w:noWrap/>
            <w:vAlign w:val="center"/>
          </w:tcPr>
          <w:p w14:paraId="750A105B" w14:textId="77777777" w:rsidR="00E06EDD" w:rsidRPr="006A70B2" w:rsidRDefault="00E06EDD" w:rsidP="00E06EDD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color w:val="000000"/>
                <w:sz w:val="20"/>
                <w:lang w:val="en-US"/>
              </w:rPr>
              <w:t>1</w:t>
            </w:r>
          </w:p>
        </w:tc>
      </w:tr>
      <w:tr w:rsidR="00E06EDD" w:rsidRPr="006A70B2" w14:paraId="026F609E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28D81818" w14:textId="77777777" w:rsidR="00E06EDD" w:rsidRPr="006A70B2" w:rsidRDefault="00E06EDD" w:rsidP="00E06EDD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0521174E" w14:textId="7E665E20" w:rsidR="00E06EDD" w:rsidRPr="006A70B2" w:rsidRDefault="00E06EDD" w:rsidP="00E06EDD">
            <w:pPr>
              <w:jc w:val="both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 xml:space="preserve">• oro filtrai </w:t>
            </w:r>
            <w:r w:rsidRPr="00A51238">
              <w:rPr>
                <w:rFonts w:ascii="Calibri Light" w:hAnsi="Calibri Light" w:cs="Calibri Light"/>
                <w:bCs/>
                <w:sz w:val="20"/>
              </w:rPr>
              <w:t>F7 (ePM1 60% /  M5  ePM10/60%</w:t>
            </w:r>
          </w:p>
        </w:tc>
        <w:tc>
          <w:tcPr>
            <w:tcW w:w="1417" w:type="dxa"/>
            <w:vAlign w:val="center"/>
          </w:tcPr>
          <w:p w14:paraId="6187C2DB" w14:textId="77777777" w:rsidR="00E06EDD" w:rsidRPr="006A70B2" w:rsidRDefault="00E06EDD" w:rsidP="00E06EDD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304B3C41" w14:textId="77777777" w:rsidR="00E06EDD" w:rsidRPr="006A70B2" w:rsidRDefault="00E06EDD" w:rsidP="00E06EDD">
            <w:pPr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983" w:type="dxa"/>
            <w:noWrap/>
            <w:vAlign w:val="center"/>
          </w:tcPr>
          <w:p w14:paraId="51534448" w14:textId="77777777" w:rsidR="00E06EDD" w:rsidRPr="006A70B2" w:rsidRDefault="00E06EDD" w:rsidP="00E06EDD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</w:tr>
      <w:tr w:rsidR="00E06EDD" w:rsidRPr="006A70B2" w14:paraId="47E1236F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05DA3471" w14:textId="77777777" w:rsidR="00E06EDD" w:rsidRPr="006A70B2" w:rsidRDefault="00E06EDD" w:rsidP="00E06EDD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1F1A7885" w14:textId="06EA5698" w:rsidR="00E06EDD" w:rsidRPr="006A70B2" w:rsidRDefault="00E06EDD" w:rsidP="00E06EDD">
            <w:pPr>
              <w:jc w:val="both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• šildymo sekcija (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60</w:t>
            </w:r>
            <w:r w:rsidRPr="006A70B2">
              <w:rPr>
                <w:rFonts w:asciiTheme="majorHAnsi" w:hAnsiTheme="majorHAnsi" w:cstheme="majorHAnsi"/>
                <w:sz w:val="20"/>
                <w:vertAlign w:val="superscript"/>
                <w:lang w:val="en-US"/>
              </w:rPr>
              <w:t>o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C -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4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0</w:t>
            </w:r>
            <w:r w:rsidRPr="006A70B2">
              <w:rPr>
                <w:rFonts w:asciiTheme="majorHAnsi" w:hAnsiTheme="majorHAnsi" w:cstheme="majorHAnsi"/>
                <w:sz w:val="20"/>
                <w:vertAlign w:val="superscript"/>
                <w:lang w:val="en-US"/>
              </w:rPr>
              <w:t>o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 xml:space="preserve">C </w:t>
            </w:r>
            <w:r>
              <w:rPr>
                <w:rFonts w:ascii="Calibri Light" w:hAnsi="Calibri Light" w:cs="Calibri Light"/>
                <w:sz w:val="20"/>
              </w:rPr>
              <w:t>vandens propilenglikolio mišinys 40%</w:t>
            </w:r>
            <w:r w:rsidRPr="00246F38">
              <w:rPr>
                <w:rFonts w:ascii="Calibri Light" w:hAnsi="Calibri Light" w:cs="Calibri Light"/>
                <w:sz w:val="20"/>
              </w:rPr>
              <w:t>)</w:t>
            </w:r>
          </w:p>
        </w:tc>
        <w:tc>
          <w:tcPr>
            <w:tcW w:w="1417" w:type="dxa"/>
            <w:vAlign w:val="center"/>
          </w:tcPr>
          <w:p w14:paraId="558E49E4" w14:textId="77777777" w:rsidR="00E06EDD" w:rsidRPr="006A70B2" w:rsidRDefault="00E06EDD" w:rsidP="00E06EDD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4EB59AA3" w14:textId="77777777" w:rsidR="00E06EDD" w:rsidRPr="006A70B2" w:rsidRDefault="00E06EDD" w:rsidP="00E06EDD">
            <w:pPr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983" w:type="dxa"/>
            <w:noWrap/>
            <w:vAlign w:val="center"/>
          </w:tcPr>
          <w:p w14:paraId="27FA4977" w14:textId="77777777" w:rsidR="00E06EDD" w:rsidRPr="006A70B2" w:rsidRDefault="00E06EDD" w:rsidP="00E06EDD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</w:tr>
      <w:tr w:rsidR="00E06EDD" w:rsidRPr="006A70B2" w14:paraId="547B1BB7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231944EC" w14:textId="77777777" w:rsidR="00E06EDD" w:rsidRPr="006A70B2" w:rsidRDefault="00E06EDD" w:rsidP="00E06EDD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1B75E548" w14:textId="5437FB1F" w:rsidR="00E06EDD" w:rsidRPr="006A70B2" w:rsidRDefault="00E06EDD" w:rsidP="00E06EDD">
            <w:pPr>
              <w:jc w:val="both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• v</w:t>
            </w:r>
            <w:r w:rsidRPr="006A70B2">
              <w:rPr>
                <w:rFonts w:asciiTheme="majorHAnsi" w:hAnsiTheme="majorHAnsi" w:cstheme="majorHAnsi"/>
                <w:sz w:val="20"/>
              </w:rPr>
              <w:t>ėsinimo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 xml:space="preserve"> sekcija (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7</w:t>
            </w:r>
            <w:r w:rsidRPr="006A70B2">
              <w:rPr>
                <w:rFonts w:asciiTheme="majorHAnsi" w:hAnsiTheme="majorHAnsi" w:cstheme="majorHAnsi"/>
                <w:sz w:val="20"/>
                <w:vertAlign w:val="superscript"/>
                <w:lang w:val="en-US"/>
              </w:rPr>
              <w:t>o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C -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12</w:t>
            </w:r>
            <w:r w:rsidRPr="006A70B2">
              <w:rPr>
                <w:rFonts w:asciiTheme="majorHAnsi" w:hAnsiTheme="majorHAnsi" w:cstheme="majorHAnsi"/>
                <w:sz w:val="20"/>
                <w:vertAlign w:val="superscript"/>
                <w:lang w:val="en-US"/>
              </w:rPr>
              <w:t>o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C vanduo -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 xml:space="preserve"> propilen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 xml:space="preserve">glikolis 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40</w:t>
            </w:r>
            <w:r w:rsidRPr="006A70B2">
              <w:rPr>
                <w:rFonts w:asciiTheme="majorHAnsi" w:hAnsiTheme="majorHAnsi" w:cstheme="majorHAnsi"/>
                <w:sz w:val="20"/>
                <w:lang w:val="en-GB"/>
              </w:rPr>
              <w:t>%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)</w:t>
            </w:r>
            <w:r w:rsidRPr="006A70B2">
              <w:rPr>
                <w:rFonts w:asciiTheme="majorHAnsi" w:hAnsiTheme="majorHAnsi" w:cstheme="majorHAnsi"/>
                <w:color w:val="000000"/>
                <w:sz w:val="20"/>
                <w:lang w:val="en-US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14:paraId="14E9C2F1" w14:textId="77777777" w:rsidR="00E06EDD" w:rsidRPr="006A70B2" w:rsidRDefault="00E06EDD" w:rsidP="00E06EDD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66E84B79" w14:textId="77777777" w:rsidR="00E06EDD" w:rsidRPr="006A70B2" w:rsidRDefault="00E06EDD" w:rsidP="00E06EDD">
            <w:pPr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983" w:type="dxa"/>
            <w:noWrap/>
            <w:vAlign w:val="center"/>
          </w:tcPr>
          <w:p w14:paraId="78A45C70" w14:textId="77777777" w:rsidR="00E06EDD" w:rsidRPr="006A70B2" w:rsidRDefault="00E06EDD" w:rsidP="00E06EDD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</w:tr>
      <w:tr w:rsidR="00E06EDD" w:rsidRPr="006A70B2" w14:paraId="6E728184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11E30C08" w14:textId="77777777" w:rsidR="00E06EDD" w:rsidRPr="006A70B2" w:rsidRDefault="00E06EDD" w:rsidP="00E06EDD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4E514C7F" w14:textId="42524F93" w:rsidR="00E06EDD" w:rsidRPr="006A70B2" w:rsidRDefault="00E06EDD" w:rsidP="00E06EDD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 xml:space="preserve">• 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rotacinis sorbcinis</w:t>
            </w:r>
          </w:p>
        </w:tc>
        <w:tc>
          <w:tcPr>
            <w:tcW w:w="1417" w:type="dxa"/>
            <w:vAlign w:val="center"/>
          </w:tcPr>
          <w:p w14:paraId="1FF089D1" w14:textId="77777777" w:rsidR="00E06EDD" w:rsidRPr="006A70B2" w:rsidRDefault="00E06EDD" w:rsidP="00E06EDD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69E3DD0E" w14:textId="77777777" w:rsidR="00E06EDD" w:rsidRPr="006A70B2" w:rsidRDefault="00E06EDD" w:rsidP="00E06EDD">
            <w:pPr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983" w:type="dxa"/>
            <w:noWrap/>
            <w:vAlign w:val="center"/>
          </w:tcPr>
          <w:p w14:paraId="65A462E3" w14:textId="77777777" w:rsidR="00E06EDD" w:rsidRPr="006A70B2" w:rsidRDefault="00E06EDD" w:rsidP="00E06EDD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</w:tr>
      <w:tr w:rsidR="00E06EDD" w:rsidRPr="006A70B2" w14:paraId="48DF5261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39DFAA1A" w14:textId="77777777" w:rsidR="00E06EDD" w:rsidRPr="006A70B2" w:rsidRDefault="00E06EDD" w:rsidP="00E06EDD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548D78BE" w14:textId="6C461542" w:rsidR="00E06EDD" w:rsidRPr="006A70B2" w:rsidRDefault="00E06EDD" w:rsidP="00E06EDD">
            <w:pPr>
              <w:jc w:val="both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• lašų gaudytuvo sekcijos</w:t>
            </w:r>
          </w:p>
        </w:tc>
        <w:tc>
          <w:tcPr>
            <w:tcW w:w="1417" w:type="dxa"/>
            <w:vAlign w:val="center"/>
          </w:tcPr>
          <w:p w14:paraId="525DEDEF" w14:textId="77777777" w:rsidR="00E06EDD" w:rsidRPr="006A70B2" w:rsidRDefault="00E06EDD" w:rsidP="00E06EDD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787DCCA7" w14:textId="77777777" w:rsidR="00E06EDD" w:rsidRPr="006A70B2" w:rsidRDefault="00E06EDD" w:rsidP="00E06EDD">
            <w:pPr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983" w:type="dxa"/>
            <w:noWrap/>
            <w:vAlign w:val="center"/>
          </w:tcPr>
          <w:p w14:paraId="0D2112EA" w14:textId="77777777" w:rsidR="00E06EDD" w:rsidRPr="006A70B2" w:rsidRDefault="00E06EDD" w:rsidP="00E06EDD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</w:tr>
      <w:tr w:rsidR="00E06EDD" w:rsidRPr="006A70B2" w14:paraId="585CC50C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42335C17" w14:textId="77777777" w:rsidR="00E06EDD" w:rsidRPr="006A70B2" w:rsidRDefault="00E06EDD" w:rsidP="00E06EDD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4760B19A" w14:textId="4958F3F8" w:rsidR="00E06EDD" w:rsidRPr="006A70B2" w:rsidRDefault="00E06EDD" w:rsidP="00E06EDD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• lanksčios jungtys</w:t>
            </w:r>
          </w:p>
        </w:tc>
        <w:tc>
          <w:tcPr>
            <w:tcW w:w="1417" w:type="dxa"/>
            <w:vAlign w:val="center"/>
          </w:tcPr>
          <w:p w14:paraId="638A3337" w14:textId="77777777" w:rsidR="00E06EDD" w:rsidRPr="006A70B2" w:rsidRDefault="00E06EDD" w:rsidP="00E06EDD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47DBAFC1" w14:textId="77777777" w:rsidR="00E06EDD" w:rsidRPr="006A70B2" w:rsidRDefault="00E06EDD" w:rsidP="00E06EDD">
            <w:pPr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983" w:type="dxa"/>
            <w:noWrap/>
            <w:vAlign w:val="center"/>
          </w:tcPr>
          <w:p w14:paraId="51F252BC" w14:textId="77777777" w:rsidR="00E06EDD" w:rsidRPr="006A70B2" w:rsidRDefault="00E06EDD" w:rsidP="00E06EDD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</w:tr>
      <w:tr w:rsidR="00E06EDD" w:rsidRPr="006A70B2" w14:paraId="05C26EE7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7A003386" w14:textId="77777777" w:rsidR="00E06EDD" w:rsidRPr="006A70B2" w:rsidRDefault="00E06EDD" w:rsidP="00E06EDD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74C59789" w14:textId="7494562B" w:rsidR="00E06EDD" w:rsidRPr="006A70B2" w:rsidRDefault="00E06EDD" w:rsidP="00E06EDD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• atraminis rėmas</w:t>
            </w:r>
          </w:p>
        </w:tc>
        <w:tc>
          <w:tcPr>
            <w:tcW w:w="1417" w:type="dxa"/>
            <w:vAlign w:val="center"/>
          </w:tcPr>
          <w:p w14:paraId="5B534659" w14:textId="77777777" w:rsidR="00E06EDD" w:rsidRPr="006A70B2" w:rsidRDefault="00E06EDD" w:rsidP="00E06EDD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24BEAD9C" w14:textId="77777777" w:rsidR="00E06EDD" w:rsidRPr="006A70B2" w:rsidRDefault="00E06EDD" w:rsidP="00E06EDD">
            <w:pPr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983" w:type="dxa"/>
            <w:noWrap/>
            <w:vAlign w:val="center"/>
          </w:tcPr>
          <w:p w14:paraId="4216F504" w14:textId="77777777" w:rsidR="00E06EDD" w:rsidRPr="006A70B2" w:rsidRDefault="00E06EDD" w:rsidP="00E06EDD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</w:tr>
      <w:tr w:rsidR="00E06EDD" w:rsidRPr="006A70B2" w14:paraId="4B6E4873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0F253C3C" w14:textId="77777777" w:rsidR="00E06EDD" w:rsidRPr="006A70B2" w:rsidRDefault="00E06EDD" w:rsidP="00E06EDD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228472A3" w14:textId="79BAB118" w:rsidR="00E06EDD" w:rsidRPr="006A70B2" w:rsidRDefault="00E06EDD" w:rsidP="00E06EDD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• ventiliatoriai</w:t>
            </w:r>
          </w:p>
        </w:tc>
        <w:tc>
          <w:tcPr>
            <w:tcW w:w="1417" w:type="dxa"/>
            <w:vAlign w:val="center"/>
          </w:tcPr>
          <w:p w14:paraId="4E2E8A77" w14:textId="77777777" w:rsidR="00E06EDD" w:rsidRPr="006A70B2" w:rsidRDefault="00E06EDD" w:rsidP="00E06EDD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6A82DA5C" w14:textId="77777777" w:rsidR="00E06EDD" w:rsidRPr="006A70B2" w:rsidRDefault="00E06EDD" w:rsidP="00E06EDD">
            <w:pPr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983" w:type="dxa"/>
            <w:noWrap/>
            <w:vAlign w:val="center"/>
          </w:tcPr>
          <w:p w14:paraId="38FFE12D" w14:textId="77777777" w:rsidR="00E06EDD" w:rsidRPr="006A70B2" w:rsidRDefault="00E06EDD" w:rsidP="00E06EDD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</w:tr>
      <w:tr w:rsidR="00E06EDD" w:rsidRPr="006A70B2" w14:paraId="74F8BFAC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60DE3A18" w14:textId="77777777" w:rsidR="00E06EDD" w:rsidRPr="006A70B2" w:rsidRDefault="00E06EDD" w:rsidP="00E06EDD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48678E26" w14:textId="0A28E121" w:rsidR="00E06EDD" w:rsidRPr="006A70B2" w:rsidRDefault="00E06EDD" w:rsidP="00E06EDD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• oro užsklandos</w:t>
            </w:r>
          </w:p>
        </w:tc>
        <w:tc>
          <w:tcPr>
            <w:tcW w:w="1417" w:type="dxa"/>
            <w:vAlign w:val="center"/>
          </w:tcPr>
          <w:p w14:paraId="47C52311" w14:textId="77777777" w:rsidR="00E06EDD" w:rsidRPr="006A70B2" w:rsidRDefault="00E06EDD" w:rsidP="00E06EDD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70DF2627" w14:textId="77777777" w:rsidR="00E06EDD" w:rsidRPr="006A70B2" w:rsidRDefault="00E06EDD" w:rsidP="00E06EDD">
            <w:pPr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983" w:type="dxa"/>
            <w:noWrap/>
            <w:vAlign w:val="center"/>
          </w:tcPr>
          <w:p w14:paraId="3BC7A459" w14:textId="77777777" w:rsidR="00E06EDD" w:rsidRPr="006A70B2" w:rsidRDefault="00E06EDD" w:rsidP="00E06EDD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</w:tr>
      <w:tr w:rsidR="002B02FC" w:rsidRPr="006A70B2" w14:paraId="15D1C127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4CB3B5D6" w14:textId="77777777" w:rsidR="002B02FC" w:rsidRPr="00C63284" w:rsidRDefault="002B02FC" w:rsidP="002B02FC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/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2553A0F8" w14:textId="62973B30" w:rsidR="002B02FC" w:rsidRPr="008A2762" w:rsidRDefault="002B02FC" w:rsidP="002B02FC">
            <w:pPr>
              <w:jc w:val="both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  <w:r w:rsidRPr="008A2762">
              <w:rPr>
                <w:rFonts w:ascii="Calibri Light" w:hAnsi="Calibri Light" w:cs="Calibri Light"/>
                <w:bCs/>
                <w:sz w:val="20"/>
              </w:rPr>
              <w:t xml:space="preserve">Garinis oro drėkintuvas su elektriniu kaitinimo elementu, nuosėdų surinkimo indu, </w:t>
            </w:r>
            <w:r w:rsidRPr="008A2762">
              <w:rPr>
                <w:rFonts w:ascii="Calibri Light" w:hAnsi="Calibri Light" w:cs="Calibri Light"/>
                <w:b/>
                <w:bCs/>
                <w:color w:val="000000"/>
                <w:sz w:val="20"/>
              </w:rPr>
              <w:t xml:space="preserve"> </w:t>
            </w:r>
            <w:r w:rsidRPr="008A2762">
              <w:rPr>
                <w:rFonts w:ascii="Calibri Light" w:hAnsi="Calibri Light" w:cs="Calibri Light"/>
                <w:color w:val="000000"/>
                <w:sz w:val="20"/>
              </w:rPr>
              <w:t>integruotu pamaišymo vožtuvu nuotekoms atvėsinti iki 65</w:t>
            </w:r>
            <w:r w:rsidRPr="008A2762">
              <w:rPr>
                <w:rFonts w:ascii="Calibri Light" w:hAnsi="Calibri Light" w:cs="Calibri Light"/>
                <w:color w:val="000000"/>
                <w:sz w:val="20"/>
                <w:vertAlign w:val="superscript"/>
              </w:rPr>
              <w:t>o</w:t>
            </w:r>
            <w:r w:rsidRPr="008A2762">
              <w:rPr>
                <w:rFonts w:ascii="Calibri Light" w:hAnsi="Calibri Light" w:cs="Calibri Light"/>
                <w:color w:val="000000"/>
                <w:sz w:val="20"/>
              </w:rPr>
              <w:t>C laipsnių</w:t>
            </w:r>
            <w:r w:rsidRPr="008A2762">
              <w:rPr>
                <w:rFonts w:ascii="Calibri Light" w:hAnsi="Calibri Light" w:cs="Calibri Light"/>
                <w:bCs/>
                <w:sz w:val="20"/>
              </w:rPr>
              <w:t xml:space="preserve"> ir pajungimo elementais</w:t>
            </w:r>
            <w:r>
              <w:rPr>
                <w:rFonts w:ascii="Calibri Light" w:hAnsi="Calibri Light" w:cs="Calibri Light"/>
                <w:bCs/>
                <w:sz w:val="20"/>
              </w:rPr>
              <w:t xml:space="preserve"> į </w:t>
            </w:r>
            <w:r w:rsidR="00E06EDD">
              <w:rPr>
                <w:rFonts w:ascii="Calibri Light" w:hAnsi="Calibri Light" w:cs="Calibri Light"/>
                <w:bCs/>
                <w:sz w:val="20"/>
              </w:rPr>
              <w:t>ortakį</w:t>
            </w:r>
            <w:r w:rsidRPr="008A2762">
              <w:rPr>
                <w:rFonts w:ascii="Calibri Light" w:hAnsi="Calibri Light" w:cs="Calibri Light"/>
                <w:bCs/>
                <w:sz w:val="20"/>
              </w:rPr>
              <w:t xml:space="preserve">; </w:t>
            </w:r>
            <w:r w:rsidR="00E06EDD" w:rsidRPr="00D238E4">
              <w:rPr>
                <w:rFonts w:ascii="Calibri Light" w:hAnsi="Calibri Light" w:cs="Calibri Light"/>
                <w:bCs/>
                <w:sz w:val="20"/>
                <w:lang w:eastAsia="lt-LT"/>
              </w:rPr>
              <w:t>10 kg/h;  7,4 kW~3</w:t>
            </w:r>
          </w:p>
        </w:tc>
        <w:tc>
          <w:tcPr>
            <w:tcW w:w="1417" w:type="dxa"/>
            <w:vAlign w:val="center"/>
          </w:tcPr>
          <w:p w14:paraId="1B0225B6" w14:textId="77777777" w:rsidR="002B02FC" w:rsidRDefault="002B02FC" w:rsidP="002B02FC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CE1C6E">
              <w:rPr>
                <w:rFonts w:asciiTheme="majorHAnsi" w:hAnsiTheme="majorHAnsi" w:cstheme="majorHAnsi"/>
                <w:sz w:val="20"/>
                <w:lang w:val="en-US"/>
              </w:rPr>
              <w:t>TS2-1.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24</w:t>
            </w:r>
          </w:p>
          <w:p w14:paraId="145315D9" w14:textId="3C6D8664" w:rsidR="00F42001" w:rsidRPr="006A70B2" w:rsidRDefault="00F42001" w:rsidP="002B02FC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Theme="majorHAnsi" w:hAnsiTheme="majorHAnsi" w:cstheme="majorHAnsi"/>
                <w:sz w:val="20"/>
                <w:lang w:val="en-US"/>
              </w:rPr>
              <w:t>Condair RS arba analogas</w:t>
            </w:r>
          </w:p>
        </w:tc>
        <w:tc>
          <w:tcPr>
            <w:tcW w:w="852" w:type="dxa"/>
            <w:noWrap/>
            <w:vAlign w:val="center"/>
          </w:tcPr>
          <w:p w14:paraId="5279F1CF" w14:textId="77777777" w:rsidR="002B02FC" w:rsidRPr="006A70B2" w:rsidRDefault="002B02FC" w:rsidP="002B02FC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k-tas</w:t>
            </w:r>
          </w:p>
        </w:tc>
        <w:tc>
          <w:tcPr>
            <w:tcW w:w="1983" w:type="dxa"/>
            <w:noWrap/>
            <w:vAlign w:val="center"/>
          </w:tcPr>
          <w:p w14:paraId="2B3E7315" w14:textId="03CB93BD" w:rsidR="002B02FC" w:rsidRPr="006A70B2" w:rsidRDefault="00E06EDD" w:rsidP="002B02FC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Theme="majorHAnsi" w:hAnsiTheme="majorHAnsi" w:cstheme="majorHAnsi"/>
                <w:sz w:val="20"/>
                <w:lang w:val="en-US"/>
              </w:rPr>
              <w:t>1</w:t>
            </w:r>
          </w:p>
        </w:tc>
      </w:tr>
      <w:tr w:rsidR="007F6F29" w:rsidRPr="006A70B2" w14:paraId="1B68349D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6D8136BE" w14:textId="77777777" w:rsidR="007F6F29" w:rsidRPr="00C63284" w:rsidRDefault="007F6F29" w:rsidP="007F6F29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/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111E19ED" w14:textId="28B7787F" w:rsidR="007F6F29" w:rsidRPr="008A2762" w:rsidRDefault="007F6F29" w:rsidP="007F6F29">
            <w:pPr>
              <w:jc w:val="both"/>
              <w:rPr>
                <w:rFonts w:ascii="Calibri Light" w:hAnsi="Calibri Light" w:cs="Calibri Light"/>
                <w:bCs/>
                <w:sz w:val="20"/>
              </w:rPr>
            </w:pPr>
            <w:r w:rsidRPr="008A2762">
              <w:rPr>
                <w:rFonts w:ascii="Calibri Light" w:hAnsi="Calibri Light" w:cs="Calibri Light"/>
                <w:bCs/>
                <w:sz w:val="20"/>
              </w:rPr>
              <w:t xml:space="preserve">Garinis oro drėkintuvas su elektriniu kaitinimo elementu, nuosėdų surinkimo indu, </w:t>
            </w:r>
            <w:r w:rsidRPr="008A2762">
              <w:rPr>
                <w:rFonts w:ascii="Calibri Light" w:hAnsi="Calibri Light" w:cs="Calibri Light"/>
                <w:b/>
                <w:bCs/>
                <w:color w:val="000000"/>
                <w:sz w:val="20"/>
              </w:rPr>
              <w:t xml:space="preserve"> </w:t>
            </w:r>
            <w:r w:rsidRPr="008A2762">
              <w:rPr>
                <w:rFonts w:ascii="Calibri Light" w:hAnsi="Calibri Light" w:cs="Calibri Light"/>
                <w:color w:val="000000"/>
                <w:sz w:val="20"/>
              </w:rPr>
              <w:t>integruotu pamaišymo vožtuvu nuotekoms atvėsinti iki 65</w:t>
            </w:r>
            <w:r w:rsidRPr="008A2762">
              <w:rPr>
                <w:rFonts w:ascii="Calibri Light" w:hAnsi="Calibri Light" w:cs="Calibri Light"/>
                <w:color w:val="000000"/>
                <w:sz w:val="20"/>
                <w:vertAlign w:val="superscript"/>
              </w:rPr>
              <w:t>o</w:t>
            </w:r>
            <w:r w:rsidRPr="008A2762">
              <w:rPr>
                <w:rFonts w:ascii="Calibri Light" w:hAnsi="Calibri Light" w:cs="Calibri Light"/>
                <w:color w:val="000000"/>
                <w:sz w:val="20"/>
              </w:rPr>
              <w:t>C laipsnių</w:t>
            </w:r>
            <w:r w:rsidRPr="008A2762">
              <w:rPr>
                <w:rFonts w:ascii="Calibri Light" w:hAnsi="Calibri Light" w:cs="Calibri Light"/>
                <w:bCs/>
                <w:sz w:val="20"/>
              </w:rPr>
              <w:t xml:space="preserve"> ir pajungimo elementais</w:t>
            </w:r>
            <w:r>
              <w:rPr>
                <w:rFonts w:ascii="Calibri Light" w:hAnsi="Calibri Light" w:cs="Calibri Light"/>
                <w:bCs/>
                <w:sz w:val="20"/>
              </w:rPr>
              <w:t xml:space="preserve"> į ortakį</w:t>
            </w:r>
            <w:r w:rsidRPr="008A2762">
              <w:rPr>
                <w:rFonts w:ascii="Calibri Light" w:hAnsi="Calibri Light" w:cs="Calibri Light"/>
                <w:bCs/>
                <w:sz w:val="20"/>
              </w:rPr>
              <w:t xml:space="preserve">; </w:t>
            </w:r>
            <w:r w:rsidRPr="00D238E4">
              <w:rPr>
                <w:rFonts w:ascii="Calibri Light" w:hAnsi="Calibri Light" w:cs="Calibri Light"/>
                <w:bCs/>
                <w:sz w:val="20"/>
                <w:lang w:eastAsia="lt-LT"/>
              </w:rPr>
              <w:t>16 kg/h</w:t>
            </w:r>
            <w:r>
              <w:rPr>
                <w:rFonts w:ascii="Calibri Light" w:hAnsi="Calibri Light" w:cs="Calibri Light"/>
                <w:bCs/>
                <w:sz w:val="20"/>
                <w:lang w:eastAsia="lt-LT"/>
              </w:rPr>
              <w:t xml:space="preserve">, </w:t>
            </w:r>
            <w:r w:rsidRPr="00D238E4">
              <w:rPr>
                <w:rFonts w:ascii="Calibri Light" w:hAnsi="Calibri Light" w:cs="Calibri Light"/>
                <w:bCs/>
                <w:sz w:val="20"/>
                <w:lang w:eastAsia="lt-LT"/>
              </w:rPr>
              <w:t>12,1 kW~3</w:t>
            </w:r>
          </w:p>
        </w:tc>
        <w:tc>
          <w:tcPr>
            <w:tcW w:w="1417" w:type="dxa"/>
            <w:vAlign w:val="center"/>
          </w:tcPr>
          <w:p w14:paraId="52B1CC7E" w14:textId="77777777" w:rsidR="007F6F29" w:rsidRDefault="007F6F29" w:rsidP="007F6F29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CE1C6E">
              <w:rPr>
                <w:rFonts w:asciiTheme="majorHAnsi" w:hAnsiTheme="majorHAnsi" w:cstheme="majorHAnsi"/>
                <w:sz w:val="20"/>
                <w:lang w:val="en-US"/>
              </w:rPr>
              <w:t>TS2-1.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24</w:t>
            </w:r>
          </w:p>
          <w:p w14:paraId="4AD55929" w14:textId="09FEF271" w:rsidR="00F42001" w:rsidRPr="00CE1C6E" w:rsidRDefault="00F42001" w:rsidP="007F6F29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Theme="majorHAnsi" w:hAnsiTheme="majorHAnsi" w:cstheme="majorHAnsi"/>
                <w:sz w:val="20"/>
                <w:lang w:val="en-US"/>
              </w:rPr>
              <w:t>Condair RS arba analogas</w:t>
            </w:r>
          </w:p>
        </w:tc>
        <w:tc>
          <w:tcPr>
            <w:tcW w:w="852" w:type="dxa"/>
            <w:noWrap/>
            <w:vAlign w:val="center"/>
          </w:tcPr>
          <w:p w14:paraId="75CA5F58" w14:textId="4CA049FD" w:rsidR="007F6F29" w:rsidRPr="006A70B2" w:rsidRDefault="007F6F29" w:rsidP="007F6F29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k-tas</w:t>
            </w:r>
          </w:p>
        </w:tc>
        <w:tc>
          <w:tcPr>
            <w:tcW w:w="1983" w:type="dxa"/>
            <w:noWrap/>
            <w:vAlign w:val="center"/>
          </w:tcPr>
          <w:p w14:paraId="6FB8B0EC" w14:textId="3C435AE2" w:rsidR="007F6F29" w:rsidRDefault="007F6F29" w:rsidP="007F6F29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Theme="majorHAnsi" w:hAnsiTheme="majorHAnsi" w:cstheme="majorHAnsi"/>
                <w:sz w:val="20"/>
                <w:lang w:val="en-US"/>
              </w:rPr>
              <w:t>1</w:t>
            </w:r>
          </w:p>
        </w:tc>
      </w:tr>
      <w:tr w:rsidR="007F6F29" w:rsidRPr="006A70B2" w14:paraId="6534931C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6D4675C8" w14:textId="77777777" w:rsidR="007F6F29" w:rsidRPr="00C63284" w:rsidRDefault="007F6F29" w:rsidP="007F6F29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/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43217A62" w14:textId="06F6C69D" w:rsidR="007F6F29" w:rsidRPr="008A2762" w:rsidRDefault="007F6F29" w:rsidP="007F6F29">
            <w:pPr>
              <w:jc w:val="both"/>
              <w:rPr>
                <w:rFonts w:ascii="Calibri Light" w:hAnsi="Calibri Light" w:cs="Calibri Light"/>
                <w:bCs/>
                <w:sz w:val="20"/>
              </w:rPr>
            </w:pPr>
            <w:r w:rsidRPr="008A2762">
              <w:rPr>
                <w:rFonts w:ascii="Calibri Light" w:hAnsi="Calibri Light" w:cs="Calibri Light"/>
                <w:bCs/>
                <w:sz w:val="20"/>
              </w:rPr>
              <w:t xml:space="preserve">Garinis oro drėkintuvas su elektriniu kaitinimo elementu, nuosėdų surinkimo indu, </w:t>
            </w:r>
            <w:r w:rsidRPr="008A2762">
              <w:rPr>
                <w:rFonts w:ascii="Calibri Light" w:hAnsi="Calibri Light" w:cs="Calibri Light"/>
                <w:b/>
                <w:bCs/>
                <w:color w:val="000000"/>
                <w:sz w:val="20"/>
              </w:rPr>
              <w:t xml:space="preserve"> </w:t>
            </w:r>
            <w:r w:rsidRPr="008A2762">
              <w:rPr>
                <w:rFonts w:ascii="Calibri Light" w:hAnsi="Calibri Light" w:cs="Calibri Light"/>
                <w:color w:val="000000"/>
                <w:sz w:val="20"/>
              </w:rPr>
              <w:t>integruotu pamaišymo vožtuvu nuotekoms atvėsinti iki 65</w:t>
            </w:r>
            <w:r w:rsidRPr="008A2762">
              <w:rPr>
                <w:rFonts w:ascii="Calibri Light" w:hAnsi="Calibri Light" w:cs="Calibri Light"/>
                <w:color w:val="000000"/>
                <w:sz w:val="20"/>
                <w:vertAlign w:val="superscript"/>
              </w:rPr>
              <w:t>o</w:t>
            </w:r>
            <w:r w:rsidRPr="008A2762">
              <w:rPr>
                <w:rFonts w:ascii="Calibri Light" w:hAnsi="Calibri Light" w:cs="Calibri Light"/>
                <w:color w:val="000000"/>
                <w:sz w:val="20"/>
              </w:rPr>
              <w:t>C laipsnių</w:t>
            </w:r>
            <w:r w:rsidRPr="008A2762">
              <w:rPr>
                <w:rFonts w:ascii="Calibri Light" w:hAnsi="Calibri Light" w:cs="Calibri Light"/>
                <w:bCs/>
                <w:sz w:val="20"/>
              </w:rPr>
              <w:t xml:space="preserve"> ir pajungimo elementais</w:t>
            </w:r>
            <w:r>
              <w:rPr>
                <w:rFonts w:ascii="Calibri Light" w:hAnsi="Calibri Light" w:cs="Calibri Light"/>
                <w:bCs/>
                <w:sz w:val="20"/>
              </w:rPr>
              <w:t xml:space="preserve"> į ortakį</w:t>
            </w:r>
            <w:r w:rsidRPr="008A2762">
              <w:rPr>
                <w:rFonts w:ascii="Calibri Light" w:hAnsi="Calibri Light" w:cs="Calibri Light"/>
                <w:bCs/>
                <w:sz w:val="20"/>
              </w:rPr>
              <w:t xml:space="preserve">; </w:t>
            </w:r>
            <w:r>
              <w:rPr>
                <w:rFonts w:ascii="Calibri Light" w:hAnsi="Calibri Light" w:cs="Calibri Light"/>
                <w:bCs/>
                <w:sz w:val="20"/>
                <w:lang w:eastAsia="lt-LT"/>
              </w:rPr>
              <w:t>30</w:t>
            </w:r>
            <w:r w:rsidRPr="00D238E4">
              <w:rPr>
                <w:rFonts w:ascii="Calibri Light" w:hAnsi="Calibri Light" w:cs="Calibri Light"/>
                <w:bCs/>
                <w:sz w:val="20"/>
                <w:lang w:eastAsia="lt-LT"/>
              </w:rPr>
              <w:t xml:space="preserve">kg/h;  </w:t>
            </w:r>
            <w:r>
              <w:rPr>
                <w:rFonts w:ascii="Calibri Light" w:hAnsi="Calibri Light" w:cs="Calibri Light"/>
                <w:bCs/>
                <w:sz w:val="20"/>
                <w:lang w:eastAsia="lt-LT"/>
              </w:rPr>
              <w:t>22,3</w:t>
            </w:r>
            <w:r w:rsidRPr="00D238E4">
              <w:rPr>
                <w:rFonts w:ascii="Calibri Light" w:hAnsi="Calibri Light" w:cs="Calibri Light"/>
                <w:bCs/>
                <w:sz w:val="20"/>
                <w:lang w:eastAsia="lt-LT"/>
              </w:rPr>
              <w:t xml:space="preserve"> kW~3</w:t>
            </w:r>
          </w:p>
        </w:tc>
        <w:tc>
          <w:tcPr>
            <w:tcW w:w="1417" w:type="dxa"/>
            <w:vAlign w:val="center"/>
          </w:tcPr>
          <w:p w14:paraId="5D360EDC" w14:textId="77777777" w:rsidR="007F6F29" w:rsidRDefault="007F6F29" w:rsidP="007F6F29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CE1C6E">
              <w:rPr>
                <w:rFonts w:asciiTheme="majorHAnsi" w:hAnsiTheme="majorHAnsi" w:cstheme="majorHAnsi"/>
                <w:sz w:val="20"/>
                <w:lang w:val="en-US"/>
              </w:rPr>
              <w:t>TS2-1.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24</w:t>
            </w:r>
          </w:p>
          <w:p w14:paraId="7660DDD6" w14:textId="7DE503B5" w:rsidR="00F42001" w:rsidRPr="00CE1C6E" w:rsidRDefault="00F42001" w:rsidP="007F6F29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Theme="majorHAnsi" w:hAnsiTheme="majorHAnsi" w:cstheme="majorHAnsi"/>
                <w:sz w:val="20"/>
                <w:lang w:val="en-US"/>
              </w:rPr>
              <w:t>Condair RS arba analogas</w:t>
            </w:r>
          </w:p>
        </w:tc>
        <w:tc>
          <w:tcPr>
            <w:tcW w:w="852" w:type="dxa"/>
            <w:noWrap/>
            <w:vAlign w:val="center"/>
          </w:tcPr>
          <w:p w14:paraId="7D2B4B95" w14:textId="258ED807" w:rsidR="007F6F29" w:rsidRPr="006A70B2" w:rsidRDefault="007F6F29" w:rsidP="007F6F29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k-tas</w:t>
            </w:r>
          </w:p>
        </w:tc>
        <w:tc>
          <w:tcPr>
            <w:tcW w:w="1983" w:type="dxa"/>
            <w:noWrap/>
            <w:vAlign w:val="center"/>
          </w:tcPr>
          <w:p w14:paraId="00FF8240" w14:textId="740259A9" w:rsidR="007F6F29" w:rsidRDefault="007F6F29" w:rsidP="007F6F29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Theme="majorHAnsi" w:hAnsiTheme="majorHAnsi" w:cstheme="majorHAnsi"/>
                <w:sz w:val="20"/>
                <w:lang w:val="en-US"/>
              </w:rPr>
              <w:t>1</w:t>
            </w:r>
          </w:p>
        </w:tc>
      </w:tr>
      <w:tr w:rsidR="007F6F29" w:rsidRPr="006A70B2" w14:paraId="58279EFF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2AEBA473" w14:textId="77777777" w:rsidR="007F6F29" w:rsidRPr="000D03AA" w:rsidRDefault="007F6F29" w:rsidP="007F6F29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/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2D109ADB" w14:textId="0BA881C4" w:rsidR="007F6F29" w:rsidRPr="006A70B2" w:rsidRDefault="007F6F29" w:rsidP="007F6F29">
            <w:pPr>
              <w:jc w:val="both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  <w:r w:rsidRPr="008A2762">
              <w:rPr>
                <w:rFonts w:ascii="Calibri Light" w:hAnsi="Calibri Light" w:cs="Calibri Light"/>
                <w:bCs/>
                <w:sz w:val="20"/>
              </w:rPr>
              <w:t xml:space="preserve">Garinis oro drėkintuvas su elektriniu kaitinimo elementu, nuosėdų surinkimo indu, </w:t>
            </w:r>
            <w:r w:rsidRPr="008A2762">
              <w:rPr>
                <w:rFonts w:ascii="Calibri Light" w:hAnsi="Calibri Light" w:cs="Calibri Light"/>
                <w:b/>
                <w:bCs/>
                <w:color w:val="000000"/>
                <w:sz w:val="20"/>
              </w:rPr>
              <w:t xml:space="preserve"> </w:t>
            </w:r>
            <w:r w:rsidRPr="008A2762">
              <w:rPr>
                <w:rFonts w:ascii="Calibri Light" w:hAnsi="Calibri Light" w:cs="Calibri Light"/>
                <w:color w:val="000000"/>
                <w:sz w:val="20"/>
              </w:rPr>
              <w:t>integruotu pamaišymo vožtuvu nuotekoms atvėsinti iki 65</w:t>
            </w:r>
            <w:r w:rsidRPr="008A2762">
              <w:rPr>
                <w:rFonts w:ascii="Calibri Light" w:hAnsi="Calibri Light" w:cs="Calibri Light"/>
                <w:color w:val="000000"/>
                <w:sz w:val="20"/>
                <w:vertAlign w:val="superscript"/>
              </w:rPr>
              <w:t>o</w:t>
            </w:r>
            <w:r w:rsidRPr="008A2762">
              <w:rPr>
                <w:rFonts w:ascii="Calibri Light" w:hAnsi="Calibri Light" w:cs="Calibri Light"/>
                <w:color w:val="000000"/>
                <w:sz w:val="20"/>
              </w:rPr>
              <w:t>C laipsnių</w:t>
            </w:r>
            <w:r w:rsidRPr="008A2762">
              <w:rPr>
                <w:rFonts w:ascii="Calibri Light" w:hAnsi="Calibri Light" w:cs="Calibri Light"/>
                <w:bCs/>
                <w:sz w:val="20"/>
              </w:rPr>
              <w:t xml:space="preserve"> ir pajungimo elementais</w:t>
            </w:r>
            <w:r>
              <w:rPr>
                <w:rFonts w:ascii="Calibri Light" w:hAnsi="Calibri Light" w:cs="Calibri Light"/>
                <w:bCs/>
                <w:sz w:val="20"/>
              </w:rPr>
              <w:t xml:space="preserve"> į drėkinimo sekciją</w:t>
            </w:r>
            <w:r w:rsidRPr="008A2762">
              <w:rPr>
                <w:rFonts w:ascii="Calibri Light" w:hAnsi="Calibri Light" w:cs="Calibri Light"/>
                <w:bCs/>
                <w:sz w:val="20"/>
              </w:rPr>
              <w:t xml:space="preserve">; </w:t>
            </w:r>
            <w:r>
              <w:rPr>
                <w:rFonts w:ascii="Calibri Light" w:hAnsi="Calibri Light" w:cs="Calibri Light"/>
                <w:bCs/>
                <w:sz w:val="20"/>
                <w:lang w:eastAsia="lt-LT"/>
              </w:rPr>
              <w:t>6</w:t>
            </w:r>
            <w:r w:rsidRPr="00A51238">
              <w:rPr>
                <w:rFonts w:ascii="Calibri Light" w:hAnsi="Calibri Light" w:cs="Calibri Light"/>
                <w:bCs/>
                <w:sz w:val="20"/>
                <w:lang w:eastAsia="lt-LT"/>
              </w:rPr>
              <w:t xml:space="preserve">0kg/h; </w:t>
            </w:r>
            <w:r>
              <w:rPr>
                <w:rFonts w:ascii="Calibri Light" w:hAnsi="Calibri Light" w:cs="Calibri Light"/>
                <w:bCs/>
                <w:sz w:val="20"/>
                <w:lang w:eastAsia="lt-LT"/>
              </w:rPr>
              <w:t>44,6</w:t>
            </w:r>
            <w:r w:rsidRPr="00A51238">
              <w:rPr>
                <w:rFonts w:ascii="Calibri Light" w:hAnsi="Calibri Light" w:cs="Calibri Light"/>
                <w:bCs/>
                <w:sz w:val="20"/>
                <w:lang w:eastAsia="lt-LT"/>
              </w:rPr>
              <w:t>kW~3</w:t>
            </w:r>
          </w:p>
        </w:tc>
        <w:tc>
          <w:tcPr>
            <w:tcW w:w="1417" w:type="dxa"/>
            <w:vAlign w:val="center"/>
          </w:tcPr>
          <w:p w14:paraId="0789963D" w14:textId="77777777" w:rsidR="007F6F29" w:rsidRDefault="007F6F29" w:rsidP="007F6F29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CE1C6E">
              <w:rPr>
                <w:rFonts w:asciiTheme="majorHAnsi" w:hAnsiTheme="majorHAnsi" w:cstheme="majorHAnsi"/>
                <w:sz w:val="20"/>
                <w:lang w:val="en-US"/>
              </w:rPr>
              <w:t>TS2-1.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24</w:t>
            </w:r>
          </w:p>
          <w:p w14:paraId="71119D8B" w14:textId="44554CCB" w:rsidR="00F42001" w:rsidRPr="006A70B2" w:rsidRDefault="00F42001" w:rsidP="007F6F29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Theme="majorHAnsi" w:hAnsiTheme="majorHAnsi" w:cstheme="majorHAnsi"/>
                <w:sz w:val="20"/>
                <w:lang w:val="en-US"/>
              </w:rPr>
              <w:t>Condair RS arba analogas</w:t>
            </w:r>
          </w:p>
        </w:tc>
        <w:tc>
          <w:tcPr>
            <w:tcW w:w="852" w:type="dxa"/>
            <w:noWrap/>
            <w:vAlign w:val="center"/>
          </w:tcPr>
          <w:p w14:paraId="4BD5E378" w14:textId="77777777" w:rsidR="007F6F29" w:rsidRPr="006A70B2" w:rsidRDefault="007F6F29" w:rsidP="007F6F29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k-tas</w:t>
            </w:r>
          </w:p>
        </w:tc>
        <w:tc>
          <w:tcPr>
            <w:tcW w:w="1983" w:type="dxa"/>
            <w:noWrap/>
            <w:vAlign w:val="center"/>
          </w:tcPr>
          <w:p w14:paraId="678443BD" w14:textId="77777777" w:rsidR="007F6F29" w:rsidRPr="006A70B2" w:rsidRDefault="007F6F29" w:rsidP="007F6F29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1</w:t>
            </w:r>
          </w:p>
        </w:tc>
      </w:tr>
      <w:tr w:rsidR="00E2599B" w:rsidRPr="006A70B2" w14:paraId="11D7AEE0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0B8DC409" w14:textId="77777777" w:rsidR="00E2599B" w:rsidRPr="000D03AA" w:rsidRDefault="00E2599B" w:rsidP="00E2599B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/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58A64BC2" w14:textId="1B472168" w:rsidR="00E2599B" w:rsidRPr="00E2599B" w:rsidRDefault="00E2599B" w:rsidP="00E2599B">
            <w:pPr>
              <w:jc w:val="both"/>
              <w:rPr>
                <w:rFonts w:ascii="Calibri Light" w:hAnsi="Calibri Light" w:cs="Calibri Light"/>
                <w:bCs/>
                <w:sz w:val="20"/>
              </w:rPr>
            </w:pPr>
            <w:r w:rsidRPr="00E2599B">
              <w:rPr>
                <w:rFonts w:ascii="Calibri Light" w:hAnsi="Calibri Light" w:cs="Calibri Light"/>
                <w:sz w:val="20"/>
                <w:lang w:eastAsia="lt-LT"/>
              </w:rPr>
              <w:t>Kanalinis ozonatorius, šalinamo oro kiekis 3</w:t>
            </w:r>
            <w:r>
              <w:rPr>
                <w:rFonts w:ascii="Calibri Light" w:hAnsi="Calibri Light" w:cs="Calibri Light"/>
                <w:sz w:val="20"/>
                <w:lang w:eastAsia="lt-LT"/>
              </w:rPr>
              <w:t>2</w:t>
            </w:r>
            <w:r w:rsidRPr="00E2599B">
              <w:rPr>
                <w:rFonts w:ascii="Calibri Light" w:hAnsi="Calibri Light" w:cs="Calibri Light"/>
                <w:sz w:val="20"/>
                <w:lang w:eastAsia="lt-LT"/>
              </w:rPr>
              <w:t>00m</w:t>
            </w:r>
            <w:r w:rsidRPr="00E2599B">
              <w:rPr>
                <w:rFonts w:ascii="Calibri Light" w:hAnsi="Calibri Light" w:cs="Calibri Light"/>
                <w:sz w:val="20"/>
                <w:vertAlign w:val="superscript"/>
                <w:lang w:eastAsia="lt-LT"/>
              </w:rPr>
              <w:t>3</w:t>
            </w:r>
            <w:r w:rsidRPr="00E2599B">
              <w:rPr>
                <w:rFonts w:ascii="Calibri Light" w:hAnsi="Calibri Light" w:cs="Calibri Light"/>
                <w:sz w:val="20"/>
                <w:lang w:eastAsia="lt-LT"/>
              </w:rPr>
              <w:t>/h, 0,1kW~1, su grubaus valymo filtru G3 dėžėje (d125mm)</w:t>
            </w:r>
          </w:p>
        </w:tc>
        <w:tc>
          <w:tcPr>
            <w:tcW w:w="1417" w:type="dxa"/>
            <w:vAlign w:val="center"/>
          </w:tcPr>
          <w:p w14:paraId="7C6BF4F9" w14:textId="77777777" w:rsidR="00E2599B" w:rsidRDefault="00E2599B" w:rsidP="00E2599B">
            <w:pPr>
              <w:jc w:val="center"/>
              <w:rPr>
                <w:rFonts w:ascii="Calibri Light" w:hAnsi="Calibri Light" w:cs="Calibri Light"/>
                <w:sz w:val="20"/>
              </w:rPr>
            </w:pPr>
            <w:r w:rsidRPr="00E2599B">
              <w:rPr>
                <w:rFonts w:ascii="Calibri Light" w:hAnsi="Calibri Light" w:cs="Calibri Light"/>
                <w:sz w:val="20"/>
              </w:rPr>
              <w:t>TS</w:t>
            </w:r>
            <w:r>
              <w:rPr>
                <w:rFonts w:ascii="Calibri Light" w:hAnsi="Calibri Light" w:cs="Calibri Light"/>
                <w:sz w:val="20"/>
              </w:rPr>
              <w:t>2</w:t>
            </w:r>
            <w:r w:rsidRPr="00E2599B">
              <w:rPr>
                <w:rFonts w:ascii="Calibri Light" w:hAnsi="Calibri Light" w:cs="Calibri Light"/>
                <w:sz w:val="20"/>
              </w:rPr>
              <w:t>-</w:t>
            </w:r>
            <w:r>
              <w:rPr>
                <w:rFonts w:ascii="Calibri Light" w:hAnsi="Calibri Light" w:cs="Calibri Light"/>
                <w:sz w:val="20"/>
              </w:rPr>
              <w:t>1.25</w:t>
            </w:r>
          </w:p>
          <w:p w14:paraId="7EB53E0B" w14:textId="61717AA8" w:rsidR="00E2599B" w:rsidRPr="00E2599B" w:rsidRDefault="00E2599B" w:rsidP="00E2599B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E2599B">
              <w:rPr>
                <w:rFonts w:ascii="Calibri Light" w:hAnsi="Calibri Light" w:cs="Calibri Light"/>
                <w:sz w:val="20"/>
              </w:rPr>
              <w:t>TS</w:t>
            </w:r>
            <w:r>
              <w:rPr>
                <w:rFonts w:ascii="Calibri Light" w:hAnsi="Calibri Light" w:cs="Calibri Light"/>
                <w:sz w:val="20"/>
              </w:rPr>
              <w:t>2</w:t>
            </w:r>
            <w:r w:rsidRPr="00E2599B">
              <w:rPr>
                <w:rFonts w:ascii="Calibri Light" w:hAnsi="Calibri Light" w:cs="Calibri Light"/>
                <w:sz w:val="20"/>
              </w:rPr>
              <w:t>-</w:t>
            </w:r>
            <w:r>
              <w:rPr>
                <w:rFonts w:ascii="Calibri Light" w:hAnsi="Calibri Light" w:cs="Calibri Light"/>
                <w:sz w:val="20"/>
              </w:rPr>
              <w:t>1.26</w:t>
            </w:r>
          </w:p>
        </w:tc>
        <w:tc>
          <w:tcPr>
            <w:tcW w:w="852" w:type="dxa"/>
            <w:noWrap/>
            <w:vAlign w:val="center"/>
          </w:tcPr>
          <w:p w14:paraId="0A1A33C5" w14:textId="170C1E26" w:rsidR="00E2599B" w:rsidRPr="00E2599B" w:rsidRDefault="00E2599B" w:rsidP="00E2599B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E2599B">
              <w:rPr>
                <w:rFonts w:ascii="Calibri Light" w:hAnsi="Calibri Light" w:cs="Calibri Light"/>
                <w:sz w:val="20"/>
              </w:rPr>
              <w:t>k-tas</w:t>
            </w:r>
          </w:p>
        </w:tc>
        <w:tc>
          <w:tcPr>
            <w:tcW w:w="1983" w:type="dxa"/>
            <w:noWrap/>
            <w:vAlign w:val="center"/>
          </w:tcPr>
          <w:p w14:paraId="2A40C524" w14:textId="46ED4AFB" w:rsidR="00E2599B" w:rsidRPr="00E2599B" w:rsidRDefault="00E2599B" w:rsidP="00E2599B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E2599B">
              <w:rPr>
                <w:rFonts w:ascii="Calibri Light" w:hAnsi="Calibri Light" w:cs="Calibri Light"/>
                <w:sz w:val="20"/>
              </w:rPr>
              <w:t>1</w:t>
            </w:r>
          </w:p>
        </w:tc>
      </w:tr>
      <w:tr w:rsidR="00B33270" w:rsidRPr="006A70B2" w14:paraId="35D283E4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16BF8BF0" w14:textId="77777777" w:rsidR="00B33270" w:rsidRPr="00DB20D9" w:rsidRDefault="00B33270" w:rsidP="00B33270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/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4D682E02" w14:textId="23B9174C" w:rsidR="00B33270" w:rsidRPr="006A70B2" w:rsidRDefault="00B33270" w:rsidP="00B33270">
            <w:pPr>
              <w:jc w:val="both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  <w:r>
              <w:rPr>
                <w:rFonts w:ascii="Calibri Light" w:hAnsi="Calibri Light" w:cs="Calibri Light"/>
                <w:b/>
                <w:sz w:val="20"/>
              </w:rPr>
              <w:t>1</w:t>
            </w:r>
            <w:r w:rsidRPr="00C14833">
              <w:rPr>
                <w:rFonts w:ascii="Calibri Light" w:hAnsi="Calibri Light" w:cs="Calibri Light"/>
                <w:b/>
                <w:sz w:val="20"/>
              </w:rPr>
              <w:t>B.OŠ-</w:t>
            </w:r>
            <w:r>
              <w:rPr>
                <w:rFonts w:ascii="Calibri Light" w:hAnsi="Calibri Light" w:cs="Calibri Light"/>
                <w:b/>
                <w:sz w:val="20"/>
              </w:rPr>
              <w:t xml:space="preserve">3 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 xml:space="preserve">sistemos 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kanalinis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 xml:space="preserve"> oro šalinimo ventiliatorius komplekte su pajungimo elementais:</w:t>
            </w:r>
          </w:p>
        </w:tc>
        <w:tc>
          <w:tcPr>
            <w:tcW w:w="1417" w:type="dxa"/>
            <w:vAlign w:val="center"/>
          </w:tcPr>
          <w:p w14:paraId="30B9E8EE" w14:textId="77777777" w:rsidR="00B33270" w:rsidRPr="006A70B2" w:rsidRDefault="00B33270" w:rsidP="00B33270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TS2-1.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21</w:t>
            </w:r>
          </w:p>
        </w:tc>
        <w:tc>
          <w:tcPr>
            <w:tcW w:w="852" w:type="dxa"/>
            <w:noWrap/>
            <w:vAlign w:val="center"/>
          </w:tcPr>
          <w:p w14:paraId="6729C302" w14:textId="77777777" w:rsidR="00B33270" w:rsidRPr="006A70B2" w:rsidRDefault="00B33270" w:rsidP="00B33270">
            <w:pPr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k-tas</w:t>
            </w:r>
          </w:p>
        </w:tc>
        <w:tc>
          <w:tcPr>
            <w:tcW w:w="1983" w:type="dxa"/>
            <w:noWrap/>
            <w:vAlign w:val="center"/>
          </w:tcPr>
          <w:p w14:paraId="482B07AE" w14:textId="7803B1F5" w:rsidR="00B33270" w:rsidRPr="006A70B2" w:rsidRDefault="00B33270" w:rsidP="00B33270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  <w:r>
              <w:rPr>
                <w:rFonts w:asciiTheme="majorHAnsi" w:hAnsiTheme="majorHAnsi" w:cstheme="majorHAnsi"/>
                <w:sz w:val="20"/>
                <w:lang w:val="en-US"/>
              </w:rPr>
              <w:t>1</w:t>
            </w:r>
          </w:p>
        </w:tc>
      </w:tr>
      <w:tr w:rsidR="00B33270" w:rsidRPr="006A70B2" w14:paraId="207AE9EC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681A87F5" w14:textId="77777777" w:rsidR="00B33270" w:rsidRPr="006A70B2" w:rsidRDefault="00B33270" w:rsidP="00B33270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5CDEC2CE" w14:textId="69B513D4" w:rsidR="00B33270" w:rsidRPr="006A70B2" w:rsidRDefault="00B33270" w:rsidP="00B33270">
            <w:pPr>
              <w:jc w:val="both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-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216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m³/h,  DPext=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20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0 Pa; 0,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1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 xml:space="preserve"> kW, 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23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 xml:space="preserve">0V,50Hz </w:t>
            </w:r>
          </w:p>
        </w:tc>
        <w:tc>
          <w:tcPr>
            <w:tcW w:w="1417" w:type="dxa"/>
            <w:vAlign w:val="center"/>
          </w:tcPr>
          <w:p w14:paraId="68E43BE4" w14:textId="77777777" w:rsidR="00B33270" w:rsidRPr="006A70B2" w:rsidRDefault="00B33270" w:rsidP="00B33270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16DA789E" w14:textId="77777777" w:rsidR="00B33270" w:rsidRPr="006A70B2" w:rsidRDefault="00B33270" w:rsidP="00B33270">
            <w:pPr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983" w:type="dxa"/>
            <w:noWrap/>
            <w:vAlign w:val="center"/>
          </w:tcPr>
          <w:p w14:paraId="5651F042" w14:textId="77777777" w:rsidR="00B33270" w:rsidRPr="006A70B2" w:rsidRDefault="00B33270" w:rsidP="00B33270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</w:tr>
      <w:tr w:rsidR="00B33270" w:rsidRPr="006A70B2" w14:paraId="526C09C6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266CC353" w14:textId="77777777" w:rsidR="00B33270" w:rsidRPr="0049709A" w:rsidRDefault="00B33270" w:rsidP="00B33270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/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358E10A8" w14:textId="5ADBEA9E" w:rsidR="00B33270" w:rsidRPr="006A70B2" w:rsidRDefault="00B33270" w:rsidP="00B33270">
            <w:pPr>
              <w:jc w:val="both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  <w:r>
              <w:rPr>
                <w:rFonts w:ascii="Calibri Light" w:hAnsi="Calibri Light" w:cs="Calibri Light"/>
                <w:b/>
                <w:sz w:val="20"/>
              </w:rPr>
              <w:t>1</w:t>
            </w:r>
            <w:r w:rsidRPr="00C14833">
              <w:rPr>
                <w:rFonts w:ascii="Calibri Light" w:hAnsi="Calibri Light" w:cs="Calibri Light"/>
                <w:b/>
                <w:sz w:val="20"/>
              </w:rPr>
              <w:t>B.OŠ-</w:t>
            </w:r>
            <w:r>
              <w:rPr>
                <w:rFonts w:ascii="Calibri Light" w:hAnsi="Calibri Light" w:cs="Calibri Light"/>
                <w:b/>
                <w:sz w:val="20"/>
              </w:rPr>
              <w:t xml:space="preserve">4 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 xml:space="preserve">sistemos 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kanalinis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 xml:space="preserve"> oro šalinimo ventiliatorius komplekte su pajungimo elementais:</w:t>
            </w:r>
          </w:p>
        </w:tc>
        <w:tc>
          <w:tcPr>
            <w:tcW w:w="1417" w:type="dxa"/>
            <w:vAlign w:val="center"/>
          </w:tcPr>
          <w:p w14:paraId="2621DE24" w14:textId="415828CD" w:rsidR="00B33270" w:rsidRPr="006A70B2" w:rsidRDefault="00B33270" w:rsidP="00B33270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TS2-1.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21</w:t>
            </w:r>
          </w:p>
        </w:tc>
        <w:tc>
          <w:tcPr>
            <w:tcW w:w="852" w:type="dxa"/>
            <w:noWrap/>
            <w:vAlign w:val="center"/>
          </w:tcPr>
          <w:p w14:paraId="7C53CE23" w14:textId="2A9DC02A" w:rsidR="00B33270" w:rsidRPr="006A70B2" w:rsidRDefault="00B33270" w:rsidP="00B33270">
            <w:pPr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k-tas</w:t>
            </w:r>
          </w:p>
        </w:tc>
        <w:tc>
          <w:tcPr>
            <w:tcW w:w="1983" w:type="dxa"/>
            <w:noWrap/>
            <w:vAlign w:val="center"/>
          </w:tcPr>
          <w:p w14:paraId="3618045C" w14:textId="6FE8FDC2" w:rsidR="00B33270" w:rsidRPr="006A70B2" w:rsidRDefault="00B33270" w:rsidP="00B33270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  <w:r>
              <w:rPr>
                <w:rFonts w:asciiTheme="majorHAnsi" w:hAnsiTheme="majorHAnsi" w:cstheme="majorHAnsi"/>
                <w:sz w:val="20"/>
                <w:lang w:val="en-US"/>
              </w:rPr>
              <w:t>1</w:t>
            </w:r>
          </w:p>
        </w:tc>
      </w:tr>
      <w:tr w:rsidR="00B33270" w:rsidRPr="006A70B2" w14:paraId="7A7FA1FC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15BFCE4B" w14:textId="77777777" w:rsidR="00B33270" w:rsidRPr="006A70B2" w:rsidRDefault="00B33270" w:rsidP="00B33270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7A59D328" w14:textId="0647E568" w:rsidR="00B33270" w:rsidRPr="006A70B2" w:rsidRDefault="00B33270" w:rsidP="00B33270">
            <w:pPr>
              <w:jc w:val="both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-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320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m³/h,  DPext=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200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 xml:space="preserve"> Pa; 0,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1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 xml:space="preserve"> kW, 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23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 xml:space="preserve">0V,50Hz </w:t>
            </w:r>
          </w:p>
        </w:tc>
        <w:tc>
          <w:tcPr>
            <w:tcW w:w="1417" w:type="dxa"/>
            <w:vAlign w:val="center"/>
          </w:tcPr>
          <w:p w14:paraId="6306A369" w14:textId="77777777" w:rsidR="00B33270" w:rsidRPr="006A70B2" w:rsidRDefault="00B33270" w:rsidP="00B33270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10B7D2FB" w14:textId="77777777" w:rsidR="00B33270" w:rsidRPr="006A70B2" w:rsidRDefault="00B33270" w:rsidP="00B33270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983" w:type="dxa"/>
            <w:noWrap/>
            <w:vAlign w:val="center"/>
          </w:tcPr>
          <w:p w14:paraId="7725A6DF" w14:textId="77777777" w:rsidR="00B33270" w:rsidRPr="006A70B2" w:rsidRDefault="00B33270" w:rsidP="00B33270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</w:tr>
      <w:tr w:rsidR="00B33270" w:rsidRPr="006A70B2" w14:paraId="5288B48B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7A26D4DA" w14:textId="77777777" w:rsidR="00B33270" w:rsidRPr="00C15EFE" w:rsidRDefault="00B33270" w:rsidP="00B33270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/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3EC0AA4E" w14:textId="40892D67" w:rsidR="00B33270" w:rsidRPr="0098771F" w:rsidRDefault="00B33270" w:rsidP="00B33270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 w:rsidRPr="00731CA5">
              <w:rPr>
                <w:rFonts w:ascii="Calibri Light" w:hAnsi="Calibri Light" w:cs="Calibri Light"/>
                <w:b/>
                <w:bCs/>
                <w:sz w:val="20"/>
              </w:rPr>
              <w:t>1B.DŠ-1</w:t>
            </w:r>
            <w:r w:rsidRPr="0098771F">
              <w:rPr>
                <w:rFonts w:ascii="Calibri Light" w:hAnsi="Calibri Light" w:cs="Calibri Light"/>
                <w:sz w:val="20"/>
              </w:rPr>
              <w:t xml:space="preserve">  sistemos stoginis dūmų šalinimo ventiliatorius su atsidarančiu liuku, su rėmu ir pajungimo elementais: 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-12000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m³/h,  DPext=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60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 xml:space="preserve">0 Pa; 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4,0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 xml:space="preserve"> kW, 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40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0V,50Hz</w:t>
            </w:r>
          </w:p>
        </w:tc>
        <w:tc>
          <w:tcPr>
            <w:tcW w:w="1417" w:type="dxa"/>
            <w:vAlign w:val="center"/>
          </w:tcPr>
          <w:p w14:paraId="0451D864" w14:textId="77777777" w:rsidR="00B33270" w:rsidRDefault="00B33270" w:rsidP="00B33270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TS2-1.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22.1</w:t>
            </w:r>
          </w:p>
          <w:p w14:paraId="0052369A" w14:textId="52E736B7" w:rsidR="00F42001" w:rsidRPr="006A70B2" w:rsidRDefault="00F42001" w:rsidP="00B33270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Theme="majorHAnsi" w:hAnsiTheme="majorHAnsi" w:cstheme="majorHAnsi"/>
                <w:sz w:val="20"/>
                <w:lang w:val="en-US"/>
              </w:rPr>
              <w:t>Sodeca arba analogas</w:t>
            </w:r>
          </w:p>
        </w:tc>
        <w:tc>
          <w:tcPr>
            <w:tcW w:w="852" w:type="dxa"/>
            <w:noWrap/>
            <w:vAlign w:val="center"/>
          </w:tcPr>
          <w:p w14:paraId="6D055143" w14:textId="77777777" w:rsidR="00B33270" w:rsidRPr="006A70B2" w:rsidRDefault="00B33270" w:rsidP="00B33270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k-tas</w:t>
            </w:r>
          </w:p>
        </w:tc>
        <w:tc>
          <w:tcPr>
            <w:tcW w:w="1983" w:type="dxa"/>
            <w:noWrap/>
            <w:vAlign w:val="center"/>
          </w:tcPr>
          <w:p w14:paraId="000B74B3" w14:textId="77777777" w:rsidR="00B33270" w:rsidRPr="006A70B2" w:rsidRDefault="00B33270" w:rsidP="00B33270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Theme="majorHAnsi" w:hAnsiTheme="majorHAnsi" w:cstheme="majorHAnsi"/>
                <w:sz w:val="20"/>
                <w:lang w:val="en-US"/>
              </w:rPr>
              <w:t>1</w:t>
            </w:r>
          </w:p>
        </w:tc>
      </w:tr>
      <w:tr w:rsidR="00B33270" w:rsidRPr="006A70B2" w14:paraId="1A7EF8BA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782C0DA7" w14:textId="77777777" w:rsidR="00B33270" w:rsidRPr="0098771F" w:rsidRDefault="00B33270" w:rsidP="00B33270">
            <w:pPr>
              <w:pStyle w:val="ListParagraph"/>
              <w:numPr>
                <w:ilvl w:val="0"/>
                <w:numId w:val="27"/>
              </w:numPr>
              <w:ind w:left="37"/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4D14BC93" w14:textId="0FD95B71" w:rsidR="00B33270" w:rsidRPr="0098771F" w:rsidRDefault="00B33270" w:rsidP="00B33270">
            <w:pPr>
              <w:jc w:val="both"/>
              <w:rPr>
                <w:rFonts w:ascii="Calibri Light" w:hAnsi="Calibri Light" w:cs="Calibri Light"/>
                <w:bCs/>
                <w:sz w:val="20"/>
              </w:rPr>
            </w:pPr>
            <w:r w:rsidRPr="00731CA5">
              <w:rPr>
                <w:rFonts w:ascii="Calibri Light" w:hAnsi="Calibri Light" w:cs="Calibri Light"/>
                <w:b/>
                <w:bCs/>
                <w:sz w:val="20"/>
              </w:rPr>
              <w:t>1B.DŠ-</w:t>
            </w:r>
            <w:r>
              <w:rPr>
                <w:rFonts w:ascii="Calibri Light" w:hAnsi="Calibri Light" w:cs="Calibri Light"/>
                <w:b/>
                <w:bCs/>
                <w:sz w:val="20"/>
              </w:rPr>
              <w:t>2</w:t>
            </w:r>
            <w:r w:rsidRPr="0098771F">
              <w:rPr>
                <w:rFonts w:ascii="Calibri Light" w:hAnsi="Calibri Light" w:cs="Calibri Light"/>
                <w:sz w:val="20"/>
              </w:rPr>
              <w:t xml:space="preserve">  sistemos stoginis dūmų šalinimo ventiliatorius su atsidarančiu liuku, su rėmu ir pajungimo elementais: 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-24000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m³/h,  DPext=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60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 xml:space="preserve">0 Pa; 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18,5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 xml:space="preserve"> kW, 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40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0V,50Hz</w:t>
            </w:r>
          </w:p>
        </w:tc>
        <w:tc>
          <w:tcPr>
            <w:tcW w:w="1417" w:type="dxa"/>
            <w:vAlign w:val="center"/>
          </w:tcPr>
          <w:p w14:paraId="22F3334A" w14:textId="77777777" w:rsidR="00B33270" w:rsidRDefault="00B33270" w:rsidP="00B33270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TS2-1.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22.1</w:t>
            </w:r>
          </w:p>
          <w:p w14:paraId="2F932573" w14:textId="6703575A" w:rsidR="00F42001" w:rsidRPr="006A70B2" w:rsidRDefault="00F42001" w:rsidP="00B33270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Theme="majorHAnsi" w:hAnsiTheme="majorHAnsi" w:cstheme="majorHAnsi"/>
                <w:sz w:val="20"/>
                <w:lang w:val="en-US"/>
              </w:rPr>
              <w:t>Sodeca arba analogas</w:t>
            </w:r>
          </w:p>
        </w:tc>
        <w:tc>
          <w:tcPr>
            <w:tcW w:w="852" w:type="dxa"/>
            <w:noWrap/>
            <w:vAlign w:val="center"/>
          </w:tcPr>
          <w:p w14:paraId="3B1082A5" w14:textId="3227B9A0" w:rsidR="00B33270" w:rsidRPr="006A70B2" w:rsidRDefault="00B33270" w:rsidP="00B33270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k-tas</w:t>
            </w:r>
          </w:p>
        </w:tc>
        <w:tc>
          <w:tcPr>
            <w:tcW w:w="1983" w:type="dxa"/>
            <w:noWrap/>
            <w:vAlign w:val="center"/>
          </w:tcPr>
          <w:p w14:paraId="0370D3EE" w14:textId="2939CDF5" w:rsidR="00B33270" w:rsidRPr="006A70B2" w:rsidRDefault="00B33270" w:rsidP="00B33270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Theme="majorHAnsi" w:hAnsiTheme="majorHAnsi" w:cstheme="majorHAnsi"/>
                <w:sz w:val="20"/>
                <w:lang w:val="en-US"/>
              </w:rPr>
              <w:t>1</w:t>
            </w:r>
          </w:p>
        </w:tc>
      </w:tr>
      <w:tr w:rsidR="00B33270" w:rsidRPr="006A70B2" w14:paraId="4704E946" w14:textId="77777777" w:rsidTr="004E28B5">
        <w:trPr>
          <w:trHeight w:val="395"/>
        </w:trPr>
        <w:tc>
          <w:tcPr>
            <w:tcW w:w="1134" w:type="dxa"/>
            <w:noWrap/>
            <w:vAlign w:val="center"/>
          </w:tcPr>
          <w:p w14:paraId="55E68AA0" w14:textId="77777777" w:rsidR="00B33270" w:rsidRPr="00392458" w:rsidRDefault="00B33270" w:rsidP="00B33270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/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08610E52" w14:textId="569D0AF2" w:rsidR="00B33270" w:rsidRPr="006A70B2" w:rsidRDefault="00B33270" w:rsidP="00B33270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b/>
                <w:sz w:val="20"/>
              </w:rPr>
              <w:t>1</w:t>
            </w:r>
            <w:r w:rsidRPr="0073182F">
              <w:rPr>
                <w:rFonts w:ascii="Calibri Light" w:hAnsi="Calibri Light" w:cs="Calibri Light"/>
                <w:b/>
                <w:sz w:val="20"/>
              </w:rPr>
              <w:t>B.VS-</w:t>
            </w:r>
            <w:r>
              <w:rPr>
                <w:rFonts w:ascii="Calibri Light" w:hAnsi="Calibri Light" w:cs="Calibri Light"/>
                <w:b/>
                <w:sz w:val="20"/>
              </w:rPr>
              <w:t>5</w:t>
            </w:r>
            <w:r>
              <w:rPr>
                <w:rFonts w:ascii="Calibri Light" w:hAnsi="Calibri Light" w:cs="Calibri Light"/>
                <w:bCs/>
                <w:sz w:val="20"/>
              </w:rPr>
              <w:t xml:space="preserve"> 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 xml:space="preserve">sistemos viršslėgio 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 xml:space="preserve">stoginis 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ventiliatorius su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 xml:space="preserve"> atsidarančiu liuku,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 xml:space="preserve"> pajungimo elementais ir 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pavara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.:</w:t>
            </w:r>
          </w:p>
        </w:tc>
        <w:tc>
          <w:tcPr>
            <w:tcW w:w="1417" w:type="dxa"/>
            <w:vAlign w:val="center"/>
          </w:tcPr>
          <w:p w14:paraId="3595BE0D" w14:textId="77777777" w:rsidR="00B33270" w:rsidRDefault="00B33270" w:rsidP="00B33270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TS2-1.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23.2</w:t>
            </w:r>
          </w:p>
          <w:p w14:paraId="0E6F0C60" w14:textId="4CA8CEAA" w:rsidR="00F42001" w:rsidRPr="006A70B2" w:rsidRDefault="00F42001" w:rsidP="00B33270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Theme="majorHAnsi" w:hAnsiTheme="majorHAnsi" w:cstheme="majorHAnsi"/>
                <w:sz w:val="20"/>
                <w:lang w:val="en-US"/>
              </w:rPr>
              <w:t>Sodeca arba analogas</w:t>
            </w:r>
          </w:p>
        </w:tc>
        <w:tc>
          <w:tcPr>
            <w:tcW w:w="852" w:type="dxa"/>
            <w:noWrap/>
            <w:vAlign w:val="center"/>
          </w:tcPr>
          <w:p w14:paraId="553A7546" w14:textId="77777777" w:rsidR="00B33270" w:rsidRPr="006A70B2" w:rsidRDefault="00B33270" w:rsidP="00B33270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k-tas</w:t>
            </w:r>
          </w:p>
        </w:tc>
        <w:tc>
          <w:tcPr>
            <w:tcW w:w="1983" w:type="dxa"/>
            <w:noWrap/>
            <w:vAlign w:val="center"/>
          </w:tcPr>
          <w:p w14:paraId="3EB1D353" w14:textId="77777777" w:rsidR="00B33270" w:rsidRPr="006A70B2" w:rsidRDefault="00B33270" w:rsidP="00B33270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1</w:t>
            </w:r>
          </w:p>
        </w:tc>
      </w:tr>
      <w:tr w:rsidR="00B33270" w:rsidRPr="006A70B2" w14:paraId="35B9A124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2275FF45" w14:textId="77777777" w:rsidR="00B33270" w:rsidRPr="006A70B2" w:rsidRDefault="00B33270" w:rsidP="00B33270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23CEAF91" w14:textId="32FC3B9B" w:rsidR="00B33270" w:rsidRPr="006A70B2" w:rsidRDefault="00B33270" w:rsidP="00B33270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Theme="majorHAnsi" w:hAnsiTheme="majorHAnsi" w:cstheme="majorHAnsi"/>
                <w:sz w:val="20"/>
                <w:lang w:val="en-US"/>
              </w:rPr>
              <w:t>+21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000m³/h,  DPext=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10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 xml:space="preserve">0 Pa; 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1,5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 xml:space="preserve"> kW, 400V,50Hz </w:t>
            </w:r>
          </w:p>
        </w:tc>
        <w:tc>
          <w:tcPr>
            <w:tcW w:w="1417" w:type="dxa"/>
            <w:vAlign w:val="center"/>
          </w:tcPr>
          <w:p w14:paraId="4B321BAD" w14:textId="77777777" w:rsidR="00B33270" w:rsidRPr="006A70B2" w:rsidRDefault="00B33270" w:rsidP="00B33270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5C5C990F" w14:textId="77777777" w:rsidR="00B33270" w:rsidRPr="006A70B2" w:rsidRDefault="00B33270" w:rsidP="00B33270">
            <w:pPr>
              <w:jc w:val="center"/>
              <w:rPr>
                <w:rFonts w:asciiTheme="majorHAnsi" w:hAnsiTheme="majorHAnsi" w:cstheme="majorHAnsi"/>
                <w:sz w:val="20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 </w:t>
            </w:r>
          </w:p>
        </w:tc>
        <w:tc>
          <w:tcPr>
            <w:tcW w:w="1983" w:type="dxa"/>
            <w:noWrap/>
            <w:vAlign w:val="center"/>
          </w:tcPr>
          <w:p w14:paraId="6768ACCA" w14:textId="77777777" w:rsidR="00B33270" w:rsidRPr="006A70B2" w:rsidRDefault="00B33270" w:rsidP="00B33270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</w:tr>
      <w:tr w:rsidR="00B33270" w:rsidRPr="006A70B2" w14:paraId="382E4124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29F0016C" w14:textId="77777777" w:rsidR="00B33270" w:rsidRPr="000C736B" w:rsidRDefault="00B33270" w:rsidP="00B33270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/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77735DFA" w14:textId="77777777" w:rsidR="00B33270" w:rsidRPr="006A70B2" w:rsidRDefault="00B33270" w:rsidP="00B33270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Ugnies vožtuvai EI30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 xml:space="preserve"> su galinės padėties jungikliais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:</w:t>
            </w:r>
          </w:p>
        </w:tc>
        <w:tc>
          <w:tcPr>
            <w:tcW w:w="1417" w:type="dxa"/>
            <w:vAlign w:val="center"/>
          </w:tcPr>
          <w:p w14:paraId="1FE9468B" w14:textId="77777777" w:rsidR="00B33270" w:rsidRPr="006A70B2" w:rsidRDefault="00B33270" w:rsidP="00B33270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TS2-3.1</w:t>
            </w:r>
          </w:p>
        </w:tc>
        <w:tc>
          <w:tcPr>
            <w:tcW w:w="852" w:type="dxa"/>
            <w:noWrap/>
            <w:vAlign w:val="center"/>
          </w:tcPr>
          <w:p w14:paraId="53440CC0" w14:textId="77777777" w:rsidR="00B33270" w:rsidRPr="006A70B2" w:rsidRDefault="00B33270" w:rsidP="00B33270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 </w:t>
            </w:r>
          </w:p>
        </w:tc>
        <w:tc>
          <w:tcPr>
            <w:tcW w:w="1983" w:type="dxa"/>
            <w:noWrap/>
            <w:vAlign w:val="center"/>
          </w:tcPr>
          <w:p w14:paraId="74A9FBD0" w14:textId="77777777" w:rsidR="00B33270" w:rsidRPr="006A70B2" w:rsidRDefault="00B33270" w:rsidP="00B33270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</w:tr>
      <w:tr w:rsidR="00B33270" w:rsidRPr="006A70B2" w14:paraId="049AB379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6185CF2D" w14:textId="77777777" w:rsidR="00B33270" w:rsidRPr="006A70B2" w:rsidRDefault="00B33270" w:rsidP="00B33270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6569EE07" w14:textId="57835895" w:rsidR="00B33270" w:rsidRPr="006A70B2" w:rsidRDefault="00B33270" w:rsidP="00B33270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100</w:t>
            </w:r>
          </w:p>
        </w:tc>
        <w:tc>
          <w:tcPr>
            <w:tcW w:w="1417" w:type="dxa"/>
            <w:vAlign w:val="center"/>
          </w:tcPr>
          <w:p w14:paraId="2BDD65F9" w14:textId="77777777" w:rsidR="00B33270" w:rsidRPr="006A70B2" w:rsidRDefault="00B33270" w:rsidP="00B33270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679DDCB8" w14:textId="0906C702" w:rsidR="00B33270" w:rsidRPr="006A70B2" w:rsidRDefault="00B33270" w:rsidP="00B33270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vnt.</w:t>
            </w:r>
          </w:p>
        </w:tc>
        <w:tc>
          <w:tcPr>
            <w:tcW w:w="1983" w:type="dxa"/>
            <w:noWrap/>
            <w:vAlign w:val="bottom"/>
          </w:tcPr>
          <w:p w14:paraId="2E2961D3" w14:textId="6ADD34A6" w:rsidR="00B33270" w:rsidRPr="006A70B2" w:rsidRDefault="00B33270" w:rsidP="00B33270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2</w:t>
            </w:r>
          </w:p>
        </w:tc>
      </w:tr>
      <w:tr w:rsidR="00B33270" w:rsidRPr="006A70B2" w14:paraId="09AADD62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3DE3D7F0" w14:textId="77777777" w:rsidR="00B33270" w:rsidRPr="006A70B2" w:rsidRDefault="00B33270" w:rsidP="00B33270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68DFE7C1" w14:textId="19378C5B" w:rsidR="00B33270" w:rsidRPr="006A70B2" w:rsidRDefault="00B33270" w:rsidP="00B33270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200</w:t>
            </w:r>
          </w:p>
        </w:tc>
        <w:tc>
          <w:tcPr>
            <w:tcW w:w="1417" w:type="dxa"/>
            <w:vAlign w:val="center"/>
          </w:tcPr>
          <w:p w14:paraId="70CAC195" w14:textId="77777777" w:rsidR="00B33270" w:rsidRPr="006A70B2" w:rsidRDefault="00B33270" w:rsidP="00B33270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2D71759B" w14:textId="23047A30" w:rsidR="00B33270" w:rsidRPr="006A70B2" w:rsidRDefault="00B33270" w:rsidP="00B33270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vnt.</w:t>
            </w:r>
          </w:p>
        </w:tc>
        <w:tc>
          <w:tcPr>
            <w:tcW w:w="1983" w:type="dxa"/>
            <w:noWrap/>
            <w:vAlign w:val="bottom"/>
          </w:tcPr>
          <w:p w14:paraId="74B9742D" w14:textId="3BFC47F6" w:rsidR="00B33270" w:rsidRPr="006A70B2" w:rsidRDefault="00B33270" w:rsidP="00B33270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4</w:t>
            </w:r>
          </w:p>
        </w:tc>
      </w:tr>
      <w:tr w:rsidR="00B33270" w:rsidRPr="006A70B2" w14:paraId="6FA41393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7AFBB5F7" w14:textId="77777777" w:rsidR="00B33270" w:rsidRPr="006A70B2" w:rsidRDefault="00B33270" w:rsidP="00B33270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2580BBDE" w14:textId="3079752B" w:rsidR="00B33270" w:rsidRPr="006A70B2" w:rsidRDefault="00B33270" w:rsidP="00B33270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125</w:t>
            </w:r>
          </w:p>
        </w:tc>
        <w:tc>
          <w:tcPr>
            <w:tcW w:w="1417" w:type="dxa"/>
            <w:vAlign w:val="center"/>
          </w:tcPr>
          <w:p w14:paraId="56B4064B" w14:textId="77777777" w:rsidR="00B33270" w:rsidRPr="006A70B2" w:rsidRDefault="00B33270" w:rsidP="00B33270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5362527F" w14:textId="515FFACD" w:rsidR="00B33270" w:rsidRPr="006A70B2" w:rsidRDefault="00B33270" w:rsidP="00B33270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vnt.</w:t>
            </w:r>
          </w:p>
        </w:tc>
        <w:tc>
          <w:tcPr>
            <w:tcW w:w="1983" w:type="dxa"/>
            <w:noWrap/>
            <w:vAlign w:val="bottom"/>
          </w:tcPr>
          <w:p w14:paraId="7E03B783" w14:textId="383E1A75" w:rsidR="00B33270" w:rsidRPr="006A70B2" w:rsidRDefault="00B33270" w:rsidP="00B33270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2</w:t>
            </w:r>
          </w:p>
        </w:tc>
      </w:tr>
      <w:tr w:rsidR="00B33270" w:rsidRPr="006A70B2" w14:paraId="075E4C72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048FD954" w14:textId="77777777" w:rsidR="00B33270" w:rsidRPr="006A70B2" w:rsidRDefault="00B33270" w:rsidP="00B33270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1D9126C9" w14:textId="604ABE23" w:rsidR="00B33270" w:rsidRPr="006A70B2" w:rsidRDefault="00B33270" w:rsidP="00B33270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250</w:t>
            </w:r>
          </w:p>
        </w:tc>
        <w:tc>
          <w:tcPr>
            <w:tcW w:w="1417" w:type="dxa"/>
            <w:vAlign w:val="center"/>
          </w:tcPr>
          <w:p w14:paraId="6489BA7E" w14:textId="77777777" w:rsidR="00B33270" w:rsidRPr="006A70B2" w:rsidRDefault="00B33270" w:rsidP="00B33270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12C46CF0" w14:textId="2F954D15" w:rsidR="00B33270" w:rsidRPr="006A70B2" w:rsidRDefault="00B33270" w:rsidP="00B33270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vnt.</w:t>
            </w:r>
          </w:p>
        </w:tc>
        <w:tc>
          <w:tcPr>
            <w:tcW w:w="1983" w:type="dxa"/>
            <w:noWrap/>
            <w:vAlign w:val="bottom"/>
          </w:tcPr>
          <w:p w14:paraId="1493DBA7" w14:textId="54E1530C" w:rsidR="00B33270" w:rsidRPr="00B84810" w:rsidRDefault="00B33270" w:rsidP="00B33270">
            <w:pPr>
              <w:jc w:val="center"/>
              <w:rPr>
                <w:rFonts w:asciiTheme="majorHAnsi" w:hAnsiTheme="majorHAnsi" w:cstheme="majorHAnsi"/>
                <w:sz w:val="20"/>
                <w:lang w:val="en-GB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1</w:t>
            </w:r>
          </w:p>
        </w:tc>
      </w:tr>
      <w:tr w:rsidR="00B33270" w:rsidRPr="006A70B2" w14:paraId="234043A8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47A75C6C" w14:textId="77777777" w:rsidR="00B33270" w:rsidRPr="006A70B2" w:rsidRDefault="00B33270" w:rsidP="00B33270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7A917F1C" w14:textId="0852EE2B" w:rsidR="00B33270" w:rsidRPr="006A70B2" w:rsidRDefault="00B33270" w:rsidP="00B33270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600x200</w:t>
            </w:r>
          </w:p>
        </w:tc>
        <w:tc>
          <w:tcPr>
            <w:tcW w:w="1417" w:type="dxa"/>
            <w:vAlign w:val="center"/>
          </w:tcPr>
          <w:p w14:paraId="3AC65A3F" w14:textId="77777777" w:rsidR="00B33270" w:rsidRPr="006A70B2" w:rsidRDefault="00B33270" w:rsidP="00B33270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6680ED23" w14:textId="1E139739" w:rsidR="00B33270" w:rsidRPr="006A70B2" w:rsidRDefault="00B33270" w:rsidP="00B33270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vnt.</w:t>
            </w:r>
          </w:p>
        </w:tc>
        <w:tc>
          <w:tcPr>
            <w:tcW w:w="1983" w:type="dxa"/>
            <w:noWrap/>
            <w:vAlign w:val="bottom"/>
          </w:tcPr>
          <w:p w14:paraId="7B165823" w14:textId="55467878" w:rsidR="00B33270" w:rsidRPr="006A70B2" w:rsidRDefault="00B33270" w:rsidP="00B33270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1</w:t>
            </w:r>
          </w:p>
        </w:tc>
      </w:tr>
      <w:tr w:rsidR="00B33270" w:rsidRPr="006A70B2" w14:paraId="19FC325D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73705121" w14:textId="77777777" w:rsidR="00B33270" w:rsidRPr="006A70B2" w:rsidRDefault="00B33270" w:rsidP="00B33270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36E55BAB" w14:textId="0F2DE6B8" w:rsidR="00B33270" w:rsidRDefault="00B33270" w:rsidP="00B33270">
            <w:pPr>
              <w:jc w:val="both"/>
              <w:rPr>
                <w:rFonts w:ascii="Calibri Light" w:hAnsi="Calibri Light" w:cs="Calibri Light"/>
                <w:color w:val="000000"/>
                <w:sz w:val="20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600x250</w:t>
            </w:r>
          </w:p>
        </w:tc>
        <w:tc>
          <w:tcPr>
            <w:tcW w:w="1417" w:type="dxa"/>
            <w:vAlign w:val="center"/>
          </w:tcPr>
          <w:p w14:paraId="17FA928E" w14:textId="77777777" w:rsidR="00B33270" w:rsidRPr="006A70B2" w:rsidRDefault="00B33270" w:rsidP="00B33270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02D5067D" w14:textId="5C0FD2C9" w:rsidR="00B33270" w:rsidRPr="006A70B2" w:rsidRDefault="00B33270" w:rsidP="00B33270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vnt.</w:t>
            </w:r>
          </w:p>
        </w:tc>
        <w:tc>
          <w:tcPr>
            <w:tcW w:w="1983" w:type="dxa"/>
            <w:noWrap/>
            <w:vAlign w:val="bottom"/>
          </w:tcPr>
          <w:p w14:paraId="4166A607" w14:textId="01B62514" w:rsidR="00B33270" w:rsidRDefault="00B33270" w:rsidP="00B33270">
            <w:pPr>
              <w:jc w:val="center"/>
              <w:rPr>
                <w:rFonts w:ascii="Calibri Light" w:hAnsi="Calibri Light" w:cs="Calibri Light"/>
                <w:color w:val="000000"/>
                <w:sz w:val="20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1</w:t>
            </w:r>
          </w:p>
        </w:tc>
      </w:tr>
      <w:tr w:rsidR="00B33270" w:rsidRPr="006A70B2" w14:paraId="49AC0E33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7B24DFC4" w14:textId="77777777" w:rsidR="00B33270" w:rsidRPr="006A70B2" w:rsidRDefault="00B33270" w:rsidP="00B33270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50A95511" w14:textId="2E8659C1" w:rsidR="00B33270" w:rsidRPr="006A70B2" w:rsidRDefault="00B33270" w:rsidP="00B33270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600x300</w:t>
            </w:r>
          </w:p>
        </w:tc>
        <w:tc>
          <w:tcPr>
            <w:tcW w:w="1417" w:type="dxa"/>
            <w:vAlign w:val="center"/>
          </w:tcPr>
          <w:p w14:paraId="0B31588D" w14:textId="77777777" w:rsidR="00B33270" w:rsidRPr="006A70B2" w:rsidRDefault="00B33270" w:rsidP="00B33270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7F1ED7DC" w14:textId="485190E5" w:rsidR="00B33270" w:rsidRPr="006A70B2" w:rsidRDefault="00B33270" w:rsidP="00B33270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vnt.</w:t>
            </w:r>
          </w:p>
        </w:tc>
        <w:tc>
          <w:tcPr>
            <w:tcW w:w="1983" w:type="dxa"/>
            <w:noWrap/>
            <w:vAlign w:val="bottom"/>
          </w:tcPr>
          <w:p w14:paraId="5D4C0D6E" w14:textId="6960056C" w:rsidR="00B33270" w:rsidRPr="006A70B2" w:rsidRDefault="00B33270" w:rsidP="00B33270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1</w:t>
            </w:r>
          </w:p>
        </w:tc>
      </w:tr>
      <w:tr w:rsidR="00B33270" w:rsidRPr="006A70B2" w14:paraId="7D4D712B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003DA2DB" w14:textId="77777777" w:rsidR="00B33270" w:rsidRPr="006A70B2" w:rsidRDefault="00B33270" w:rsidP="00B33270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579D60AF" w14:textId="23BCF93F" w:rsidR="00B33270" w:rsidRDefault="00B33270" w:rsidP="00B33270">
            <w:pPr>
              <w:jc w:val="both"/>
              <w:rPr>
                <w:rFonts w:ascii="Calibri Light" w:hAnsi="Calibri Light" w:cs="Calibri Light"/>
                <w:color w:val="000000"/>
                <w:sz w:val="20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800x300</w:t>
            </w:r>
          </w:p>
        </w:tc>
        <w:tc>
          <w:tcPr>
            <w:tcW w:w="1417" w:type="dxa"/>
            <w:vAlign w:val="center"/>
          </w:tcPr>
          <w:p w14:paraId="4B92EB19" w14:textId="77777777" w:rsidR="00B33270" w:rsidRPr="006A70B2" w:rsidRDefault="00B33270" w:rsidP="00B33270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5E51F7EB" w14:textId="23B2A6C7" w:rsidR="00B33270" w:rsidRPr="006A70B2" w:rsidRDefault="00B33270" w:rsidP="00B33270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vnt.</w:t>
            </w:r>
          </w:p>
        </w:tc>
        <w:tc>
          <w:tcPr>
            <w:tcW w:w="1983" w:type="dxa"/>
            <w:noWrap/>
            <w:vAlign w:val="bottom"/>
          </w:tcPr>
          <w:p w14:paraId="09A0EA69" w14:textId="17B4DF4F" w:rsidR="00B33270" w:rsidRDefault="00B33270" w:rsidP="00B33270">
            <w:pPr>
              <w:jc w:val="center"/>
              <w:rPr>
                <w:rFonts w:ascii="Calibri Light" w:hAnsi="Calibri Light" w:cs="Calibri Light"/>
                <w:color w:val="000000"/>
                <w:sz w:val="20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1</w:t>
            </w:r>
          </w:p>
        </w:tc>
      </w:tr>
      <w:tr w:rsidR="00B33270" w:rsidRPr="006A70B2" w14:paraId="5D820907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68A9A12D" w14:textId="77777777" w:rsidR="00B33270" w:rsidRPr="008F05DB" w:rsidRDefault="00B33270" w:rsidP="00B33270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/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4E9935B4" w14:textId="4ADAB3BD" w:rsidR="00B33270" w:rsidRPr="006A70B2" w:rsidRDefault="00B33270" w:rsidP="00B33270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Ugnies vožtuvai EI60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 xml:space="preserve"> su galinės padėties jungikliais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:</w:t>
            </w:r>
          </w:p>
        </w:tc>
        <w:tc>
          <w:tcPr>
            <w:tcW w:w="1417" w:type="dxa"/>
            <w:vAlign w:val="center"/>
          </w:tcPr>
          <w:p w14:paraId="66AE2BFB" w14:textId="77777777" w:rsidR="00B33270" w:rsidRPr="006A70B2" w:rsidRDefault="00B33270" w:rsidP="00B33270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TS2-3.1</w:t>
            </w:r>
          </w:p>
        </w:tc>
        <w:tc>
          <w:tcPr>
            <w:tcW w:w="852" w:type="dxa"/>
            <w:noWrap/>
            <w:vAlign w:val="center"/>
          </w:tcPr>
          <w:p w14:paraId="42DA241C" w14:textId="77777777" w:rsidR="00B33270" w:rsidRPr="006A70B2" w:rsidRDefault="00B33270" w:rsidP="00B33270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983" w:type="dxa"/>
            <w:noWrap/>
            <w:vAlign w:val="center"/>
          </w:tcPr>
          <w:p w14:paraId="45A81D8A" w14:textId="77777777" w:rsidR="00B33270" w:rsidRPr="006A70B2" w:rsidRDefault="00B33270" w:rsidP="00B33270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</w:tr>
      <w:tr w:rsidR="00B33270" w:rsidRPr="006A70B2" w14:paraId="42167031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60A13FD6" w14:textId="77777777" w:rsidR="00B33270" w:rsidRPr="006A70B2" w:rsidRDefault="00B33270" w:rsidP="00B33270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251ADCF8" w14:textId="46608EC4" w:rsidR="00B33270" w:rsidRPr="006A70B2" w:rsidRDefault="00B33270" w:rsidP="00B33270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125</w:t>
            </w:r>
          </w:p>
        </w:tc>
        <w:tc>
          <w:tcPr>
            <w:tcW w:w="1417" w:type="dxa"/>
            <w:vAlign w:val="center"/>
          </w:tcPr>
          <w:p w14:paraId="129BE2F9" w14:textId="77777777" w:rsidR="00B33270" w:rsidRPr="006A70B2" w:rsidRDefault="00B33270" w:rsidP="00B33270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015F2BE0" w14:textId="77777777" w:rsidR="00B33270" w:rsidRPr="006A70B2" w:rsidRDefault="00B33270" w:rsidP="00B33270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vnt.</w:t>
            </w:r>
          </w:p>
        </w:tc>
        <w:tc>
          <w:tcPr>
            <w:tcW w:w="1983" w:type="dxa"/>
            <w:noWrap/>
            <w:vAlign w:val="bottom"/>
          </w:tcPr>
          <w:p w14:paraId="3B22D371" w14:textId="6F7516EF" w:rsidR="00B33270" w:rsidRPr="006A70B2" w:rsidRDefault="00B33270" w:rsidP="00B33270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1</w:t>
            </w:r>
          </w:p>
        </w:tc>
      </w:tr>
      <w:tr w:rsidR="00B33270" w:rsidRPr="006A70B2" w14:paraId="52B13D42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71DADA72" w14:textId="77777777" w:rsidR="00B33270" w:rsidRPr="006A70B2" w:rsidRDefault="00B33270" w:rsidP="00B33270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73FB2EAA" w14:textId="388C812C" w:rsidR="00B33270" w:rsidRDefault="00B33270" w:rsidP="00B33270">
            <w:pPr>
              <w:jc w:val="both"/>
              <w:rPr>
                <w:rFonts w:ascii="Calibri Light" w:hAnsi="Calibri Light" w:cs="Calibri Light"/>
                <w:color w:val="000000"/>
                <w:sz w:val="20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160</w:t>
            </w:r>
          </w:p>
        </w:tc>
        <w:tc>
          <w:tcPr>
            <w:tcW w:w="1417" w:type="dxa"/>
            <w:vAlign w:val="center"/>
          </w:tcPr>
          <w:p w14:paraId="063A154A" w14:textId="77777777" w:rsidR="00B33270" w:rsidRPr="006A70B2" w:rsidRDefault="00B33270" w:rsidP="00B33270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7D4F7027" w14:textId="77777777" w:rsidR="00B33270" w:rsidRPr="006A70B2" w:rsidRDefault="00B33270" w:rsidP="00B33270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vnt.</w:t>
            </w:r>
          </w:p>
        </w:tc>
        <w:tc>
          <w:tcPr>
            <w:tcW w:w="1983" w:type="dxa"/>
            <w:noWrap/>
            <w:vAlign w:val="bottom"/>
          </w:tcPr>
          <w:p w14:paraId="6B8E71D1" w14:textId="142DC8A5" w:rsidR="00B33270" w:rsidRDefault="00B33270" w:rsidP="00B33270">
            <w:pPr>
              <w:jc w:val="center"/>
              <w:rPr>
                <w:rFonts w:ascii="Calibri Light" w:hAnsi="Calibri Light" w:cs="Calibri Light"/>
                <w:color w:val="000000"/>
                <w:sz w:val="20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1</w:t>
            </w:r>
          </w:p>
        </w:tc>
      </w:tr>
      <w:tr w:rsidR="00B33270" w:rsidRPr="006A70B2" w14:paraId="12F0BFF8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74880130" w14:textId="77777777" w:rsidR="00B33270" w:rsidRPr="006A70B2" w:rsidRDefault="00B33270" w:rsidP="00B33270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20A28414" w14:textId="32B96700" w:rsidR="00B33270" w:rsidRPr="006A70B2" w:rsidRDefault="00B33270" w:rsidP="00B33270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200</w:t>
            </w:r>
          </w:p>
        </w:tc>
        <w:tc>
          <w:tcPr>
            <w:tcW w:w="1417" w:type="dxa"/>
            <w:vAlign w:val="center"/>
          </w:tcPr>
          <w:p w14:paraId="15B1ADA3" w14:textId="77777777" w:rsidR="00B33270" w:rsidRPr="006A70B2" w:rsidRDefault="00B33270" w:rsidP="00B33270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5C5F0CCC" w14:textId="77777777" w:rsidR="00B33270" w:rsidRPr="006A70B2" w:rsidRDefault="00B33270" w:rsidP="00B33270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vnt.</w:t>
            </w:r>
          </w:p>
        </w:tc>
        <w:tc>
          <w:tcPr>
            <w:tcW w:w="1983" w:type="dxa"/>
            <w:noWrap/>
            <w:vAlign w:val="bottom"/>
          </w:tcPr>
          <w:p w14:paraId="457ACBFF" w14:textId="6357F1B6" w:rsidR="00B33270" w:rsidRPr="006A70B2" w:rsidRDefault="00B33270" w:rsidP="00B33270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1</w:t>
            </w:r>
          </w:p>
        </w:tc>
      </w:tr>
      <w:tr w:rsidR="00B33270" w:rsidRPr="006A70B2" w14:paraId="2C3CD767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390147C3" w14:textId="77777777" w:rsidR="00B33270" w:rsidRPr="006A70B2" w:rsidRDefault="00B33270" w:rsidP="00B33270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012AE64D" w14:textId="6132913D" w:rsidR="00B33270" w:rsidRPr="006A70B2" w:rsidRDefault="00B33270" w:rsidP="00B33270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200</w:t>
            </w:r>
          </w:p>
        </w:tc>
        <w:tc>
          <w:tcPr>
            <w:tcW w:w="1417" w:type="dxa"/>
            <w:vAlign w:val="center"/>
          </w:tcPr>
          <w:p w14:paraId="65D1BF02" w14:textId="77777777" w:rsidR="00B33270" w:rsidRPr="006A70B2" w:rsidRDefault="00B33270" w:rsidP="00B33270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3A99A1EB" w14:textId="77777777" w:rsidR="00B33270" w:rsidRPr="006A70B2" w:rsidRDefault="00B33270" w:rsidP="00B33270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vnt.</w:t>
            </w:r>
          </w:p>
        </w:tc>
        <w:tc>
          <w:tcPr>
            <w:tcW w:w="1983" w:type="dxa"/>
            <w:noWrap/>
            <w:vAlign w:val="bottom"/>
          </w:tcPr>
          <w:p w14:paraId="32E592C8" w14:textId="2E150E1A" w:rsidR="00B33270" w:rsidRPr="006A70B2" w:rsidRDefault="00B33270" w:rsidP="00B33270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5</w:t>
            </w:r>
          </w:p>
        </w:tc>
      </w:tr>
      <w:tr w:rsidR="00B33270" w:rsidRPr="006A70B2" w14:paraId="0163B626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35204E9B" w14:textId="77777777" w:rsidR="00B33270" w:rsidRPr="006A70B2" w:rsidRDefault="00B33270" w:rsidP="00B33270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33744F06" w14:textId="0DBC3B54" w:rsidR="00B33270" w:rsidRPr="006A70B2" w:rsidRDefault="00B33270" w:rsidP="00B33270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315</w:t>
            </w:r>
          </w:p>
        </w:tc>
        <w:tc>
          <w:tcPr>
            <w:tcW w:w="1417" w:type="dxa"/>
            <w:vAlign w:val="center"/>
          </w:tcPr>
          <w:p w14:paraId="1008744C" w14:textId="77777777" w:rsidR="00B33270" w:rsidRPr="006A70B2" w:rsidRDefault="00B33270" w:rsidP="00B33270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2F62364B" w14:textId="77777777" w:rsidR="00B33270" w:rsidRPr="006A70B2" w:rsidRDefault="00B33270" w:rsidP="00B33270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vnt.</w:t>
            </w:r>
          </w:p>
        </w:tc>
        <w:tc>
          <w:tcPr>
            <w:tcW w:w="1983" w:type="dxa"/>
            <w:noWrap/>
            <w:vAlign w:val="bottom"/>
          </w:tcPr>
          <w:p w14:paraId="65C994F0" w14:textId="166B39F5" w:rsidR="00B33270" w:rsidRPr="006A70B2" w:rsidRDefault="00B33270" w:rsidP="00B33270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2</w:t>
            </w:r>
          </w:p>
        </w:tc>
      </w:tr>
      <w:tr w:rsidR="00B33270" w:rsidRPr="006A70B2" w14:paraId="32B4F939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694F860D" w14:textId="77777777" w:rsidR="00B33270" w:rsidRPr="006A70B2" w:rsidRDefault="00B33270" w:rsidP="00B33270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2AD68E0C" w14:textId="7907C026" w:rsidR="00B33270" w:rsidRDefault="00B33270" w:rsidP="00B33270">
            <w:pPr>
              <w:jc w:val="both"/>
              <w:rPr>
                <w:rFonts w:ascii="Calibri Light" w:hAnsi="Calibri Light" w:cs="Calibri Light"/>
                <w:color w:val="000000"/>
                <w:sz w:val="20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400x300</w:t>
            </w:r>
          </w:p>
        </w:tc>
        <w:tc>
          <w:tcPr>
            <w:tcW w:w="1417" w:type="dxa"/>
            <w:vAlign w:val="center"/>
          </w:tcPr>
          <w:p w14:paraId="041421D4" w14:textId="77777777" w:rsidR="00B33270" w:rsidRPr="006A70B2" w:rsidRDefault="00B33270" w:rsidP="00B33270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13626FBA" w14:textId="77777777" w:rsidR="00B33270" w:rsidRPr="006A70B2" w:rsidRDefault="00B33270" w:rsidP="00B33270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vnt.</w:t>
            </w:r>
          </w:p>
        </w:tc>
        <w:tc>
          <w:tcPr>
            <w:tcW w:w="1983" w:type="dxa"/>
            <w:noWrap/>
            <w:vAlign w:val="bottom"/>
          </w:tcPr>
          <w:p w14:paraId="4264DE67" w14:textId="1B7E0A15" w:rsidR="00B33270" w:rsidRDefault="00B33270" w:rsidP="00B33270">
            <w:pPr>
              <w:jc w:val="center"/>
              <w:rPr>
                <w:rFonts w:ascii="Calibri Light" w:hAnsi="Calibri Light" w:cs="Calibri Light"/>
                <w:color w:val="000000"/>
                <w:sz w:val="20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1</w:t>
            </w:r>
          </w:p>
        </w:tc>
      </w:tr>
      <w:tr w:rsidR="00B33270" w:rsidRPr="006A70B2" w14:paraId="78F5DA4E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63C9D772" w14:textId="77777777" w:rsidR="00B33270" w:rsidRPr="006A70B2" w:rsidRDefault="00B33270" w:rsidP="00B33270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515B2527" w14:textId="37EE3EE7" w:rsidR="00B33270" w:rsidRPr="00E15018" w:rsidRDefault="00B33270" w:rsidP="00B33270">
            <w:pPr>
              <w:suppressAutoHyphens w:val="0"/>
              <w:overflowPunct/>
              <w:autoSpaceDE/>
              <w:jc w:val="both"/>
              <w:textAlignment w:val="auto"/>
              <w:rPr>
                <w:rFonts w:ascii="Calibri Light" w:hAnsi="Calibri Light" w:cs="Calibri Light"/>
                <w:noProof w:val="0"/>
                <w:color w:val="000000"/>
                <w:sz w:val="20"/>
                <w:lang w:eastAsia="lt-LT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600x250</w:t>
            </w:r>
          </w:p>
        </w:tc>
        <w:tc>
          <w:tcPr>
            <w:tcW w:w="1417" w:type="dxa"/>
            <w:vAlign w:val="center"/>
          </w:tcPr>
          <w:p w14:paraId="30AD22DC" w14:textId="77777777" w:rsidR="00B33270" w:rsidRPr="006A70B2" w:rsidRDefault="00B33270" w:rsidP="00B33270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7D1F15A7" w14:textId="77777777" w:rsidR="00B33270" w:rsidRPr="006A70B2" w:rsidRDefault="00B33270" w:rsidP="00B33270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vnt.</w:t>
            </w:r>
          </w:p>
        </w:tc>
        <w:tc>
          <w:tcPr>
            <w:tcW w:w="1983" w:type="dxa"/>
            <w:noWrap/>
            <w:vAlign w:val="bottom"/>
          </w:tcPr>
          <w:p w14:paraId="2C8EAFAA" w14:textId="66ADA675" w:rsidR="00B33270" w:rsidRPr="006A70B2" w:rsidRDefault="00B33270" w:rsidP="00B33270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2</w:t>
            </w:r>
          </w:p>
        </w:tc>
      </w:tr>
      <w:tr w:rsidR="00B33270" w:rsidRPr="006A70B2" w14:paraId="34A95277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0AC4E278" w14:textId="77777777" w:rsidR="00B33270" w:rsidRPr="006A70B2" w:rsidRDefault="00B33270" w:rsidP="00B33270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3E30BA16" w14:textId="182B9E8A" w:rsidR="00B33270" w:rsidRPr="00E15018" w:rsidRDefault="00B33270" w:rsidP="00B33270">
            <w:pPr>
              <w:suppressAutoHyphens w:val="0"/>
              <w:overflowPunct/>
              <w:autoSpaceDE/>
              <w:jc w:val="both"/>
              <w:textAlignment w:val="auto"/>
              <w:rPr>
                <w:rFonts w:ascii="Calibri Light" w:hAnsi="Calibri Light" w:cs="Calibri Light"/>
                <w:noProof w:val="0"/>
                <w:color w:val="000000"/>
                <w:sz w:val="20"/>
                <w:lang w:eastAsia="lt-LT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600x500</w:t>
            </w:r>
          </w:p>
        </w:tc>
        <w:tc>
          <w:tcPr>
            <w:tcW w:w="1417" w:type="dxa"/>
            <w:vAlign w:val="center"/>
          </w:tcPr>
          <w:p w14:paraId="6E5FA313" w14:textId="77777777" w:rsidR="00B33270" w:rsidRPr="006A70B2" w:rsidRDefault="00B33270" w:rsidP="00B33270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65FFFBDF" w14:textId="77777777" w:rsidR="00B33270" w:rsidRPr="006A70B2" w:rsidRDefault="00B33270" w:rsidP="00B33270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vnt.</w:t>
            </w:r>
          </w:p>
        </w:tc>
        <w:tc>
          <w:tcPr>
            <w:tcW w:w="1983" w:type="dxa"/>
            <w:noWrap/>
            <w:vAlign w:val="bottom"/>
          </w:tcPr>
          <w:p w14:paraId="286E907A" w14:textId="25EAD6BE" w:rsidR="00B33270" w:rsidRPr="006A70B2" w:rsidRDefault="00B33270" w:rsidP="00B33270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1</w:t>
            </w:r>
          </w:p>
        </w:tc>
      </w:tr>
      <w:tr w:rsidR="00B33270" w:rsidRPr="006A70B2" w14:paraId="1CB4133C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7C300D4B" w14:textId="77777777" w:rsidR="00B33270" w:rsidRPr="006A70B2" w:rsidRDefault="00B33270" w:rsidP="00B33270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5A7B0176" w14:textId="5C6DC1D6" w:rsidR="00B33270" w:rsidRDefault="00B33270" w:rsidP="00B33270">
            <w:pPr>
              <w:suppressAutoHyphens w:val="0"/>
              <w:overflowPunct/>
              <w:autoSpaceDE/>
              <w:jc w:val="both"/>
              <w:textAlignment w:val="auto"/>
              <w:rPr>
                <w:rFonts w:ascii="Calibri Light" w:hAnsi="Calibri Light" w:cs="Calibri Light"/>
                <w:color w:val="000000"/>
                <w:sz w:val="20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600x500</w:t>
            </w:r>
          </w:p>
        </w:tc>
        <w:tc>
          <w:tcPr>
            <w:tcW w:w="1417" w:type="dxa"/>
            <w:vAlign w:val="center"/>
          </w:tcPr>
          <w:p w14:paraId="3BF3F897" w14:textId="77777777" w:rsidR="00B33270" w:rsidRPr="006A70B2" w:rsidRDefault="00B33270" w:rsidP="00B33270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199481D7" w14:textId="79C7E858" w:rsidR="00B33270" w:rsidRPr="006A70B2" w:rsidRDefault="00B33270" w:rsidP="00B33270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vnt.</w:t>
            </w:r>
          </w:p>
        </w:tc>
        <w:tc>
          <w:tcPr>
            <w:tcW w:w="1983" w:type="dxa"/>
            <w:noWrap/>
            <w:vAlign w:val="bottom"/>
          </w:tcPr>
          <w:p w14:paraId="7145C56E" w14:textId="3D3D033A" w:rsidR="00B33270" w:rsidRDefault="00B33270" w:rsidP="00B33270">
            <w:pPr>
              <w:jc w:val="center"/>
              <w:rPr>
                <w:rFonts w:ascii="Calibri Light" w:hAnsi="Calibri Light" w:cs="Calibri Light"/>
                <w:color w:val="000000"/>
                <w:sz w:val="20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3</w:t>
            </w:r>
          </w:p>
        </w:tc>
      </w:tr>
      <w:tr w:rsidR="00B33270" w:rsidRPr="006A70B2" w14:paraId="047D3DDD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4352AB74" w14:textId="77777777" w:rsidR="00B33270" w:rsidRPr="006A70B2" w:rsidRDefault="00B33270" w:rsidP="00B33270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558865FE" w14:textId="79B2274C" w:rsidR="00B33270" w:rsidRDefault="00B33270" w:rsidP="00B33270">
            <w:pPr>
              <w:suppressAutoHyphens w:val="0"/>
              <w:overflowPunct/>
              <w:autoSpaceDE/>
              <w:jc w:val="both"/>
              <w:textAlignment w:val="auto"/>
              <w:rPr>
                <w:rFonts w:ascii="Calibri Light" w:hAnsi="Calibri Light" w:cs="Calibri Light"/>
                <w:color w:val="000000"/>
                <w:sz w:val="20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800x300</w:t>
            </w:r>
          </w:p>
        </w:tc>
        <w:tc>
          <w:tcPr>
            <w:tcW w:w="1417" w:type="dxa"/>
            <w:vAlign w:val="center"/>
          </w:tcPr>
          <w:p w14:paraId="6CBDADD8" w14:textId="77777777" w:rsidR="00B33270" w:rsidRPr="006A70B2" w:rsidRDefault="00B33270" w:rsidP="00B33270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43C318E0" w14:textId="05296631" w:rsidR="00B33270" w:rsidRPr="006A70B2" w:rsidRDefault="00B33270" w:rsidP="00B33270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vnt.</w:t>
            </w:r>
          </w:p>
        </w:tc>
        <w:tc>
          <w:tcPr>
            <w:tcW w:w="1983" w:type="dxa"/>
            <w:noWrap/>
            <w:vAlign w:val="bottom"/>
          </w:tcPr>
          <w:p w14:paraId="2E9E284F" w14:textId="68B1977E" w:rsidR="00B33270" w:rsidRDefault="00B33270" w:rsidP="00B33270">
            <w:pPr>
              <w:jc w:val="center"/>
              <w:rPr>
                <w:rFonts w:ascii="Calibri Light" w:hAnsi="Calibri Light" w:cs="Calibri Light"/>
                <w:color w:val="000000"/>
                <w:sz w:val="20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1</w:t>
            </w:r>
          </w:p>
        </w:tc>
      </w:tr>
      <w:tr w:rsidR="00B33270" w:rsidRPr="006A70B2" w14:paraId="55E297DD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090B62A8" w14:textId="77777777" w:rsidR="00B33270" w:rsidRPr="006A70B2" w:rsidRDefault="00B33270" w:rsidP="00B33270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14D46A7A" w14:textId="429A98C7" w:rsidR="00B33270" w:rsidRDefault="00B33270" w:rsidP="00B33270">
            <w:pPr>
              <w:suppressAutoHyphens w:val="0"/>
              <w:overflowPunct/>
              <w:autoSpaceDE/>
              <w:jc w:val="both"/>
              <w:textAlignment w:val="auto"/>
              <w:rPr>
                <w:rFonts w:ascii="Calibri Light" w:hAnsi="Calibri Light" w:cs="Calibri Light"/>
                <w:color w:val="000000"/>
                <w:sz w:val="20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1000x800</w:t>
            </w:r>
          </w:p>
        </w:tc>
        <w:tc>
          <w:tcPr>
            <w:tcW w:w="1417" w:type="dxa"/>
            <w:vAlign w:val="center"/>
          </w:tcPr>
          <w:p w14:paraId="34057A93" w14:textId="77777777" w:rsidR="00B33270" w:rsidRPr="006A70B2" w:rsidRDefault="00B33270" w:rsidP="00B33270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513C3257" w14:textId="204220C6" w:rsidR="00B33270" w:rsidRPr="006A70B2" w:rsidRDefault="00B33270" w:rsidP="00B33270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vnt.</w:t>
            </w:r>
          </w:p>
        </w:tc>
        <w:tc>
          <w:tcPr>
            <w:tcW w:w="1983" w:type="dxa"/>
            <w:noWrap/>
            <w:vAlign w:val="bottom"/>
          </w:tcPr>
          <w:p w14:paraId="0D6424C0" w14:textId="000DAB4C" w:rsidR="00B33270" w:rsidRDefault="00B33270" w:rsidP="00B33270">
            <w:pPr>
              <w:jc w:val="center"/>
              <w:rPr>
                <w:rFonts w:ascii="Calibri Light" w:hAnsi="Calibri Light" w:cs="Calibri Light"/>
                <w:color w:val="000000"/>
                <w:sz w:val="20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1</w:t>
            </w:r>
          </w:p>
        </w:tc>
      </w:tr>
      <w:tr w:rsidR="00B33270" w:rsidRPr="006A70B2" w14:paraId="01A898CA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70E8E960" w14:textId="77777777" w:rsidR="00B33270" w:rsidRPr="006A70B2" w:rsidRDefault="00B33270" w:rsidP="00B33270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324DFDE3" w14:textId="3FE3E209" w:rsidR="00B33270" w:rsidRDefault="00B33270" w:rsidP="00B33270">
            <w:pPr>
              <w:suppressAutoHyphens w:val="0"/>
              <w:overflowPunct/>
              <w:autoSpaceDE/>
              <w:jc w:val="both"/>
              <w:textAlignment w:val="auto"/>
              <w:rPr>
                <w:rFonts w:ascii="Calibri Light" w:hAnsi="Calibri Light" w:cs="Calibri Light"/>
                <w:color w:val="000000"/>
                <w:sz w:val="20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1100x800</w:t>
            </w:r>
          </w:p>
        </w:tc>
        <w:tc>
          <w:tcPr>
            <w:tcW w:w="1417" w:type="dxa"/>
            <w:vAlign w:val="center"/>
          </w:tcPr>
          <w:p w14:paraId="7511CA99" w14:textId="77777777" w:rsidR="00B33270" w:rsidRPr="006A70B2" w:rsidRDefault="00B33270" w:rsidP="00B33270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46964751" w14:textId="23EFFD89" w:rsidR="00B33270" w:rsidRPr="006A70B2" w:rsidRDefault="00B33270" w:rsidP="00B33270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vnt.</w:t>
            </w:r>
          </w:p>
        </w:tc>
        <w:tc>
          <w:tcPr>
            <w:tcW w:w="1983" w:type="dxa"/>
            <w:noWrap/>
            <w:vAlign w:val="bottom"/>
          </w:tcPr>
          <w:p w14:paraId="0E3AD275" w14:textId="27713304" w:rsidR="00B33270" w:rsidRDefault="00B33270" w:rsidP="00B33270">
            <w:pPr>
              <w:jc w:val="center"/>
              <w:rPr>
                <w:rFonts w:ascii="Calibri Light" w:hAnsi="Calibri Light" w:cs="Calibri Light"/>
                <w:color w:val="000000"/>
                <w:sz w:val="20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1</w:t>
            </w:r>
          </w:p>
        </w:tc>
      </w:tr>
      <w:tr w:rsidR="00B33270" w:rsidRPr="006A70B2" w14:paraId="0782436C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3BFA3F65" w14:textId="77777777" w:rsidR="00B33270" w:rsidRPr="006A70B2" w:rsidRDefault="00B33270" w:rsidP="00B33270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0A5EE082" w14:textId="246341A6" w:rsidR="00B33270" w:rsidRDefault="00B33270" w:rsidP="00B33270">
            <w:pPr>
              <w:suppressAutoHyphens w:val="0"/>
              <w:overflowPunct/>
              <w:autoSpaceDE/>
              <w:jc w:val="both"/>
              <w:textAlignment w:val="auto"/>
              <w:rPr>
                <w:rFonts w:ascii="Calibri Light" w:hAnsi="Calibri Light" w:cs="Calibri Light"/>
                <w:color w:val="000000"/>
                <w:sz w:val="20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1200x600</w:t>
            </w:r>
          </w:p>
        </w:tc>
        <w:tc>
          <w:tcPr>
            <w:tcW w:w="1417" w:type="dxa"/>
            <w:vAlign w:val="center"/>
          </w:tcPr>
          <w:p w14:paraId="74D79FDC" w14:textId="77777777" w:rsidR="00B33270" w:rsidRPr="006A70B2" w:rsidRDefault="00B33270" w:rsidP="00B33270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0F1CA373" w14:textId="48DE2DB0" w:rsidR="00B33270" w:rsidRPr="006A70B2" w:rsidRDefault="00B33270" w:rsidP="00B33270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vnt.</w:t>
            </w:r>
          </w:p>
        </w:tc>
        <w:tc>
          <w:tcPr>
            <w:tcW w:w="1983" w:type="dxa"/>
            <w:noWrap/>
            <w:vAlign w:val="bottom"/>
          </w:tcPr>
          <w:p w14:paraId="58B7353D" w14:textId="3CBEE0F8" w:rsidR="00B33270" w:rsidRDefault="00B33270" w:rsidP="00B33270">
            <w:pPr>
              <w:jc w:val="center"/>
              <w:rPr>
                <w:rFonts w:ascii="Calibri Light" w:hAnsi="Calibri Light" w:cs="Calibri Light"/>
                <w:color w:val="000000"/>
                <w:sz w:val="20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3</w:t>
            </w:r>
          </w:p>
        </w:tc>
      </w:tr>
      <w:tr w:rsidR="00B33270" w:rsidRPr="006A70B2" w14:paraId="7E5BB8B9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621445A3" w14:textId="77777777" w:rsidR="00B33270" w:rsidRPr="008F05DB" w:rsidRDefault="00B33270" w:rsidP="00B33270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/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3EC064CB" w14:textId="77777777" w:rsidR="00B33270" w:rsidRPr="006A70B2" w:rsidRDefault="00B33270" w:rsidP="00B33270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Ugnies vožtuvai EI60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 xml:space="preserve"> su el. pavara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:</w:t>
            </w:r>
          </w:p>
        </w:tc>
        <w:tc>
          <w:tcPr>
            <w:tcW w:w="1417" w:type="dxa"/>
            <w:vAlign w:val="center"/>
          </w:tcPr>
          <w:p w14:paraId="75E78CC5" w14:textId="77777777" w:rsidR="00B33270" w:rsidRPr="006A70B2" w:rsidRDefault="00B33270" w:rsidP="00B33270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TS2-3.1</w:t>
            </w:r>
          </w:p>
        </w:tc>
        <w:tc>
          <w:tcPr>
            <w:tcW w:w="852" w:type="dxa"/>
            <w:noWrap/>
            <w:vAlign w:val="center"/>
          </w:tcPr>
          <w:p w14:paraId="4F105747" w14:textId="77777777" w:rsidR="00B33270" w:rsidRPr="006A70B2" w:rsidRDefault="00B33270" w:rsidP="00B33270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983" w:type="dxa"/>
            <w:noWrap/>
            <w:vAlign w:val="center"/>
          </w:tcPr>
          <w:p w14:paraId="40F1266B" w14:textId="77777777" w:rsidR="00B33270" w:rsidRPr="006A70B2" w:rsidRDefault="00B33270" w:rsidP="00B33270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</w:tr>
      <w:tr w:rsidR="00B33270" w:rsidRPr="006A70B2" w14:paraId="513931C9" w14:textId="77777777" w:rsidTr="009B1B15">
        <w:trPr>
          <w:trHeight w:val="300"/>
        </w:trPr>
        <w:tc>
          <w:tcPr>
            <w:tcW w:w="1134" w:type="dxa"/>
            <w:noWrap/>
            <w:vAlign w:val="center"/>
          </w:tcPr>
          <w:p w14:paraId="1FCA99F4" w14:textId="77777777" w:rsidR="00B33270" w:rsidRPr="006A70B2" w:rsidRDefault="00B33270" w:rsidP="00B33270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3A80EC26" w14:textId="0E8FFE72" w:rsidR="00B33270" w:rsidRPr="006A70B2" w:rsidRDefault="00B33270" w:rsidP="00B33270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125</w:t>
            </w:r>
          </w:p>
        </w:tc>
        <w:tc>
          <w:tcPr>
            <w:tcW w:w="1417" w:type="dxa"/>
            <w:vAlign w:val="center"/>
          </w:tcPr>
          <w:p w14:paraId="7EF044B8" w14:textId="77777777" w:rsidR="00B33270" w:rsidRPr="006A70B2" w:rsidRDefault="00B33270" w:rsidP="00B33270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</w:tcPr>
          <w:p w14:paraId="62893BA8" w14:textId="2C6FB166" w:rsidR="00B33270" w:rsidRPr="006A70B2" w:rsidRDefault="00B33270" w:rsidP="00B33270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DB28FB">
              <w:rPr>
                <w:rFonts w:asciiTheme="majorHAnsi" w:hAnsiTheme="majorHAnsi" w:cstheme="majorHAnsi"/>
                <w:sz w:val="20"/>
                <w:lang w:val="en-US"/>
              </w:rPr>
              <w:t>vnt.</w:t>
            </w:r>
          </w:p>
        </w:tc>
        <w:tc>
          <w:tcPr>
            <w:tcW w:w="1983" w:type="dxa"/>
            <w:noWrap/>
            <w:vAlign w:val="bottom"/>
          </w:tcPr>
          <w:p w14:paraId="45C27CC3" w14:textId="14AD6740" w:rsidR="00B33270" w:rsidRPr="006A70B2" w:rsidRDefault="00B33270" w:rsidP="00B33270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2</w:t>
            </w:r>
          </w:p>
        </w:tc>
      </w:tr>
      <w:tr w:rsidR="00B33270" w:rsidRPr="006A70B2" w14:paraId="3565CEA1" w14:textId="77777777" w:rsidTr="009B1B15">
        <w:trPr>
          <w:trHeight w:val="300"/>
        </w:trPr>
        <w:tc>
          <w:tcPr>
            <w:tcW w:w="1134" w:type="dxa"/>
            <w:noWrap/>
            <w:vAlign w:val="center"/>
          </w:tcPr>
          <w:p w14:paraId="1A37C9E8" w14:textId="77777777" w:rsidR="00B33270" w:rsidRPr="006A70B2" w:rsidRDefault="00B33270" w:rsidP="00B33270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6949939C" w14:textId="234A4FB7" w:rsidR="00B33270" w:rsidRPr="006A70B2" w:rsidRDefault="00B33270" w:rsidP="00B33270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160</w:t>
            </w:r>
          </w:p>
        </w:tc>
        <w:tc>
          <w:tcPr>
            <w:tcW w:w="1417" w:type="dxa"/>
            <w:vAlign w:val="center"/>
          </w:tcPr>
          <w:p w14:paraId="46B0A8B4" w14:textId="77777777" w:rsidR="00B33270" w:rsidRPr="006A70B2" w:rsidRDefault="00B33270" w:rsidP="00B33270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</w:tcPr>
          <w:p w14:paraId="0244E3DA" w14:textId="53F55D89" w:rsidR="00B33270" w:rsidRPr="006A70B2" w:rsidRDefault="00B33270" w:rsidP="00B33270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DB28FB">
              <w:rPr>
                <w:rFonts w:asciiTheme="majorHAnsi" w:hAnsiTheme="majorHAnsi" w:cstheme="majorHAnsi"/>
                <w:sz w:val="20"/>
                <w:lang w:val="en-US"/>
              </w:rPr>
              <w:t>vnt.</w:t>
            </w:r>
          </w:p>
        </w:tc>
        <w:tc>
          <w:tcPr>
            <w:tcW w:w="1983" w:type="dxa"/>
            <w:noWrap/>
            <w:vAlign w:val="bottom"/>
          </w:tcPr>
          <w:p w14:paraId="27E5C93C" w14:textId="5DB5F7FD" w:rsidR="00B33270" w:rsidRPr="006A70B2" w:rsidRDefault="00B33270" w:rsidP="00B33270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4</w:t>
            </w:r>
          </w:p>
        </w:tc>
      </w:tr>
      <w:tr w:rsidR="00B33270" w:rsidRPr="006A70B2" w14:paraId="1532E3B6" w14:textId="77777777" w:rsidTr="009B1B15">
        <w:trPr>
          <w:trHeight w:val="300"/>
        </w:trPr>
        <w:tc>
          <w:tcPr>
            <w:tcW w:w="1134" w:type="dxa"/>
            <w:noWrap/>
            <w:vAlign w:val="center"/>
          </w:tcPr>
          <w:p w14:paraId="1DB4BA13" w14:textId="77777777" w:rsidR="00B33270" w:rsidRPr="006A70B2" w:rsidRDefault="00B33270" w:rsidP="00B33270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39533E99" w14:textId="7090EC98" w:rsidR="00B33270" w:rsidRPr="006A70B2" w:rsidRDefault="00B33270" w:rsidP="00B33270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200</w:t>
            </w:r>
          </w:p>
        </w:tc>
        <w:tc>
          <w:tcPr>
            <w:tcW w:w="1417" w:type="dxa"/>
            <w:vAlign w:val="center"/>
          </w:tcPr>
          <w:p w14:paraId="4995494D" w14:textId="77777777" w:rsidR="00B33270" w:rsidRPr="006A70B2" w:rsidRDefault="00B33270" w:rsidP="00B33270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</w:tcPr>
          <w:p w14:paraId="7F29E104" w14:textId="0712358D" w:rsidR="00B33270" w:rsidRPr="006A70B2" w:rsidRDefault="00B33270" w:rsidP="00B33270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DB28FB">
              <w:rPr>
                <w:rFonts w:asciiTheme="majorHAnsi" w:hAnsiTheme="majorHAnsi" w:cstheme="majorHAnsi"/>
                <w:sz w:val="20"/>
                <w:lang w:val="en-US"/>
              </w:rPr>
              <w:t>vnt.</w:t>
            </w:r>
          </w:p>
        </w:tc>
        <w:tc>
          <w:tcPr>
            <w:tcW w:w="1983" w:type="dxa"/>
            <w:noWrap/>
            <w:vAlign w:val="bottom"/>
          </w:tcPr>
          <w:p w14:paraId="04AA52B0" w14:textId="3AD1B165" w:rsidR="00B33270" w:rsidRPr="006A70B2" w:rsidRDefault="00B33270" w:rsidP="00B33270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5</w:t>
            </w:r>
          </w:p>
        </w:tc>
      </w:tr>
      <w:tr w:rsidR="00B33270" w:rsidRPr="006A70B2" w14:paraId="7491D492" w14:textId="77777777" w:rsidTr="009B1B15">
        <w:trPr>
          <w:trHeight w:val="300"/>
        </w:trPr>
        <w:tc>
          <w:tcPr>
            <w:tcW w:w="1134" w:type="dxa"/>
            <w:noWrap/>
            <w:vAlign w:val="center"/>
          </w:tcPr>
          <w:p w14:paraId="5C567251" w14:textId="77777777" w:rsidR="00B33270" w:rsidRPr="006A70B2" w:rsidRDefault="00B33270" w:rsidP="00B33270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7B6C65EA" w14:textId="3A555BDD" w:rsidR="00B33270" w:rsidRPr="006A70B2" w:rsidRDefault="00B33270" w:rsidP="00B33270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200</w:t>
            </w:r>
          </w:p>
        </w:tc>
        <w:tc>
          <w:tcPr>
            <w:tcW w:w="1417" w:type="dxa"/>
            <w:vAlign w:val="center"/>
          </w:tcPr>
          <w:p w14:paraId="088EAFB5" w14:textId="77777777" w:rsidR="00B33270" w:rsidRPr="006A70B2" w:rsidRDefault="00B33270" w:rsidP="00B33270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</w:tcPr>
          <w:p w14:paraId="64F7633B" w14:textId="609D2176" w:rsidR="00B33270" w:rsidRPr="006A70B2" w:rsidRDefault="00B33270" w:rsidP="00B33270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DB28FB">
              <w:rPr>
                <w:rFonts w:asciiTheme="majorHAnsi" w:hAnsiTheme="majorHAnsi" w:cstheme="majorHAnsi"/>
                <w:sz w:val="20"/>
                <w:lang w:val="en-US"/>
              </w:rPr>
              <w:t>vnt.</w:t>
            </w:r>
          </w:p>
        </w:tc>
        <w:tc>
          <w:tcPr>
            <w:tcW w:w="1983" w:type="dxa"/>
            <w:noWrap/>
            <w:vAlign w:val="bottom"/>
          </w:tcPr>
          <w:p w14:paraId="01A6BC48" w14:textId="2901D836" w:rsidR="00B33270" w:rsidRPr="006A70B2" w:rsidRDefault="00B33270" w:rsidP="00B33270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3</w:t>
            </w:r>
          </w:p>
        </w:tc>
      </w:tr>
      <w:tr w:rsidR="00B33270" w:rsidRPr="006A70B2" w14:paraId="09A47E72" w14:textId="77777777" w:rsidTr="009B1B15">
        <w:trPr>
          <w:trHeight w:val="300"/>
        </w:trPr>
        <w:tc>
          <w:tcPr>
            <w:tcW w:w="1134" w:type="dxa"/>
            <w:noWrap/>
            <w:vAlign w:val="center"/>
          </w:tcPr>
          <w:p w14:paraId="1994CAA5" w14:textId="77777777" w:rsidR="00B33270" w:rsidRPr="006A70B2" w:rsidRDefault="00B33270" w:rsidP="00B33270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7C2EE6A4" w14:textId="004A4786" w:rsidR="00B33270" w:rsidRPr="006A70B2" w:rsidRDefault="00B33270" w:rsidP="00B33270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250</w:t>
            </w:r>
          </w:p>
        </w:tc>
        <w:tc>
          <w:tcPr>
            <w:tcW w:w="1417" w:type="dxa"/>
            <w:vAlign w:val="center"/>
          </w:tcPr>
          <w:p w14:paraId="2E532574" w14:textId="77777777" w:rsidR="00B33270" w:rsidRPr="006A70B2" w:rsidRDefault="00B33270" w:rsidP="00B33270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</w:tcPr>
          <w:p w14:paraId="46D0A0FE" w14:textId="07199166" w:rsidR="00B33270" w:rsidRPr="006A70B2" w:rsidRDefault="00B33270" w:rsidP="00B33270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DB28FB">
              <w:rPr>
                <w:rFonts w:asciiTheme="majorHAnsi" w:hAnsiTheme="majorHAnsi" w:cstheme="majorHAnsi"/>
                <w:sz w:val="20"/>
                <w:lang w:val="en-US"/>
              </w:rPr>
              <w:t>vnt.</w:t>
            </w:r>
          </w:p>
        </w:tc>
        <w:tc>
          <w:tcPr>
            <w:tcW w:w="1983" w:type="dxa"/>
            <w:noWrap/>
            <w:vAlign w:val="bottom"/>
          </w:tcPr>
          <w:p w14:paraId="4CBCFF8C" w14:textId="3F379B0E" w:rsidR="00B33270" w:rsidRPr="006A70B2" w:rsidRDefault="00B33270" w:rsidP="00B33270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10</w:t>
            </w:r>
          </w:p>
        </w:tc>
      </w:tr>
      <w:tr w:rsidR="00B33270" w:rsidRPr="006A70B2" w14:paraId="576EB6A0" w14:textId="77777777" w:rsidTr="009B1B15">
        <w:trPr>
          <w:trHeight w:val="300"/>
        </w:trPr>
        <w:tc>
          <w:tcPr>
            <w:tcW w:w="1134" w:type="dxa"/>
            <w:noWrap/>
            <w:vAlign w:val="center"/>
          </w:tcPr>
          <w:p w14:paraId="06939410" w14:textId="77777777" w:rsidR="00B33270" w:rsidRPr="006A70B2" w:rsidRDefault="00B33270" w:rsidP="00B33270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66A3E993" w14:textId="5E59AC57" w:rsidR="00B33270" w:rsidRPr="006A70B2" w:rsidRDefault="00B33270" w:rsidP="00B33270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250</w:t>
            </w:r>
          </w:p>
        </w:tc>
        <w:tc>
          <w:tcPr>
            <w:tcW w:w="1417" w:type="dxa"/>
            <w:vAlign w:val="center"/>
          </w:tcPr>
          <w:p w14:paraId="39449C59" w14:textId="77777777" w:rsidR="00B33270" w:rsidRPr="006A70B2" w:rsidRDefault="00B33270" w:rsidP="00B33270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</w:tcPr>
          <w:p w14:paraId="182EC40C" w14:textId="7AEBAE3F" w:rsidR="00B33270" w:rsidRPr="006A70B2" w:rsidRDefault="00B33270" w:rsidP="00B33270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DB28FB">
              <w:rPr>
                <w:rFonts w:asciiTheme="majorHAnsi" w:hAnsiTheme="majorHAnsi" w:cstheme="majorHAnsi"/>
                <w:sz w:val="20"/>
                <w:lang w:val="en-US"/>
              </w:rPr>
              <w:t>vnt.</w:t>
            </w:r>
          </w:p>
        </w:tc>
        <w:tc>
          <w:tcPr>
            <w:tcW w:w="1983" w:type="dxa"/>
            <w:noWrap/>
            <w:vAlign w:val="bottom"/>
          </w:tcPr>
          <w:p w14:paraId="5523BF4C" w14:textId="7B0CA500" w:rsidR="00B33270" w:rsidRPr="006A70B2" w:rsidRDefault="00B33270" w:rsidP="00B33270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1</w:t>
            </w:r>
          </w:p>
        </w:tc>
      </w:tr>
      <w:tr w:rsidR="00B33270" w:rsidRPr="006A70B2" w14:paraId="67BE3110" w14:textId="77777777" w:rsidTr="009B1B15">
        <w:trPr>
          <w:trHeight w:val="300"/>
        </w:trPr>
        <w:tc>
          <w:tcPr>
            <w:tcW w:w="1134" w:type="dxa"/>
            <w:noWrap/>
            <w:vAlign w:val="center"/>
          </w:tcPr>
          <w:p w14:paraId="4D61072B" w14:textId="77777777" w:rsidR="00B33270" w:rsidRPr="006A70B2" w:rsidRDefault="00B33270" w:rsidP="00B33270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1E5CDDCE" w14:textId="698F9395" w:rsidR="00B33270" w:rsidRPr="006A70B2" w:rsidRDefault="00B33270" w:rsidP="00B33270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500x200</w:t>
            </w:r>
          </w:p>
        </w:tc>
        <w:tc>
          <w:tcPr>
            <w:tcW w:w="1417" w:type="dxa"/>
            <w:vAlign w:val="center"/>
          </w:tcPr>
          <w:p w14:paraId="6BB5F1DD" w14:textId="77777777" w:rsidR="00B33270" w:rsidRPr="006A70B2" w:rsidRDefault="00B33270" w:rsidP="00B33270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</w:tcPr>
          <w:p w14:paraId="3E0C96CF" w14:textId="3E88AFEE" w:rsidR="00B33270" w:rsidRPr="006A70B2" w:rsidRDefault="00B33270" w:rsidP="00B33270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DB28FB">
              <w:rPr>
                <w:rFonts w:asciiTheme="majorHAnsi" w:hAnsiTheme="majorHAnsi" w:cstheme="majorHAnsi"/>
                <w:sz w:val="20"/>
                <w:lang w:val="en-US"/>
              </w:rPr>
              <w:t>vnt.</w:t>
            </w:r>
          </w:p>
        </w:tc>
        <w:tc>
          <w:tcPr>
            <w:tcW w:w="1983" w:type="dxa"/>
            <w:noWrap/>
            <w:vAlign w:val="bottom"/>
          </w:tcPr>
          <w:p w14:paraId="04024FDB" w14:textId="6B5280A3" w:rsidR="00B33270" w:rsidRPr="006A70B2" w:rsidRDefault="00B33270" w:rsidP="00B33270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2</w:t>
            </w:r>
          </w:p>
        </w:tc>
      </w:tr>
      <w:tr w:rsidR="00B33270" w:rsidRPr="006A70B2" w14:paraId="6D1102C2" w14:textId="77777777" w:rsidTr="009B1B15">
        <w:trPr>
          <w:trHeight w:val="300"/>
        </w:trPr>
        <w:tc>
          <w:tcPr>
            <w:tcW w:w="1134" w:type="dxa"/>
            <w:noWrap/>
            <w:vAlign w:val="center"/>
          </w:tcPr>
          <w:p w14:paraId="066D2EF9" w14:textId="77777777" w:rsidR="00B33270" w:rsidRPr="006A70B2" w:rsidRDefault="00B33270" w:rsidP="00B33270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25AFB91C" w14:textId="3F9DAC1C" w:rsidR="00B33270" w:rsidRPr="006A70B2" w:rsidRDefault="00B33270" w:rsidP="00B33270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500x300</w:t>
            </w:r>
          </w:p>
        </w:tc>
        <w:tc>
          <w:tcPr>
            <w:tcW w:w="1417" w:type="dxa"/>
            <w:vAlign w:val="center"/>
          </w:tcPr>
          <w:p w14:paraId="615D38EB" w14:textId="77777777" w:rsidR="00B33270" w:rsidRPr="006A70B2" w:rsidRDefault="00B33270" w:rsidP="00B33270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</w:tcPr>
          <w:p w14:paraId="505D6FBA" w14:textId="1CD21FD8" w:rsidR="00B33270" w:rsidRPr="006A70B2" w:rsidRDefault="00B33270" w:rsidP="00B33270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DB28FB">
              <w:rPr>
                <w:rFonts w:asciiTheme="majorHAnsi" w:hAnsiTheme="majorHAnsi" w:cstheme="majorHAnsi"/>
                <w:sz w:val="20"/>
                <w:lang w:val="en-US"/>
              </w:rPr>
              <w:t>vnt.</w:t>
            </w:r>
          </w:p>
        </w:tc>
        <w:tc>
          <w:tcPr>
            <w:tcW w:w="1983" w:type="dxa"/>
            <w:noWrap/>
            <w:vAlign w:val="bottom"/>
          </w:tcPr>
          <w:p w14:paraId="2B94230A" w14:textId="2FBA2FC2" w:rsidR="00B33270" w:rsidRPr="006A70B2" w:rsidRDefault="00B33270" w:rsidP="00B33270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1</w:t>
            </w:r>
          </w:p>
        </w:tc>
      </w:tr>
      <w:tr w:rsidR="00B33270" w:rsidRPr="006A70B2" w14:paraId="35886F2B" w14:textId="77777777" w:rsidTr="009B1B15">
        <w:trPr>
          <w:trHeight w:val="300"/>
        </w:trPr>
        <w:tc>
          <w:tcPr>
            <w:tcW w:w="1134" w:type="dxa"/>
            <w:noWrap/>
            <w:vAlign w:val="center"/>
          </w:tcPr>
          <w:p w14:paraId="40A3BB4C" w14:textId="77777777" w:rsidR="00B33270" w:rsidRPr="006A70B2" w:rsidRDefault="00B33270" w:rsidP="00B33270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64551EF6" w14:textId="24DA8344" w:rsidR="00B33270" w:rsidRPr="006A70B2" w:rsidRDefault="00B33270" w:rsidP="00B33270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600x200</w:t>
            </w:r>
          </w:p>
        </w:tc>
        <w:tc>
          <w:tcPr>
            <w:tcW w:w="1417" w:type="dxa"/>
            <w:vAlign w:val="center"/>
          </w:tcPr>
          <w:p w14:paraId="3091A0BB" w14:textId="77777777" w:rsidR="00B33270" w:rsidRPr="006A70B2" w:rsidRDefault="00B33270" w:rsidP="00B33270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</w:tcPr>
          <w:p w14:paraId="5DCFE5D9" w14:textId="441C67E7" w:rsidR="00B33270" w:rsidRPr="006A70B2" w:rsidRDefault="00B33270" w:rsidP="00B33270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DB28FB">
              <w:rPr>
                <w:rFonts w:asciiTheme="majorHAnsi" w:hAnsiTheme="majorHAnsi" w:cstheme="majorHAnsi"/>
                <w:sz w:val="20"/>
                <w:lang w:val="en-US"/>
              </w:rPr>
              <w:t>vnt.</w:t>
            </w:r>
          </w:p>
        </w:tc>
        <w:tc>
          <w:tcPr>
            <w:tcW w:w="1983" w:type="dxa"/>
            <w:noWrap/>
            <w:vAlign w:val="bottom"/>
          </w:tcPr>
          <w:p w14:paraId="0BB18D5A" w14:textId="2F4C4E79" w:rsidR="00B33270" w:rsidRPr="006A70B2" w:rsidRDefault="00B33270" w:rsidP="00B33270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1</w:t>
            </w:r>
          </w:p>
        </w:tc>
      </w:tr>
      <w:tr w:rsidR="00B33270" w:rsidRPr="006A70B2" w14:paraId="65F119E6" w14:textId="77777777" w:rsidTr="009B1B15">
        <w:trPr>
          <w:trHeight w:val="300"/>
        </w:trPr>
        <w:tc>
          <w:tcPr>
            <w:tcW w:w="1134" w:type="dxa"/>
            <w:noWrap/>
            <w:vAlign w:val="center"/>
          </w:tcPr>
          <w:p w14:paraId="4E1D844F" w14:textId="77777777" w:rsidR="00B33270" w:rsidRPr="006A70B2" w:rsidRDefault="00B33270" w:rsidP="00B33270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5D69B3AC" w14:textId="5B6CB860" w:rsidR="00B33270" w:rsidRPr="006A70B2" w:rsidRDefault="00B33270" w:rsidP="00B33270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600x250</w:t>
            </w:r>
          </w:p>
        </w:tc>
        <w:tc>
          <w:tcPr>
            <w:tcW w:w="1417" w:type="dxa"/>
            <w:vAlign w:val="center"/>
          </w:tcPr>
          <w:p w14:paraId="3B1EB9AE" w14:textId="77777777" w:rsidR="00B33270" w:rsidRPr="006A70B2" w:rsidRDefault="00B33270" w:rsidP="00B33270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</w:tcPr>
          <w:p w14:paraId="24C62D24" w14:textId="10CAD8DF" w:rsidR="00B33270" w:rsidRPr="006A70B2" w:rsidRDefault="00B33270" w:rsidP="00B33270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DB28FB">
              <w:rPr>
                <w:rFonts w:asciiTheme="majorHAnsi" w:hAnsiTheme="majorHAnsi" w:cstheme="majorHAnsi"/>
                <w:sz w:val="20"/>
                <w:lang w:val="en-US"/>
              </w:rPr>
              <w:t>vnt.</w:t>
            </w:r>
          </w:p>
        </w:tc>
        <w:tc>
          <w:tcPr>
            <w:tcW w:w="1983" w:type="dxa"/>
            <w:noWrap/>
            <w:vAlign w:val="bottom"/>
          </w:tcPr>
          <w:p w14:paraId="61BE8B41" w14:textId="36B84D1B" w:rsidR="00B33270" w:rsidRPr="006A70B2" w:rsidRDefault="00B33270" w:rsidP="00B33270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2</w:t>
            </w:r>
          </w:p>
        </w:tc>
      </w:tr>
      <w:tr w:rsidR="00B33270" w:rsidRPr="006A70B2" w14:paraId="3DE750F5" w14:textId="77777777" w:rsidTr="009B1B15">
        <w:trPr>
          <w:trHeight w:val="300"/>
        </w:trPr>
        <w:tc>
          <w:tcPr>
            <w:tcW w:w="1134" w:type="dxa"/>
            <w:noWrap/>
            <w:vAlign w:val="center"/>
          </w:tcPr>
          <w:p w14:paraId="6D7B6BDC" w14:textId="77777777" w:rsidR="00B33270" w:rsidRPr="006A70B2" w:rsidRDefault="00B33270" w:rsidP="00B33270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32E5D8EC" w14:textId="56AA59CD" w:rsidR="00B33270" w:rsidRPr="006A70B2" w:rsidRDefault="00B33270" w:rsidP="00B33270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600x300</w:t>
            </w:r>
          </w:p>
        </w:tc>
        <w:tc>
          <w:tcPr>
            <w:tcW w:w="1417" w:type="dxa"/>
            <w:vAlign w:val="center"/>
          </w:tcPr>
          <w:p w14:paraId="36BFB545" w14:textId="77777777" w:rsidR="00B33270" w:rsidRPr="006A70B2" w:rsidRDefault="00B33270" w:rsidP="00B33270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</w:tcPr>
          <w:p w14:paraId="7399E23E" w14:textId="50EE8F38" w:rsidR="00B33270" w:rsidRPr="006A70B2" w:rsidRDefault="00B33270" w:rsidP="00B33270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DB28FB">
              <w:rPr>
                <w:rFonts w:asciiTheme="majorHAnsi" w:hAnsiTheme="majorHAnsi" w:cstheme="majorHAnsi"/>
                <w:sz w:val="20"/>
                <w:lang w:val="en-US"/>
              </w:rPr>
              <w:t>vnt.</w:t>
            </w:r>
          </w:p>
        </w:tc>
        <w:tc>
          <w:tcPr>
            <w:tcW w:w="1983" w:type="dxa"/>
            <w:noWrap/>
            <w:vAlign w:val="bottom"/>
          </w:tcPr>
          <w:p w14:paraId="71895DFB" w14:textId="6A08982D" w:rsidR="00B33270" w:rsidRPr="006A70B2" w:rsidRDefault="00B33270" w:rsidP="00B33270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1</w:t>
            </w:r>
          </w:p>
        </w:tc>
      </w:tr>
      <w:tr w:rsidR="00B33270" w:rsidRPr="006A70B2" w14:paraId="17430EA6" w14:textId="77777777" w:rsidTr="009B1B15">
        <w:trPr>
          <w:trHeight w:val="300"/>
        </w:trPr>
        <w:tc>
          <w:tcPr>
            <w:tcW w:w="1134" w:type="dxa"/>
            <w:noWrap/>
            <w:vAlign w:val="center"/>
          </w:tcPr>
          <w:p w14:paraId="6E199AB2" w14:textId="77777777" w:rsidR="00B33270" w:rsidRPr="006A70B2" w:rsidRDefault="00B33270" w:rsidP="00B33270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67509ABE" w14:textId="2ACB1A2E" w:rsidR="00B33270" w:rsidRDefault="00B33270" w:rsidP="00B33270">
            <w:pPr>
              <w:jc w:val="both"/>
              <w:rPr>
                <w:rFonts w:ascii="Calibri Light" w:hAnsi="Calibri Light" w:cs="Calibri Light"/>
                <w:color w:val="000000"/>
                <w:sz w:val="20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700x250</w:t>
            </w:r>
          </w:p>
        </w:tc>
        <w:tc>
          <w:tcPr>
            <w:tcW w:w="1417" w:type="dxa"/>
            <w:vAlign w:val="center"/>
          </w:tcPr>
          <w:p w14:paraId="1A4D6370" w14:textId="77777777" w:rsidR="00B33270" w:rsidRPr="006A70B2" w:rsidRDefault="00B33270" w:rsidP="00B33270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</w:tcPr>
          <w:p w14:paraId="25EC6F32" w14:textId="6AF937A0" w:rsidR="00B33270" w:rsidRPr="006A70B2" w:rsidRDefault="00B33270" w:rsidP="00B33270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DB28FB">
              <w:rPr>
                <w:rFonts w:asciiTheme="majorHAnsi" w:hAnsiTheme="majorHAnsi" w:cstheme="majorHAnsi"/>
                <w:sz w:val="20"/>
                <w:lang w:val="en-US"/>
              </w:rPr>
              <w:t>vnt.</w:t>
            </w:r>
          </w:p>
        </w:tc>
        <w:tc>
          <w:tcPr>
            <w:tcW w:w="1983" w:type="dxa"/>
            <w:noWrap/>
            <w:vAlign w:val="bottom"/>
          </w:tcPr>
          <w:p w14:paraId="7A728AC8" w14:textId="5EF5425A" w:rsidR="00B33270" w:rsidRDefault="00B33270" w:rsidP="00B33270">
            <w:pPr>
              <w:jc w:val="center"/>
              <w:rPr>
                <w:rFonts w:ascii="Calibri Light" w:hAnsi="Calibri Light" w:cs="Calibri Light"/>
                <w:color w:val="000000"/>
                <w:sz w:val="20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1</w:t>
            </w:r>
          </w:p>
        </w:tc>
      </w:tr>
      <w:tr w:rsidR="00B33270" w:rsidRPr="006A70B2" w14:paraId="1BBA0AFD" w14:textId="77777777" w:rsidTr="009B1B15">
        <w:trPr>
          <w:trHeight w:val="300"/>
        </w:trPr>
        <w:tc>
          <w:tcPr>
            <w:tcW w:w="1134" w:type="dxa"/>
            <w:noWrap/>
            <w:vAlign w:val="center"/>
          </w:tcPr>
          <w:p w14:paraId="0295B0AE" w14:textId="77777777" w:rsidR="00B33270" w:rsidRPr="006A70B2" w:rsidRDefault="00B33270" w:rsidP="00B33270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43A7A36E" w14:textId="4FE3B1A3" w:rsidR="00B33270" w:rsidRPr="006A70B2" w:rsidRDefault="00B33270" w:rsidP="00B33270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1000x400</w:t>
            </w:r>
          </w:p>
        </w:tc>
        <w:tc>
          <w:tcPr>
            <w:tcW w:w="1417" w:type="dxa"/>
            <w:vAlign w:val="center"/>
          </w:tcPr>
          <w:p w14:paraId="113590DA" w14:textId="77777777" w:rsidR="00B33270" w:rsidRPr="006A70B2" w:rsidRDefault="00B33270" w:rsidP="00B33270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</w:tcPr>
          <w:p w14:paraId="4F02B62A" w14:textId="75D7DE9F" w:rsidR="00B33270" w:rsidRPr="006A70B2" w:rsidRDefault="00B33270" w:rsidP="00B33270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DB28FB">
              <w:rPr>
                <w:rFonts w:asciiTheme="majorHAnsi" w:hAnsiTheme="majorHAnsi" w:cstheme="majorHAnsi"/>
                <w:sz w:val="20"/>
                <w:lang w:val="en-US"/>
              </w:rPr>
              <w:t>vnt.</w:t>
            </w:r>
          </w:p>
        </w:tc>
        <w:tc>
          <w:tcPr>
            <w:tcW w:w="1983" w:type="dxa"/>
            <w:noWrap/>
            <w:vAlign w:val="bottom"/>
          </w:tcPr>
          <w:p w14:paraId="36134139" w14:textId="3D92E8FB" w:rsidR="00B33270" w:rsidRPr="006A70B2" w:rsidRDefault="00B33270" w:rsidP="00B33270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2</w:t>
            </w:r>
          </w:p>
        </w:tc>
      </w:tr>
      <w:tr w:rsidR="00B33270" w:rsidRPr="006A70B2" w14:paraId="65931D4C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78BACAC4" w14:textId="77777777" w:rsidR="00B33270" w:rsidRPr="00A17452" w:rsidRDefault="00B33270" w:rsidP="00B33270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/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3101C9E0" w14:textId="77777777" w:rsidR="00B33270" w:rsidRPr="006A70B2" w:rsidRDefault="00B33270" w:rsidP="00B33270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 w:rsidRPr="008F05DB">
              <w:rPr>
                <w:rFonts w:asciiTheme="majorHAnsi" w:hAnsiTheme="majorHAnsi" w:cstheme="majorHAnsi"/>
                <w:sz w:val="20"/>
                <w:lang w:val="en-US"/>
              </w:rPr>
              <w:t>Dūmų vožtuvas su el. pavara</w:t>
            </w:r>
          </w:p>
        </w:tc>
        <w:tc>
          <w:tcPr>
            <w:tcW w:w="1417" w:type="dxa"/>
            <w:vAlign w:val="center"/>
          </w:tcPr>
          <w:p w14:paraId="2CAA55D7" w14:textId="77777777" w:rsidR="00B33270" w:rsidRPr="006A70B2" w:rsidRDefault="00B33270" w:rsidP="00B33270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TS2-3.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3</w:t>
            </w:r>
          </w:p>
        </w:tc>
        <w:tc>
          <w:tcPr>
            <w:tcW w:w="852" w:type="dxa"/>
            <w:noWrap/>
            <w:vAlign w:val="center"/>
          </w:tcPr>
          <w:p w14:paraId="1DABED2D" w14:textId="77777777" w:rsidR="00B33270" w:rsidRPr="006A70B2" w:rsidRDefault="00B33270" w:rsidP="00B33270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983" w:type="dxa"/>
            <w:noWrap/>
            <w:vAlign w:val="center"/>
          </w:tcPr>
          <w:p w14:paraId="67B6A98B" w14:textId="77777777" w:rsidR="00B33270" w:rsidRPr="006A70B2" w:rsidRDefault="00B33270" w:rsidP="00B33270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</w:tr>
      <w:tr w:rsidR="00B33270" w:rsidRPr="006A70B2" w14:paraId="1C5BA030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57D7EAB6" w14:textId="77777777" w:rsidR="00B33270" w:rsidRPr="008F05DB" w:rsidRDefault="00B33270" w:rsidP="00B33270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11543CDC" w14:textId="7B3D4A13" w:rsidR="00B33270" w:rsidRPr="008F05DB" w:rsidRDefault="00B33270" w:rsidP="00B33270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600x300</w:t>
            </w:r>
          </w:p>
        </w:tc>
        <w:tc>
          <w:tcPr>
            <w:tcW w:w="1417" w:type="dxa"/>
            <w:vAlign w:val="center"/>
          </w:tcPr>
          <w:p w14:paraId="67AF773F" w14:textId="77777777" w:rsidR="00B33270" w:rsidRPr="006A70B2" w:rsidRDefault="00B33270" w:rsidP="00B33270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517E95FC" w14:textId="77777777" w:rsidR="00B33270" w:rsidRPr="006A70B2" w:rsidRDefault="00B33270" w:rsidP="00B33270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vnt.</w:t>
            </w:r>
          </w:p>
        </w:tc>
        <w:tc>
          <w:tcPr>
            <w:tcW w:w="1983" w:type="dxa"/>
            <w:noWrap/>
            <w:vAlign w:val="bottom"/>
          </w:tcPr>
          <w:p w14:paraId="004CC62F" w14:textId="06895B3F" w:rsidR="00B33270" w:rsidRPr="006A70B2" w:rsidRDefault="00B33270" w:rsidP="00B33270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1</w:t>
            </w:r>
          </w:p>
        </w:tc>
      </w:tr>
      <w:tr w:rsidR="00B33270" w:rsidRPr="006A70B2" w14:paraId="1D0D2B9B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0E7CE1B4" w14:textId="77777777" w:rsidR="00B33270" w:rsidRPr="008F05DB" w:rsidRDefault="00B33270" w:rsidP="00B33270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67EB6E0F" w14:textId="794FAE97" w:rsidR="00B33270" w:rsidRDefault="00B33270" w:rsidP="00B33270">
            <w:pPr>
              <w:jc w:val="both"/>
              <w:rPr>
                <w:rFonts w:ascii="Calibri Light" w:hAnsi="Calibri Light" w:cs="Calibri Light"/>
                <w:color w:val="000000"/>
                <w:sz w:val="20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1000x400</w:t>
            </w:r>
          </w:p>
        </w:tc>
        <w:tc>
          <w:tcPr>
            <w:tcW w:w="1417" w:type="dxa"/>
            <w:vAlign w:val="center"/>
          </w:tcPr>
          <w:p w14:paraId="4DEA3414" w14:textId="77777777" w:rsidR="00B33270" w:rsidRPr="006A70B2" w:rsidRDefault="00B33270" w:rsidP="00B33270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2CDCBC0F" w14:textId="22C75069" w:rsidR="00B33270" w:rsidRPr="006A70B2" w:rsidRDefault="00B33270" w:rsidP="00B33270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vnt.</w:t>
            </w:r>
          </w:p>
        </w:tc>
        <w:tc>
          <w:tcPr>
            <w:tcW w:w="1983" w:type="dxa"/>
            <w:noWrap/>
            <w:vAlign w:val="bottom"/>
          </w:tcPr>
          <w:p w14:paraId="2B27484B" w14:textId="5E7E25E0" w:rsidR="00B33270" w:rsidRDefault="00B33270" w:rsidP="00B33270">
            <w:pPr>
              <w:jc w:val="center"/>
              <w:rPr>
                <w:rFonts w:ascii="Calibri Light" w:hAnsi="Calibri Light" w:cs="Calibri Light"/>
                <w:color w:val="000000"/>
                <w:sz w:val="20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2</w:t>
            </w:r>
          </w:p>
        </w:tc>
      </w:tr>
      <w:tr w:rsidR="00B33270" w:rsidRPr="006A70B2" w14:paraId="50ED1BCF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021D243D" w14:textId="77777777" w:rsidR="00B33270" w:rsidRPr="008F05DB" w:rsidRDefault="00B33270" w:rsidP="00B33270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/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3303EF02" w14:textId="77777777" w:rsidR="00B33270" w:rsidRDefault="00B33270" w:rsidP="00B33270">
            <w:pPr>
              <w:jc w:val="both"/>
              <w:rPr>
                <w:rFonts w:ascii="Calibri Light" w:hAnsi="Calibri Light" w:cs="Calibri Light"/>
                <w:color w:val="000000"/>
                <w:sz w:val="20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Rankinės oro srauto reguliavimo sklendės</w:t>
            </w:r>
          </w:p>
        </w:tc>
        <w:tc>
          <w:tcPr>
            <w:tcW w:w="1417" w:type="dxa"/>
            <w:vAlign w:val="center"/>
          </w:tcPr>
          <w:p w14:paraId="38F4F812" w14:textId="77777777" w:rsidR="00B33270" w:rsidRPr="006A70B2" w:rsidRDefault="00B33270" w:rsidP="00B33270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TS2-3.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2</w:t>
            </w:r>
          </w:p>
        </w:tc>
        <w:tc>
          <w:tcPr>
            <w:tcW w:w="852" w:type="dxa"/>
            <w:noWrap/>
            <w:vAlign w:val="center"/>
          </w:tcPr>
          <w:p w14:paraId="28DD9AF0" w14:textId="77777777" w:rsidR="00B33270" w:rsidRPr="006A70B2" w:rsidRDefault="00B33270" w:rsidP="00B33270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983" w:type="dxa"/>
            <w:noWrap/>
            <w:vAlign w:val="bottom"/>
          </w:tcPr>
          <w:p w14:paraId="588DBF34" w14:textId="77777777" w:rsidR="00B33270" w:rsidRDefault="00B33270" w:rsidP="00B33270">
            <w:pPr>
              <w:jc w:val="center"/>
              <w:rPr>
                <w:rFonts w:ascii="Calibri Light" w:hAnsi="Calibri Light" w:cs="Calibri Light"/>
                <w:color w:val="000000"/>
                <w:sz w:val="20"/>
              </w:rPr>
            </w:pPr>
          </w:p>
        </w:tc>
      </w:tr>
      <w:tr w:rsidR="00B33270" w:rsidRPr="006A70B2" w14:paraId="0B20E2E8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3350BFF2" w14:textId="77777777" w:rsidR="00B33270" w:rsidRPr="006A70B2" w:rsidRDefault="00B33270" w:rsidP="00B33270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color w:val="000000"/>
                <w:sz w:val="20"/>
                <w:lang w:val="en-US"/>
              </w:rPr>
              <w:t> </w:t>
            </w:r>
          </w:p>
        </w:tc>
        <w:tc>
          <w:tcPr>
            <w:tcW w:w="4820" w:type="dxa"/>
            <w:noWrap/>
            <w:vAlign w:val="bottom"/>
          </w:tcPr>
          <w:p w14:paraId="3BE08865" w14:textId="6F58A792" w:rsidR="00B33270" w:rsidRPr="006A70B2" w:rsidRDefault="00B33270" w:rsidP="00B33270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100</w:t>
            </w:r>
          </w:p>
        </w:tc>
        <w:tc>
          <w:tcPr>
            <w:tcW w:w="1417" w:type="dxa"/>
            <w:vAlign w:val="center"/>
          </w:tcPr>
          <w:p w14:paraId="2FDD7098" w14:textId="77777777" w:rsidR="00B33270" w:rsidRPr="006A70B2" w:rsidRDefault="00B33270" w:rsidP="00B33270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5D355241" w14:textId="77777777" w:rsidR="00B33270" w:rsidRPr="006A70B2" w:rsidRDefault="00B33270" w:rsidP="00B33270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vnt.</w:t>
            </w:r>
          </w:p>
        </w:tc>
        <w:tc>
          <w:tcPr>
            <w:tcW w:w="1983" w:type="dxa"/>
            <w:noWrap/>
            <w:vAlign w:val="bottom"/>
          </w:tcPr>
          <w:p w14:paraId="61A17C0D" w14:textId="45FDC8AE" w:rsidR="00B33270" w:rsidRPr="006A70B2" w:rsidRDefault="00B33270" w:rsidP="00B33270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6</w:t>
            </w:r>
          </w:p>
        </w:tc>
      </w:tr>
      <w:tr w:rsidR="00B33270" w:rsidRPr="006A70B2" w14:paraId="0DFCC3A0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07AD8C24" w14:textId="77777777" w:rsidR="00B33270" w:rsidRPr="006A70B2" w:rsidRDefault="00B33270" w:rsidP="00B33270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color w:val="000000"/>
                <w:sz w:val="20"/>
                <w:lang w:val="en-US"/>
              </w:rPr>
              <w:t> </w:t>
            </w:r>
          </w:p>
        </w:tc>
        <w:tc>
          <w:tcPr>
            <w:tcW w:w="4820" w:type="dxa"/>
            <w:noWrap/>
            <w:vAlign w:val="bottom"/>
          </w:tcPr>
          <w:p w14:paraId="27E5FADA" w14:textId="1DD44F46" w:rsidR="00B33270" w:rsidRPr="006A70B2" w:rsidRDefault="00B33270" w:rsidP="00B33270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125</w:t>
            </w:r>
          </w:p>
        </w:tc>
        <w:tc>
          <w:tcPr>
            <w:tcW w:w="1417" w:type="dxa"/>
            <w:vAlign w:val="center"/>
          </w:tcPr>
          <w:p w14:paraId="3CD53265" w14:textId="77777777" w:rsidR="00B33270" w:rsidRPr="006A70B2" w:rsidRDefault="00B33270" w:rsidP="00B33270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59FB252E" w14:textId="77777777" w:rsidR="00B33270" w:rsidRPr="006A70B2" w:rsidRDefault="00B33270" w:rsidP="00B33270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vnt.</w:t>
            </w:r>
          </w:p>
        </w:tc>
        <w:tc>
          <w:tcPr>
            <w:tcW w:w="1983" w:type="dxa"/>
            <w:noWrap/>
            <w:vAlign w:val="bottom"/>
          </w:tcPr>
          <w:p w14:paraId="12CE4369" w14:textId="4919DC15" w:rsidR="00B33270" w:rsidRPr="006A70B2" w:rsidRDefault="00B33270" w:rsidP="00B33270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22</w:t>
            </w:r>
          </w:p>
        </w:tc>
      </w:tr>
      <w:tr w:rsidR="00B33270" w:rsidRPr="006A70B2" w14:paraId="15F863D0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34E9989C" w14:textId="77777777" w:rsidR="00B33270" w:rsidRPr="006A70B2" w:rsidRDefault="00B33270" w:rsidP="00B33270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color w:val="000000"/>
                <w:sz w:val="20"/>
                <w:lang w:val="en-US"/>
              </w:rPr>
              <w:t> </w:t>
            </w:r>
          </w:p>
        </w:tc>
        <w:tc>
          <w:tcPr>
            <w:tcW w:w="4820" w:type="dxa"/>
            <w:noWrap/>
            <w:vAlign w:val="bottom"/>
          </w:tcPr>
          <w:p w14:paraId="00905717" w14:textId="021106CE" w:rsidR="00B33270" w:rsidRPr="006A70B2" w:rsidRDefault="00B33270" w:rsidP="00B33270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160</w:t>
            </w:r>
          </w:p>
        </w:tc>
        <w:tc>
          <w:tcPr>
            <w:tcW w:w="1417" w:type="dxa"/>
            <w:vAlign w:val="center"/>
          </w:tcPr>
          <w:p w14:paraId="3C69CC98" w14:textId="77777777" w:rsidR="00B33270" w:rsidRPr="006A70B2" w:rsidRDefault="00B33270" w:rsidP="00B33270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41DAC8BF" w14:textId="77777777" w:rsidR="00B33270" w:rsidRPr="006A70B2" w:rsidRDefault="00B33270" w:rsidP="00B33270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vnt.</w:t>
            </w:r>
          </w:p>
        </w:tc>
        <w:tc>
          <w:tcPr>
            <w:tcW w:w="1983" w:type="dxa"/>
            <w:noWrap/>
            <w:vAlign w:val="bottom"/>
          </w:tcPr>
          <w:p w14:paraId="0154316A" w14:textId="71F7DB73" w:rsidR="00B33270" w:rsidRPr="006A70B2" w:rsidRDefault="00B33270" w:rsidP="00B33270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13</w:t>
            </w:r>
          </w:p>
        </w:tc>
      </w:tr>
      <w:tr w:rsidR="00B33270" w:rsidRPr="006A70B2" w14:paraId="51AF69B0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7519CDCB" w14:textId="77777777" w:rsidR="00B33270" w:rsidRPr="006A70B2" w:rsidRDefault="00B33270" w:rsidP="00B33270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color w:val="000000"/>
                <w:sz w:val="20"/>
                <w:lang w:val="en-US"/>
              </w:rPr>
              <w:t> </w:t>
            </w:r>
          </w:p>
        </w:tc>
        <w:tc>
          <w:tcPr>
            <w:tcW w:w="4820" w:type="dxa"/>
            <w:noWrap/>
            <w:vAlign w:val="bottom"/>
          </w:tcPr>
          <w:p w14:paraId="79F8E907" w14:textId="1E1F3AD3" w:rsidR="00B33270" w:rsidRPr="006A70B2" w:rsidRDefault="00B33270" w:rsidP="00B33270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200</w:t>
            </w:r>
          </w:p>
        </w:tc>
        <w:tc>
          <w:tcPr>
            <w:tcW w:w="1417" w:type="dxa"/>
            <w:vAlign w:val="center"/>
          </w:tcPr>
          <w:p w14:paraId="5D10B8F0" w14:textId="77777777" w:rsidR="00B33270" w:rsidRPr="006A70B2" w:rsidRDefault="00B33270" w:rsidP="00B33270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6593B1B7" w14:textId="77777777" w:rsidR="00B33270" w:rsidRPr="006A70B2" w:rsidRDefault="00B33270" w:rsidP="00B33270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vnt.</w:t>
            </w:r>
          </w:p>
        </w:tc>
        <w:tc>
          <w:tcPr>
            <w:tcW w:w="1983" w:type="dxa"/>
            <w:noWrap/>
            <w:vAlign w:val="bottom"/>
          </w:tcPr>
          <w:p w14:paraId="6E15B436" w14:textId="4F5C5DC4" w:rsidR="00B33270" w:rsidRPr="006A70B2" w:rsidRDefault="00B33270" w:rsidP="00B33270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97</w:t>
            </w:r>
          </w:p>
        </w:tc>
      </w:tr>
      <w:tr w:rsidR="00B33270" w:rsidRPr="006A70B2" w14:paraId="55735D48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51765855" w14:textId="77777777" w:rsidR="00B33270" w:rsidRPr="006A70B2" w:rsidRDefault="00B33270" w:rsidP="00B33270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color w:val="000000"/>
                <w:sz w:val="20"/>
                <w:lang w:val="en-US"/>
              </w:rPr>
              <w:t> </w:t>
            </w:r>
          </w:p>
        </w:tc>
        <w:tc>
          <w:tcPr>
            <w:tcW w:w="4820" w:type="dxa"/>
            <w:noWrap/>
            <w:vAlign w:val="bottom"/>
          </w:tcPr>
          <w:p w14:paraId="44279516" w14:textId="08F034B0" w:rsidR="00B33270" w:rsidRPr="006A70B2" w:rsidRDefault="00B33270" w:rsidP="00B33270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250</w:t>
            </w:r>
          </w:p>
        </w:tc>
        <w:tc>
          <w:tcPr>
            <w:tcW w:w="1417" w:type="dxa"/>
            <w:vAlign w:val="center"/>
          </w:tcPr>
          <w:p w14:paraId="3D8F4F86" w14:textId="77777777" w:rsidR="00B33270" w:rsidRPr="006A70B2" w:rsidRDefault="00B33270" w:rsidP="00B33270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3DEA9C0D" w14:textId="77777777" w:rsidR="00B33270" w:rsidRPr="006A70B2" w:rsidRDefault="00B33270" w:rsidP="00B33270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vnt.</w:t>
            </w:r>
          </w:p>
        </w:tc>
        <w:tc>
          <w:tcPr>
            <w:tcW w:w="1983" w:type="dxa"/>
            <w:noWrap/>
            <w:vAlign w:val="bottom"/>
          </w:tcPr>
          <w:p w14:paraId="6C71666D" w14:textId="1FA1E1D6" w:rsidR="00B33270" w:rsidRPr="006A70B2" w:rsidRDefault="00B33270" w:rsidP="00B33270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10</w:t>
            </w:r>
          </w:p>
        </w:tc>
      </w:tr>
      <w:tr w:rsidR="00B33270" w:rsidRPr="006A70B2" w14:paraId="1B3229C3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309B8087" w14:textId="77777777" w:rsidR="00B33270" w:rsidRPr="006A70B2" w:rsidRDefault="00B33270" w:rsidP="00B33270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589E80E0" w14:textId="02220B46" w:rsidR="00B33270" w:rsidRDefault="00B33270" w:rsidP="00B33270">
            <w:pPr>
              <w:jc w:val="both"/>
              <w:rPr>
                <w:rFonts w:ascii="Calibri Light" w:hAnsi="Calibri Light" w:cs="Calibri Light"/>
                <w:color w:val="000000"/>
                <w:sz w:val="20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315</w:t>
            </w:r>
          </w:p>
        </w:tc>
        <w:tc>
          <w:tcPr>
            <w:tcW w:w="1417" w:type="dxa"/>
            <w:vAlign w:val="center"/>
          </w:tcPr>
          <w:p w14:paraId="53C2F64D" w14:textId="77777777" w:rsidR="00B33270" w:rsidRPr="006A70B2" w:rsidRDefault="00B33270" w:rsidP="00B33270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796FDB82" w14:textId="387EFD7B" w:rsidR="00B33270" w:rsidRPr="006A70B2" w:rsidRDefault="00B33270" w:rsidP="00B33270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vnt.</w:t>
            </w:r>
          </w:p>
        </w:tc>
        <w:tc>
          <w:tcPr>
            <w:tcW w:w="1983" w:type="dxa"/>
            <w:noWrap/>
            <w:vAlign w:val="bottom"/>
          </w:tcPr>
          <w:p w14:paraId="53450DE0" w14:textId="2061922E" w:rsidR="00B33270" w:rsidRDefault="00B33270" w:rsidP="00B33270">
            <w:pPr>
              <w:jc w:val="center"/>
              <w:rPr>
                <w:rFonts w:ascii="Calibri Light" w:hAnsi="Calibri Light" w:cs="Calibri Light"/>
                <w:color w:val="000000"/>
                <w:sz w:val="20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16</w:t>
            </w:r>
          </w:p>
        </w:tc>
      </w:tr>
      <w:tr w:rsidR="00B33270" w:rsidRPr="006A70B2" w14:paraId="335A0A2A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4BAE0870" w14:textId="77777777" w:rsidR="00B33270" w:rsidRPr="00645774" w:rsidRDefault="00B33270" w:rsidP="00B33270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/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6E869D42" w14:textId="77777777" w:rsidR="00B33270" w:rsidRPr="006A70B2" w:rsidRDefault="00B33270" w:rsidP="00B33270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Theme="majorHAnsi" w:hAnsiTheme="majorHAnsi" w:cstheme="majorHAnsi"/>
                <w:sz w:val="20"/>
                <w:lang w:val="en-US"/>
              </w:rPr>
              <w:t>Oro vo</w:t>
            </w:r>
            <w:r>
              <w:rPr>
                <w:rFonts w:asciiTheme="majorHAnsi" w:hAnsiTheme="majorHAnsi" w:cstheme="majorHAnsi"/>
                <w:sz w:val="20"/>
              </w:rPr>
              <w:t>žtuvas su pavara</w:t>
            </w:r>
          </w:p>
        </w:tc>
        <w:tc>
          <w:tcPr>
            <w:tcW w:w="1417" w:type="dxa"/>
            <w:vAlign w:val="center"/>
          </w:tcPr>
          <w:p w14:paraId="3D4BCE62" w14:textId="77777777" w:rsidR="00B33270" w:rsidRPr="006A70B2" w:rsidRDefault="00B33270" w:rsidP="00B33270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TS2-3.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7</w:t>
            </w:r>
          </w:p>
        </w:tc>
        <w:tc>
          <w:tcPr>
            <w:tcW w:w="852" w:type="dxa"/>
            <w:noWrap/>
            <w:vAlign w:val="center"/>
          </w:tcPr>
          <w:p w14:paraId="2039648A" w14:textId="77777777" w:rsidR="00B33270" w:rsidRPr="006A70B2" w:rsidRDefault="00B33270" w:rsidP="00B33270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983" w:type="dxa"/>
            <w:noWrap/>
            <w:vAlign w:val="center"/>
          </w:tcPr>
          <w:p w14:paraId="54D2BAED" w14:textId="77777777" w:rsidR="00B33270" w:rsidRPr="006A70B2" w:rsidRDefault="00B33270" w:rsidP="00B33270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</w:tr>
      <w:tr w:rsidR="00B33270" w:rsidRPr="006A70B2" w14:paraId="709D2CBE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2044AE99" w14:textId="77777777" w:rsidR="00B33270" w:rsidRPr="006A70B2" w:rsidRDefault="00B33270" w:rsidP="00B33270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05EAE60C" w14:textId="01581F67" w:rsidR="00B33270" w:rsidRPr="006A70B2" w:rsidRDefault="00B33270" w:rsidP="00B33270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125</w:t>
            </w:r>
          </w:p>
        </w:tc>
        <w:tc>
          <w:tcPr>
            <w:tcW w:w="1417" w:type="dxa"/>
            <w:vAlign w:val="center"/>
          </w:tcPr>
          <w:p w14:paraId="1F881242" w14:textId="77777777" w:rsidR="00B33270" w:rsidRPr="006A70B2" w:rsidRDefault="00B33270" w:rsidP="00B33270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423134C9" w14:textId="77777777" w:rsidR="00B33270" w:rsidRPr="006A70B2" w:rsidRDefault="00B33270" w:rsidP="00B33270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vnt.</w:t>
            </w:r>
          </w:p>
        </w:tc>
        <w:tc>
          <w:tcPr>
            <w:tcW w:w="1983" w:type="dxa"/>
            <w:noWrap/>
            <w:vAlign w:val="bottom"/>
          </w:tcPr>
          <w:p w14:paraId="74C2CF72" w14:textId="4DFC26DF" w:rsidR="00B33270" w:rsidRPr="006A70B2" w:rsidRDefault="00B33270" w:rsidP="00B33270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1</w:t>
            </w:r>
          </w:p>
        </w:tc>
      </w:tr>
      <w:tr w:rsidR="00B33270" w:rsidRPr="006A70B2" w14:paraId="0D25607F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58CA5741" w14:textId="77777777" w:rsidR="00B33270" w:rsidRPr="006A70B2" w:rsidRDefault="00B33270" w:rsidP="00B33270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6582378C" w14:textId="5E5BE150" w:rsidR="00B33270" w:rsidRPr="006A70B2" w:rsidRDefault="00B33270" w:rsidP="00B33270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315</w:t>
            </w:r>
          </w:p>
        </w:tc>
        <w:tc>
          <w:tcPr>
            <w:tcW w:w="1417" w:type="dxa"/>
            <w:vAlign w:val="center"/>
          </w:tcPr>
          <w:p w14:paraId="4F99D505" w14:textId="77777777" w:rsidR="00B33270" w:rsidRPr="006A70B2" w:rsidRDefault="00B33270" w:rsidP="00B33270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</w:tcPr>
          <w:p w14:paraId="5B8DEE84" w14:textId="77777777" w:rsidR="00B33270" w:rsidRPr="006A70B2" w:rsidRDefault="00B33270" w:rsidP="00B33270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5B2524">
              <w:rPr>
                <w:rFonts w:asciiTheme="majorHAnsi" w:hAnsiTheme="majorHAnsi" w:cstheme="majorHAnsi"/>
                <w:sz w:val="20"/>
                <w:lang w:val="en-US"/>
              </w:rPr>
              <w:t>vnt.</w:t>
            </w:r>
          </w:p>
        </w:tc>
        <w:tc>
          <w:tcPr>
            <w:tcW w:w="1983" w:type="dxa"/>
            <w:noWrap/>
            <w:vAlign w:val="bottom"/>
          </w:tcPr>
          <w:p w14:paraId="6F0425A7" w14:textId="15B76B65" w:rsidR="00B33270" w:rsidRPr="006A70B2" w:rsidRDefault="00B33270" w:rsidP="00B33270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6</w:t>
            </w:r>
          </w:p>
        </w:tc>
      </w:tr>
      <w:tr w:rsidR="00B33270" w:rsidRPr="006A70B2" w14:paraId="039C2038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49B274E3" w14:textId="77777777" w:rsidR="00B33270" w:rsidRPr="00645774" w:rsidRDefault="00B33270" w:rsidP="00B33270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/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5E3AFAF6" w14:textId="198E460F" w:rsidR="00B33270" w:rsidRPr="006A70B2" w:rsidRDefault="007F5B97" w:rsidP="00B33270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Theme="majorHAnsi" w:hAnsiTheme="majorHAnsi" w:cstheme="majorHAnsi"/>
                <w:sz w:val="20"/>
                <w:lang w:val="en-US"/>
              </w:rPr>
              <w:t>Signalinės grotelės</w:t>
            </w:r>
          </w:p>
        </w:tc>
        <w:tc>
          <w:tcPr>
            <w:tcW w:w="1417" w:type="dxa"/>
            <w:vAlign w:val="center"/>
          </w:tcPr>
          <w:p w14:paraId="17BA88AF" w14:textId="30F1CB1B" w:rsidR="00B33270" w:rsidRPr="006A70B2" w:rsidRDefault="00B33270" w:rsidP="00B33270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TS2-3.</w:t>
            </w:r>
            <w:r w:rsidR="00075EE7">
              <w:rPr>
                <w:rFonts w:asciiTheme="majorHAnsi" w:hAnsiTheme="majorHAnsi" w:cstheme="majorHAnsi"/>
                <w:sz w:val="20"/>
                <w:lang w:val="en-US"/>
              </w:rPr>
              <w:t>9</w:t>
            </w:r>
          </w:p>
        </w:tc>
        <w:tc>
          <w:tcPr>
            <w:tcW w:w="852" w:type="dxa"/>
            <w:noWrap/>
            <w:vAlign w:val="center"/>
          </w:tcPr>
          <w:p w14:paraId="6A1A68D4" w14:textId="77777777" w:rsidR="00B33270" w:rsidRPr="006A70B2" w:rsidRDefault="00B33270" w:rsidP="00B33270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983" w:type="dxa"/>
            <w:noWrap/>
            <w:vAlign w:val="center"/>
          </w:tcPr>
          <w:p w14:paraId="12348341" w14:textId="77777777" w:rsidR="00B33270" w:rsidRPr="006A70B2" w:rsidRDefault="00B33270" w:rsidP="00B33270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</w:tr>
      <w:tr w:rsidR="007F5B97" w:rsidRPr="006A70B2" w14:paraId="272FF5F0" w14:textId="77777777" w:rsidTr="000F1279">
        <w:trPr>
          <w:trHeight w:val="300"/>
        </w:trPr>
        <w:tc>
          <w:tcPr>
            <w:tcW w:w="1134" w:type="dxa"/>
            <w:noWrap/>
            <w:vAlign w:val="center"/>
          </w:tcPr>
          <w:p w14:paraId="349E5B55" w14:textId="77777777" w:rsidR="007F5B97" w:rsidRPr="007F5B97" w:rsidRDefault="007F5B97" w:rsidP="007F5B97">
            <w:pPr>
              <w:ind w:left="993"/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3A228C8B" w14:textId="130D8771" w:rsidR="007F5B97" w:rsidRDefault="007F5B97" w:rsidP="007F5B97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200</w:t>
            </w:r>
          </w:p>
        </w:tc>
        <w:tc>
          <w:tcPr>
            <w:tcW w:w="1417" w:type="dxa"/>
            <w:vAlign w:val="center"/>
          </w:tcPr>
          <w:p w14:paraId="5A7680F8" w14:textId="77777777" w:rsidR="007F5B97" w:rsidRPr="006A70B2" w:rsidRDefault="007F5B97" w:rsidP="007F5B97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0F3E8715" w14:textId="3215F666" w:rsidR="007F5B97" w:rsidRPr="006A70B2" w:rsidRDefault="007F5B97" w:rsidP="007F5B97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vnt.</w:t>
            </w:r>
          </w:p>
        </w:tc>
        <w:tc>
          <w:tcPr>
            <w:tcW w:w="1983" w:type="dxa"/>
            <w:noWrap/>
            <w:vAlign w:val="bottom"/>
          </w:tcPr>
          <w:p w14:paraId="6CD0F410" w14:textId="08AAA9A8" w:rsidR="007F5B97" w:rsidRPr="006A70B2" w:rsidRDefault="007F5B97" w:rsidP="007F5B97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3</w:t>
            </w:r>
          </w:p>
        </w:tc>
      </w:tr>
      <w:tr w:rsidR="007F5B97" w:rsidRPr="006A70B2" w14:paraId="2DC7CB9F" w14:textId="77777777" w:rsidTr="00311A2F">
        <w:trPr>
          <w:trHeight w:val="300"/>
        </w:trPr>
        <w:tc>
          <w:tcPr>
            <w:tcW w:w="1134" w:type="dxa"/>
            <w:noWrap/>
            <w:vAlign w:val="center"/>
          </w:tcPr>
          <w:p w14:paraId="6448F27A" w14:textId="77777777" w:rsidR="007F5B97" w:rsidRPr="00B33270" w:rsidRDefault="007F5B97" w:rsidP="007F5B97">
            <w:pPr>
              <w:ind w:left="993"/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5D8B0FE7" w14:textId="79933109" w:rsidR="007F5B97" w:rsidRPr="006A70B2" w:rsidRDefault="007F5B97" w:rsidP="007F5B97">
            <w:pPr>
              <w:jc w:val="both"/>
              <w:rPr>
                <w:rFonts w:asciiTheme="majorHAnsi" w:eastAsia="Times New Roman" w:hAnsiTheme="majorHAnsi" w:cstheme="majorHAnsi"/>
                <w:bCs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600x400</w:t>
            </w:r>
          </w:p>
        </w:tc>
        <w:tc>
          <w:tcPr>
            <w:tcW w:w="1417" w:type="dxa"/>
            <w:vAlign w:val="center"/>
          </w:tcPr>
          <w:p w14:paraId="3AEE0C1A" w14:textId="77777777" w:rsidR="007F5B97" w:rsidRPr="006A70B2" w:rsidRDefault="007F5B97" w:rsidP="007F5B97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59530C99" w14:textId="28A6621A" w:rsidR="007F5B97" w:rsidRPr="006A70B2" w:rsidRDefault="007F5B97" w:rsidP="007F5B97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vnt.</w:t>
            </w:r>
          </w:p>
        </w:tc>
        <w:tc>
          <w:tcPr>
            <w:tcW w:w="1983" w:type="dxa"/>
            <w:noWrap/>
            <w:vAlign w:val="bottom"/>
          </w:tcPr>
          <w:p w14:paraId="62172A8A" w14:textId="120E3DCA" w:rsidR="007F5B97" w:rsidRPr="006A70B2" w:rsidRDefault="007F5B97" w:rsidP="007F5B97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1</w:t>
            </w:r>
          </w:p>
        </w:tc>
      </w:tr>
      <w:tr w:rsidR="007F5B97" w:rsidRPr="006A70B2" w14:paraId="4CEE7D1C" w14:textId="77777777" w:rsidTr="00311A2F">
        <w:trPr>
          <w:trHeight w:val="300"/>
        </w:trPr>
        <w:tc>
          <w:tcPr>
            <w:tcW w:w="1134" w:type="dxa"/>
            <w:noWrap/>
            <w:vAlign w:val="center"/>
          </w:tcPr>
          <w:p w14:paraId="09B08D64" w14:textId="77777777" w:rsidR="007F5B97" w:rsidRPr="00B33270" w:rsidRDefault="007F5B97" w:rsidP="007F5B97">
            <w:pPr>
              <w:ind w:left="993"/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552CD82B" w14:textId="1ECD2EA4" w:rsidR="007F5B97" w:rsidRPr="006A70B2" w:rsidRDefault="007F5B97" w:rsidP="007F5B97">
            <w:pPr>
              <w:jc w:val="both"/>
              <w:rPr>
                <w:rFonts w:asciiTheme="majorHAnsi" w:eastAsia="Times New Roman" w:hAnsiTheme="majorHAnsi" w:cstheme="majorHAnsi"/>
                <w:bCs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800x600</w:t>
            </w:r>
          </w:p>
        </w:tc>
        <w:tc>
          <w:tcPr>
            <w:tcW w:w="1417" w:type="dxa"/>
            <w:vAlign w:val="center"/>
          </w:tcPr>
          <w:p w14:paraId="346DD538" w14:textId="77777777" w:rsidR="007F5B97" w:rsidRPr="006A70B2" w:rsidRDefault="007F5B97" w:rsidP="007F5B97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749998E3" w14:textId="476526A7" w:rsidR="007F5B97" w:rsidRPr="006A70B2" w:rsidRDefault="007F5B97" w:rsidP="007F5B97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vnt.</w:t>
            </w:r>
          </w:p>
        </w:tc>
        <w:tc>
          <w:tcPr>
            <w:tcW w:w="1983" w:type="dxa"/>
            <w:noWrap/>
            <w:vAlign w:val="bottom"/>
          </w:tcPr>
          <w:p w14:paraId="438B2A9C" w14:textId="0E88BE52" w:rsidR="007F5B97" w:rsidRPr="006A70B2" w:rsidRDefault="007F5B97" w:rsidP="007F5B97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1</w:t>
            </w:r>
          </w:p>
        </w:tc>
      </w:tr>
      <w:tr w:rsidR="007F5B97" w:rsidRPr="006A70B2" w14:paraId="3874C6BE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7A69A847" w14:textId="77777777" w:rsidR="007F5B97" w:rsidRPr="00645774" w:rsidRDefault="007F5B97" w:rsidP="007F5B97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/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42699A76" w14:textId="25C17A23" w:rsidR="007F5B97" w:rsidRPr="006A70B2" w:rsidRDefault="007F5B97" w:rsidP="007F5B97">
            <w:pPr>
              <w:jc w:val="both"/>
              <w:rPr>
                <w:rFonts w:asciiTheme="majorHAnsi" w:eastAsia="Times New Roman" w:hAnsiTheme="majorHAnsi" w:cstheme="majorHAnsi"/>
                <w:bCs/>
                <w:sz w:val="20"/>
                <w:lang w:val="en-US"/>
              </w:rPr>
            </w:pPr>
            <w:r w:rsidRPr="006A70B2">
              <w:rPr>
                <w:rFonts w:asciiTheme="majorHAnsi" w:eastAsia="Times New Roman" w:hAnsiTheme="majorHAnsi" w:cstheme="majorHAnsi"/>
                <w:bCs/>
                <w:sz w:val="20"/>
                <w:lang w:val="en-US"/>
              </w:rPr>
              <w:t xml:space="preserve">Kintamo oro srauto VAV reguliavimo sklendės </w:t>
            </w:r>
          </w:p>
        </w:tc>
        <w:tc>
          <w:tcPr>
            <w:tcW w:w="1417" w:type="dxa"/>
            <w:vAlign w:val="center"/>
          </w:tcPr>
          <w:p w14:paraId="685785A5" w14:textId="0A7759C6" w:rsidR="007F5B97" w:rsidRPr="006A70B2" w:rsidRDefault="007F5B97" w:rsidP="007F5B97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TS2-3.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4</w:t>
            </w:r>
          </w:p>
        </w:tc>
        <w:tc>
          <w:tcPr>
            <w:tcW w:w="852" w:type="dxa"/>
            <w:noWrap/>
            <w:vAlign w:val="center"/>
          </w:tcPr>
          <w:p w14:paraId="00AEF08C" w14:textId="77777777" w:rsidR="007F5B97" w:rsidRPr="006A70B2" w:rsidRDefault="007F5B97" w:rsidP="007F5B97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983" w:type="dxa"/>
            <w:noWrap/>
            <w:vAlign w:val="center"/>
          </w:tcPr>
          <w:p w14:paraId="524EEA06" w14:textId="77777777" w:rsidR="007F5B97" w:rsidRPr="006A70B2" w:rsidRDefault="007F5B97" w:rsidP="007F5B97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</w:tr>
      <w:tr w:rsidR="007F5B97" w:rsidRPr="006A70B2" w14:paraId="24AF343B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178CC263" w14:textId="77777777" w:rsidR="007F5B97" w:rsidRPr="006A70B2" w:rsidRDefault="007F5B97" w:rsidP="007F5B97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0E0A12BB" w14:textId="1D233B4A" w:rsidR="007F5B97" w:rsidRPr="006A70B2" w:rsidRDefault="007F5B97" w:rsidP="007F5B97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100</w:t>
            </w:r>
          </w:p>
        </w:tc>
        <w:tc>
          <w:tcPr>
            <w:tcW w:w="1417" w:type="dxa"/>
            <w:vAlign w:val="center"/>
          </w:tcPr>
          <w:p w14:paraId="337D3D57" w14:textId="77777777" w:rsidR="007F5B97" w:rsidRPr="006A70B2" w:rsidRDefault="007F5B97" w:rsidP="007F5B97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66A70F4A" w14:textId="77777777" w:rsidR="007F5B97" w:rsidRPr="006A70B2" w:rsidRDefault="007F5B97" w:rsidP="007F5B97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vnt.</w:t>
            </w:r>
          </w:p>
        </w:tc>
        <w:tc>
          <w:tcPr>
            <w:tcW w:w="1983" w:type="dxa"/>
            <w:noWrap/>
            <w:vAlign w:val="bottom"/>
          </w:tcPr>
          <w:p w14:paraId="32027E2C" w14:textId="452BC1FC" w:rsidR="007F5B97" w:rsidRPr="006A70B2" w:rsidRDefault="007F5B97" w:rsidP="007F5B97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1</w:t>
            </w:r>
          </w:p>
        </w:tc>
      </w:tr>
      <w:tr w:rsidR="007F5B97" w:rsidRPr="006A70B2" w14:paraId="325234A4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70737187" w14:textId="77777777" w:rsidR="007F5B97" w:rsidRPr="006A70B2" w:rsidRDefault="007F5B97" w:rsidP="007F5B97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17D74DCB" w14:textId="62CDF1C6" w:rsidR="007F5B97" w:rsidRPr="006A70B2" w:rsidRDefault="007F5B97" w:rsidP="007F5B97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125</w:t>
            </w:r>
          </w:p>
        </w:tc>
        <w:tc>
          <w:tcPr>
            <w:tcW w:w="1417" w:type="dxa"/>
            <w:vAlign w:val="center"/>
          </w:tcPr>
          <w:p w14:paraId="39D02110" w14:textId="77777777" w:rsidR="007F5B97" w:rsidRPr="006A70B2" w:rsidRDefault="007F5B97" w:rsidP="007F5B97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0091451F" w14:textId="77777777" w:rsidR="007F5B97" w:rsidRPr="006A70B2" w:rsidRDefault="007F5B97" w:rsidP="007F5B97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vnt.</w:t>
            </w:r>
          </w:p>
        </w:tc>
        <w:tc>
          <w:tcPr>
            <w:tcW w:w="1983" w:type="dxa"/>
            <w:noWrap/>
            <w:vAlign w:val="bottom"/>
          </w:tcPr>
          <w:p w14:paraId="601575B9" w14:textId="1AD542F3" w:rsidR="007F5B97" w:rsidRPr="006A70B2" w:rsidRDefault="007F5B97" w:rsidP="007F5B97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16</w:t>
            </w:r>
          </w:p>
        </w:tc>
      </w:tr>
      <w:tr w:rsidR="007F5B97" w:rsidRPr="006A70B2" w14:paraId="29BD3D4B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16BA553E" w14:textId="77777777" w:rsidR="007F5B97" w:rsidRPr="006A70B2" w:rsidRDefault="007F5B97" w:rsidP="007F5B97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0564E0F4" w14:textId="393307A2" w:rsidR="007F5B97" w:rsidRPr="006A70B2" w:rsidRDefault="007F5B97" w:rsidP="007F5B97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160</w:t>
            </w:r>
          </w:p>
        </w:tc>
        <w:tc>
          <w:tcPr>
            <w:tcW w:w="1417" w:type="dxa"/>
            <w:vAlign w:val="center"/>
          </w:tcPr>
          <w:p w14:paraId="0A169150" w14:textId="77777777" w:rsidR="007F5B97" w:rsidRPr="006A70B2" w:rsidRDefault="007F5B97" w:rsidP="007F5B97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1ED16509" w14:textId="77777777" w:rsidR="007F5B97" w:rsidRPr="006A70B2" w:rsidRDefault="007F5B97" w:rsidP="007F5B97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vnt.</w:t>
            </w:r>
          </w:p>
        </w:tc>
        <w:tc>
          <w:tcPr>
            <w:tcW w:w="1983" w:type="dxa"/>
            <w:noWrap/>
            <w:vAlign w:val="bottom"/>
          </w:tcPr>
          <w:p w14:paraId="621DBBDF" w14:textId="0BA1A8F0" w:rsidR="007F5B97" w:rsidRPr="006A70B2" w:rsidRDefault="007F5B97" w:rsidP="007F5B97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6</w:t>
            </w:r>
          </w:p>
        </w:tc>
      </w:tr>
      <w:tr w:rsidR="007F5B97" w:rsidRPr="006A70B2" w14:paraId="3958E85B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5BE53392" w14:textId="77777777" w:rsidR="007F5B97" w:rsidRPr="006A70B2" w:rsidRDefault="007F5B97" w:rsidP="007F5B97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02F85344" w14:textId="47018998" w:rsidR="007F5B97" w:rsidRPr="006A70B2" w:rsidRDefault="007F5B97" w:rsidP="007F5B97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200</w:t>
            </w:r>
          </w:p>
        </w:tc>
        <w:tc>
          <w:tcPr>
            <w:tcW w:w="1417" w:type="dxa"/>
            <w:vAlign w:val="center"/>
          </w:tcPr>
          <w:p w14:paraId="0B9F0869" w14:textId="77777777" w:rsidR="007F5B97" w:rsidRPr="006A70B2" w:rsidRDefault="007F5B97" w:rsidP="007F5B97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6F125A2B" w14:textId="77777777" w:rsidR="007F5B97" w:rsidRPr="006A70B2" w:rsidRDefault="007F5B97" w:rsidP="007F5B97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vnt.</w:t>
            </w:r>
          </w:p>
        </w:tc>
        <w:tc>
          <w:tcPr>
            <w:tcW w:w="1983" w:type="dxa"/>
            <w:noWrap/>
            <w:vAlign w:val="bottom"/>
          </w:tcPr>
          <w:p w14:paraId="2E1A1308" w14:textId="09697C64" w:rsidR="007F5B97" w:rsidRPr="006A70B2" w:rsidRDefault="007F5B97" w:rsidP="007F5B97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9</w:t>
            </w:r>
          </w:p>
        </w:tc>
      </w:tr>
      <w:tr w:rsidR="007F5B97" w:rsidRPr="006A70B2" w14:paraId="4D76EE6C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22D6CBB8" w14:textId="77777777" w:rsidR="007F5B97" w:rsidRPr="006A70B2" w:rsidRDefault="007F5B97" w:rsidP="007F5B97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25521176" w14:textId="5CE68099" w:rsidR="007F5B97" w:rsidRPr="006A70B2" w:rsidRDefault="007F5B97" w:rsidP="007F5B97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250</w:t>
            </w:r>
          </w:p>
        </w:tc>
        <w:tc>
          <w:tcPr>
            <w:tcW w:w="1417" w:type="dxa"/>
            <w:vAlign w:val="center"/>
          </w:tcPr>
          <w:p w14:paraId="58749782" w14:textId="77777777" w:rsidR="007F5B97" w:rsidRPr="006A70B2" w:rsidRDefault="007F5B97" w:rsidP="007F5B97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0BE5468C" w14:textId="77777777" w:rsidR="007F5B97" w:rsidRPr="006A70B2" w:rsidRDefault="007F5B97" w:rsidP="007F5B97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vnt.</w:t>
            </w:r>
          </w:p>
        </w:tc>
        <w:tc>
          <w:tcPr>
            <w:tcW w:w="1983" w:type="dxa"/>
            <w:noWrap/>
            <w:vAlign w:val="bottom"/>
          </w:tcPr>
          <w:p w14:paraId="75D0270C" w14:textId="58C37D4F" w:rsidR="007F5B97" w:rsidRPr="006A70B2" w:rsidRDefault="007F5B97" w:rsidP="007F5B97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8</w:t>
            </w:r>
          </w:p>
        </w:tc>
      </w:tr>
      <w:tr w:rsidR="007F5B97" w:rsidRPr="006A70B2" w14:paraId="52322F22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66A570D6" w14:textId="77777777" w:rsidR="007F5B97" w:rsidRPr="006A70B2" w:rsidRDefault="007F5B97" w:rsidP="007F5B97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73E6A625" w14:textId="67C9E1BE" w:rsidR="007F5B97" w:rsidRPr="006A70B2" w:rsidRDefault="007F5B97" w:rsidP="007F5B97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315</w:t>
            </w:r>
          </w:p>
        </w:tc>
        <w:tc>
          <w:tcPr>
            <w:tcW w:w="1417" w:type="dxa"/>
            <w:vAlign w:val="center"/>
          </w:tcPr>
          <w:p w14:paraId="7280C290" w14:textId="77777777" w:rsidR="007F5B97" w:rsidRPr="006A70B2" w:rsidRDefault="007F5B97" w:rsidP="007F5B97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50B50885" w14:textId="77777777" w:rsidR="007F5B97" w:rsidRPr="006A70B2" w:rsidRDefault="007F5B97" w:rsidP="007F5B97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vnt.</w:t>
            </w:r>
          </w:p>
        </w:tc>
        <w:tc>
          <w:tcPr>
            <w:tcW w:w="1983" w:type="dxa"/>
            <w:noWrap/>
            <w:vAlign w:val="bottom"/>
          </w:tcPr>
          <w:p w14:paraId="4C14BA0C" w14:textId="65EE2A12" w:rsidR="007F5B97" w:rsidRPr="006A70B2" w:rsidRDefault="007F5B97" w:rsidP="007F5B97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3</w:t>
            </w:r>
          </w:p>
        </w:tc>
      </w:tr>
      <w:tr w:rsidR="007F5B97" w:rsidRPr="006A70B2" w14:paraId="2A14228A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6A46FDD8" w14:textId="77777777" w:rsidR="007F5B97" w:rsidRPr="006A70B2" w:rsidRDefault="007F5B97" w:rsidP="007F5B97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40854726" w14:textId="088D22D1" w:rsidR="007F5B97" w:rsidRPr="006A70B2" w:rsidRDefault="007F5B97" w:rsidP="007F5B97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400</w:t>
            </w:r>
          </w:p>
        </w:tc>
        <w:tc>
          <w:tcPr>
            <w:tcW w:w="1417" w:type="dxa"/>
            <w:vAlign w:val="center"/>
          </w:tcPr>
          <w:p w14:paraId="54074410" w14:textId="77777777" w:rsidR="007F5B97" w:rsidRPr="006A70B2" w:rsidRDefault="007F5B97" w:rsidP="007F5B97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35CAE9B0" w14:textId="77777777" w:rsidR="007F5B97" w:rsidRPr="006A70B2" w:rsidRDefault="007F5B97" w:rsidP="007F5B97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vnt.</w:t>
            </w:r>
          </w:p>
        </w:tc>
        <w:tc>
          <w:tcPr>
            <w:tcW w:w="1983" w:type="dxa"/>
            <w:noWrap/>
            <w:vAlign w:val="bottom"/>
          </w:tcPr>
          <w:p w14:paraId="4473D08A" w14:textId="71F48C1F" w:rsidR="007F5B97" w:rsidRPr="006A70B2" w:rsidRDefault="007F5B97" w:rsidP="007F5B97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5</w:t>
            </w:r>
          </w:p>
        </w:tc>
      </w:tr>
      <w:tr w:rsidR="007F5B97" w:rsidRPr="006A70B2" w14:paraId="25C6AE7F" w14:textId="77777777" w:rsidTr="00A41786">
        <w:trPr>
          <w:trHeight w:val="300"/>
        </w:trPr>
        <w:tc>
          <w:tcPr>
            <w:tcW w:w="1134" w:type="dxa"/>
            <w:noWrap/>
            <w:vAlign w:val="center"/>
          </w:tcPr>
          <w:p w14:paraId="16419574" w14:textId="77777777" w:rsidR="007F5B97" w:rsidRPr="006A70B2" w:rsidRDefault="007F5B97" w:rsidP="007F5B97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6D0F509D" w14:textId="297D542A" w:rsidR="007F5B97" w:rsidRDefault="007F5B97" w:rsidP="007F5B97">
            <w:pPr>
              <w:jc w:val="both"/>
              <w:rPr>
                <w:rFonts w:ascii="Calibri Light" w:hAnsi="Calibri Light" w:cs="Calibri Light"/>
                <w:color w:val="000000"/>
                <w:sz w:val="20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400x200</w:t>
            </w:r>
          </w:p>
        </w:tc>
        <w:tc>
          <w:tcPr>
            <w:tcW w:w="1417" w:type="dxa"/>
            <w:vAlign w:val="center"/>
          </w:tcPr>
          <w:p w14:paraId="7F949031" w14:textId="77777777" w:rsidR="007F5B97" w:rsidRPr="006A70B2" w:rsidRDefault="007F5B97" w:rsidP="007F5B97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</w:tcPr>
          <w:p w14:paraId="016C9D11" w14:textId="35435055" w:rsidR="007F5B97" w:rsidRPr="006A70B2" w:rsidRDefault="007F5B97" w:rsidP="007F5B97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4122D7">
              <w:rPr>
                <w:rFonts w:asciiTheme="majorHAnsi" w:hAnsiTheme="majorHAnsi" w:cstheme="majorHAnsi"/>
                <w:sz w:val="20"/>
                <w:lang w:val="en-US"/>
              </w:rPr>
              <w:t>vnt.</w:t>
            </w:r>
          </w:p>
        </w:tc>
        <w:tc>
          <w:tcPr>
            <w:tcW w:w="1983" w:type="dxa"/>
            <w:noWrap/>
            <w:vAlign w:val="bottom"/>
          </w:tcPr>
          <w:p w14:paraId="3ED252FE" w14:textId="4DB08210" w:rsidR="007F5B97" w:rsidRDefault="007F5B97" w:rsidP="007F5B97">
            <w:pPr>
              <w:jc w:val="center"/>
              <w:rPr>
                <w:rFonts w:ascii="Calibri Light" w:hAnsi="Calibri Light" w:cs="Calibri Light"/>
                <w:color w:val="000000"/>
                <w:sz w:val="20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1</w:t>
            </w:r>
          </w:p>
        </w:tc>
      </w:tr>
      <w:tr w:rsidR="007F5B97" w:rsidRPr="006A70B2" w14:paraId="33ACE02E" w14:textId="77777777" w:rsidTr="00A41786">
        <w:trPr>
          <w:trHeight w:val="300"/>
        </w:trPr>
        <w:tc>
          <w:tcPr>
            <w:tcW w:w="1134" w:type="dxa"/>
            <w:noWrap/>
            <w:vAlign w:val="center"/>
          </w:tcPr>
          <w:p w14:paraId="5221035F" w14:textId="77777777" w:rsidR="007F5B97" w:rsidRPr="006A70B2" w:rsidRDefault="007F5B97" w:rsidP="007F5B97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578B270E" w14:textId="4812977D" w:rsidR="007F5B97" w:rsidRDefault="007F5B97" w:rsidP="007F5B97">
            <w:pPr>
              <w:jc w:val="both"/>
              <w:rPr>
                <w:rFonts w:ascii="Calibri Light" w:hAnsi="Calibri Light" w:cs="Calibri Light"/>
                <w:color w:val="000000"/>
                <w:sz w:val="20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500x200</w:t>
            </w:r>
          </w:p>
        </w:tc>
        <w:tc>
          <w:tcPr>
            <w:tcW w:w="1417" w:type="dxa"/>
            <w:vAlign w:val="center"/>
          </w:tcPr>
          <w:p w14:paraId="1066323C" w14:textId="77777777" w:rsidR="007F5B97" w:rsidRPr="006A70B2" w:rsidRDefault="007F5B97" w:rsidP="007F5B97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</w:tcPr>
          <w:p w14:paraId="3BA1DBB9" w14:textId="726DAF2F" w:rsidR="007F5B97" w:rsidRPr="006A70B2" w:rsidRDefault="007F5B97" w:rsidP="007F5B97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4122D7">
              <w:rPr>
                <w:rFonts w:asciiTheme="majorHAnsi" w:hAnsiTheme="majorHAnsi" w:cstheme="majorHAnsi"/>
                <w:sz w:val="20"/>
                <w:lang w:val="en-US"/>
              </w:rPr>
              <w:t>vnt.</w:t>
            </w:r>
          </w:p>
        </w:tc>
        <w:tc>
          <w:tcPr>
            <w:tcW w:w="1983" w:type="dxa"/>
            <w:noWrap/>
            <w:vAlign w:val="bottom"/>
          </w:tcPr>
          <w:p w14:paraId="4B771D53" w14:textId="077A82F2" w:rsidR="007F5B97" w:rsidRDefault="007F5B97" w:rsidP="007F5B97">
            <w:pPr>
              <w:jc w:val="center"/>
              <w:rPr>
                <w:rFonts w:ascii="Calibri Light" w:hAnsi="Calibri Light" w:cs="Calibri Light"/>
                <w:color w:val="000000"/>
                <w:sz w:val="20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2</w:t>
            </w:r>
          </w:p>
        </w:tc>
      </w:tr>
      <w:tr w:rsidR="007F5B97" w:rsidRPr="006A70B2" w14:paraId="475EFE1B" w14:textId="77777777" w:rsidTr="00A41786">
        <w:trPr>
          <w:trHeight w:val="300"/>
        </w:trPr>
        <w:tc>
          <w:tcPr>
            <w:tcW w:w="1134" w:type="dxa"/>
            <w:noWrap/>
            <w:vAlign w:val="center"/>
          </w:tcPr>
          <w:p w14:paraId="0A211530" w14:textId="77777777" w:rsidR="007F5B97" w:rsidRPr="006A70B2" w:rsidRDefault="007F5B97" w:rsidP="007F5B97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32368910" w14:textId="0C4A7426" w:rsidR="007F5B97" w:rsidRDefault="007F5B97" w:rsidP="007F5B97">
            <w:pPr>
              <w:jc w:val="both"/>
              <w:rPr>
                <w:rFonts w:ascii="Calibri Light" w:hAnsi="Calibri Light" w:cs="Calibri Light"/>
                <w:color w:val="000000"/>
                <w:sz w:val="20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500x300</w:t>
            </w:r>
          </w:p>
        </w:tc>
        <w:tc>
          <w:tcPr>
            <w:tcW w:w="1417" w:type="dxa"/>
            <w:vAlign w:val="center"/>
          </w:tcPr>
          <w:p w14:paraId="7134EE3F" w14:textId="77777777" w:rsidR="007F5B97" w:rsidRPr="006A70B2" w:rsidRDefault="007F5B97" w:rsidP="007F5B97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</w:tcPr>
          <w:p w14:paraId="16A4D303" w14:textId="74E683E6" w:rsidR="007F5B97" w:rsidRPr="006A70B2" w:rsidRDefault="007F5B97" w:rsidP="007F5B97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4122D7">
              <w:rPr>
                <w:rFonts w:asciiTheme="majorHAnsi" w:hAnsiTheme="majorHAnsi" w:cstheme="majorHAnsi"/>
                <w:sz w:val="20"/>
                <w:lang w:val="en-US"/>
              </w:rPr>
              <w:t>vnt.</w:t>
            </w:r>
          </w:p>
        </w:tc>
        <w:tc>
          <w:tcPr>
            <w:tcW w:w="1983" w:type="dxa"/>
            <w:noWrap/>
            <w:vAlign w:val="bottom"/>
          </w:tcPr>
          <w:p w14:paraId="4C3FD1C3" w14:textId="01FE3D4F" w:rsidR="007F5B97" w:rsidRDefault="007F5B97" w:rsidP="007F5B97">
            <w:pPr>
              <w:jc w:val="center"/>
              <w:rPr>
                <w:rFonts w:ascii="Calibri Light" w:hAnsi="Calibri Light" w:cs="Calibri Light"/>
                <w:color w:val="000000"/>
                <w:sz w:val="20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2</w:t>
            </w:r>
          </w:p>
        </w:tc>
      </w:tr>
      <w:tr w:rsidR="007F5B97" w:rsidRPr="006A70B2" w14:paraId="38899CFF" w14:textId="77777777" w:rsidTr="00A41786">
        <w:trPr>
          <w:trHeight w:val="300"/>
        </w:trPr>
        <w:tc>
          <w:tcPr>
            <w:tcW w:w="1134" w:type="dxa"/>
            <w:noWrap/>
            <w:vAlign w:val="center"/>
          </w:tcPr>
          <w:p w14:paraId="22472A9A" w14:textId="77777777" w:rsidR="007F5B97" w:rsidRPr="006A70B2" w:rsidRDefault="007F5B97" w:rsidP="007F5B97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1F3A12CA" w14:textId="1F569233" w:rsidR="007F5B97" w:rsidRDefault="007F5B97" w:rsidP="007F5B97">
            <w:pPr>
              <w:jc w:val="both"/>
              <w:rPr>
                <w:rFonts w:ascii="Calibri Light" w:hAnsi="Calibri Light" w:cs="Calibri Light"/>
                <w:color w:val="000000"/>
                <w:sz w:val="20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500x400</w:t>
            </w:r>
          </w:p>
        </w:tc>
        <w:tc>
          <w:tcPr>
            <w:tcW w:w="1417" w:type="dxa"/>
            <w:vAlign w:val="center"/>
          </w:tcPr>
          <w:p w14:paraId="11EF95BE" w14:textId="77777777" w:rsidR="007F5B97" w:rsidRPr="006A70B2" w:rsidRDefault="007F5B97" w:rsidP="007F5B97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</w:tcPr>
          <w:p w14:paraId="2F506301" w14:textId="4A5F0910" w:rsidR="007F5B97" w:rsidRPr="006A70B2" w:rsidRDefault="007F5B97" w:rsidP="007F5B97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4122D7">
              <w:rPr>
                <w:rFonts w:asciiTheme="majorHAnsi" w:hAnsiTheme="majorHAnsi" w:cstheme="majorHAnsi"/>
                <w:sz w:val="20"/>
                <w:lang w:val="en-US"/>
              </w:rPr>
              <w:t>vnt.</w:t>
            </w:r>
          </w:p>
        </w:tc>
        <w:tc>
          <w:tcPr>
            <w:tcW w:w="1983" w:type="dxa"/>
            <w:noWrap/>
            <w:vAlign w:val="bottom"/>
          </w:tcPr>
          <w:p w14:paraId="39F2F40E" w14:textId="1182A671" w:rsidR="007F5B97" w:rsidRDefault="007F5B97" w:rsidP="007F5B97">
            <w:pPr>
              <w:jc w:val="center"/>
              <w:rPr>
                <w:rFonts w:ascii="Calibri Light" w:hAnsi="Calibri Light" w:cs="Calibri Light"/>
                <w:color w:val="000000"/>
                <w:sz w:val="20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2</w:t>
            </w:r>
          </w:p>
        </w:tc>
      </w:tr>
      <w:tr w:rsidR="007F5B97" w:rsidRPr="006A70B2" w14:paraId="460E8557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617DCAE4" w14:textId="77777777" w:rsidR="007F5B97" w:rsidRPr="004C0F23" w:rsidRDefault="007F5B97" w:rsidP="007F5B97">
            <w:pPr>
              <w:pStyle w:val="ListParagraph"/>
              <w:numPr>
                <w:ilvl w:val="0"/>
                <w:numId w:val="27"/>
              </w:numPr>
              <w:ind w:left="37"/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31DD86F6" w14:textId="77777777" w:rsidR="007F5B97" w:rsidRPr="006A70B2" w:rsidRDefault="007F5B97" w:rsidP="007F5B97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Cs/>
                <w:sz w:val="20"/>
                <w:lang w:val="en-US"/>
              </w:rPr>
              <w:t>Pastovaus</w:t>
            </w:r>
            <w:r w:rsidRPr="006A70B2">
              <w:rPr>
                <w:rFonts w:asciiTheme="majorHAnsi" w:eastAsia="Times New Roman" w:hAnsiTheme="majorHAnsi" w:cstheme="majorHAnsi"/>
                <w:bCs/>
                <w:sz w:val="20"/>
                <w:lang w:val="en-US"/>
              </w:rPr>
              <w:t xml:space="preserve"> oro srauto </w:t>
            </w:r>
            <w:r>
              <w:rPr>
                <w:rFonts w:asciiTheme="majorHAnsi" w:eastAsia="Times New Roman" w:hAnsiTheme="majorHAnsi" w:cstheme="majorHAnsi"/>
                <w:bCs/>
                <w:sz w:val="20"/>
                <w:lang w:val="en-US"/>
              </w:rPr>
              <w:t>C</w:t>
            </w:r>
            <w:r w:rsidRPr="006A70B2">
              <w:rPr>
                <w:rFonts w:asciiTheme="majorHAnsi" w:eastAsia="Times New Roman" w:hAnsiTheme="majorHAnsi" w:cstheme="majorHAnsi"/>
                <w:bCs/>
                <w:sz w:val="20"/>
                <w:lang w:val="en-US"/>
              </w:rPr>
              <w:t xml:space="preserve">AV reguliavimo sklendės </w:t>
            </w:r>
          </w:p>
        </w:tc>
        <w:tc>
          <w:tcPr>
            <w:tcW w:w="1417" w:type="dxa"/>
            <w:vAlign w:val="center"/>
          </w:tcPr>
          <w:p w14:paraId="1A8F680E" w14:textId="77777777" w:rsidR="007F5B97" w:rsidRPr="006A70B2" w:rsidRDefault="007F5B97" w:rsidP="007F5B97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TS2-3.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5</w:t>
            </w:r>
          </w:p>
        </w:tc>
        <w:tc>
          <w:tcPr>
            <w:tcW w:w="852" w:type="dxa"/>
            <w:noWrap/>
            <w:vAlign w:val="center"/>
          </w:tcPr>
          <w:p w14:paraId="0A97AF04" w14:textId="77777777" w:rsidR="007F5B97" w:rsidRPr="006A70B2" w:rsidRDefault="007F5B97" w:rsidP="007F5B97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983" w:type="dxa"/>
            <w:noWrap/>
            <w:vAlign w:val="center"/>
          </w:tcPr>
          <w:p w14:paraId="7821DC54" w14:textId="77777777" w:rsidR="007F5B97" w:rsidRPr="006A70B2" w:rsidRDefault="007F5B97" w:rsidP="007F5B97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</w:tr>
      <w:tr w:rsidR="007F5B97" w:rsidRPr="006A70B2" w14:paraId="3BAE176F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361E3A24" w14:textId="77777777" w:rsidR="007F5B97" w:rsidRPr="006A70B2" w:rsidRDefault="007F5B97" w:rsidP="007F5B97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40A94142" w14:textId="09805265" w:rsidR="007F5B97" w:rsidRPr="006A70B2" w:rsidRDefault="007F5B97" w:rsidP="007F5B97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100</w:t>
            </w:r>
          </w:p>
        </w:tc>
        <w:tc>
          <w:tcPr>
            <w:tcW w:w="1417" w:type="dxa"/>
            <w:vAlign w:val="center"/>
          </w:tcPr>
          <w:p w14:paraId="38395413" w14:textId="77777777" w:rsidR="007F5B97" w:rsidRPr="006A70B2" w:rsidRDefault="007F5B97" w:rsidP="007F5B97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0A5B213E" w14:textId="77777777" w:rsidR="007F5B97" w:rsidRPr="006A70B2" w:rsidRDefault="007F5B97" w:rsidP="007F5B97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vnt.</w:t>
            </w:r>
          </w:p>
        </w:tc>
        <w:tc>
          <w:tcPr>
            <w:tcW w:w="1983" w:type="dxa"/>
            <w:noWrap/>
            <w:vAlign w:val="bottom"/>
          </w:tcPr>
          <w:p w14:paraId="6516EDCF" w14:textId="7D95AF16" w:rsidR="007F5B97" w:rsidRPr="006A70B2" w:rsidRDefault="007F5B97" w:rsidP="007F5B97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5</w:t>
            </w:r>
          </w:p>
        </w:tc>
      </w:tr>
      <w:tr w:rsidR="007F5B97" w:rsidRPr="006A70B2" w14:paraId="2180E1F1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20C5D31F" w14:textId="77777777" w:rsidR="007F5B97" w:rsidRPr="006A70B2" w:rsidRDefault="007F5B97" w:rsidP="007F5B97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6040FEE9" w14:textId="740AFCA3" w:rsidR="007F5B97" w:rsidRPr="006A70B2" w:rsidRDefault="007F5B97" w:rsidP="007F5B97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125</w:t>
            </w:r>
          </w:p>
        </w:tc>
        <w:tc>
          <w:tcPr>
            <w:tcW w:w="1417" w:type="dxa"/>
            <w:vAlign w:val="center"/>
          </w:tcPr>
          <w:p w14:paraId="388028C1" w14:textId="77777777" w:rsidR="007F5B97" w:rsidRPr="006A70B2" w:rsidRDefault="007F5B97" w:rsidP="007F5B97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27A85479" w14:textId="77777777" w:rsidR="007F5B97" w:rsidRPr="006A70B2" w:rsidRDefault="007F5B97" w:rsidP="007F5B97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vnt.</w:t>
            </w:r>
          </w:p>
        </w:tc>
        <w:tc>
          <w:tcPr>
            <w:tcW w:w="1983" w:type="dxa"/>
            <w:noWrap/>
            <w:vAlign w:val="bottom"/>
          </w:tcPr>
          <w:p w14:paraId="7FBD700F" w14:textId="542A5F5B" w:rsidR="007F5B97" w:rsidRPr="006A70B2" w:rsidRDefault="007F5B97" w:rsidP="007F5B97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5</w:t>
            </w:r>
          </w:p>
        </w:tc>
      </w:tr>
      <w:tr w:rsidR="007F5B97" w:rsidRPr="006A70B2" w14:paraId="4E0FC34A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6868A301" w14:textId="77777777" w:rsidR="007F5B97" w:rsidRPr="006A70B2" w:rsidRDefault="007F5B97" w:rsidP="007F5B97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11425002" w14:textId="42CE8CC6" w:rsidR="007F5B97" w:rsidRPr="006A70B2" w:rsidRDefault="007F5B97" w:rsidP="007F5B97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160</w:t>
            </w:r>
          </w:p>
        </w:tc>
        <w:tc>
          <w:tcPr>
            <w:tcW w:w="1417" w:type="dxa"/>
            <w:vAlign w:val="center"/>
          </w:tcPr>
          <w:p w14:paraId="38040CC2" w14:textId="77777777" w:rsidR="007F5B97" w:rsidRPr="006A70B2" w:rsidRDefault="007F5B97" w:rsidP="007F5B97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0E6A3284" w14:textId="77777777" w:rsidR="007F5B97" w:rsidRPr="006A70B2" w:rsidRDefault="007F5B97" w:rsidP="007F5B97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vnt.</w:t>
            </w:r>
          </w:p>
        </w:tc>
        <w:tc>
          <w:tcPr>
            <w:tcW w:w="1983" w:type="dxa"/>
            <w:noWrap/>
            <w:vAlign w:val="bottom"/>
          </w:tcPr>
          <w:p w14:paraId="1B20A2BC" w14:textId="1FFCF379" w:rsidR="007F5B97" w:rsidRPr="006A70B2" w:rsidRDefault="007F5B97" w:rsidP="007F5B97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1</w:t>
            </w:r>
          </w:p>
        </w:tc>
      </w:tr>
      <w:tr w:rsidR="007F5B97" w:rsidRPr="006A70B2" w14:paraId="40ED9FF3" w14:textId="77777777" w:rsidTr="00A851C3">
        <w:trPr>
          <w:trHeight w:val="300"/>
        </w:trPr>
        <w:tc>
          <w:tcPr>
            <w:tcW w:w="1134" w:type="dxa"/>
            <w:noWrap/>
            <w:vAlign w:val="center"/>
          </w:tcPr>
          <w:p w14:paraId="7203FB85" w14:textId="77777777" w:rsidR="007F5B97" w:rsidRPr="006A70B2" w:rsidRDefault="007F5B97" w:rsidP="007F5B97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1DD50817" w14:textId="08FB5A5B" w:rsidR="007F5B97" w:rsidRDefault="007F5B97" w:rsidP="007F5B97">
            <w:pPr>
              <w:jc w:val="both"/>
              <w:rPr>
                <w:rFonts w:ascii="Calibri Light" w:hAnsi="Calibri Light" w:cs="Calibri Light"/>
                <w:color w:val="000000"/>
                <w:sz w:val="20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200</w:t>
            </w:r>
          </w:p>
        </w:tc>
        <w:tc>
          <w:tcPr>
            <w:tcW w:w="1417" w:type="dxa"/>
            <w:vAlign w:val="center"/>
          </w:tcPr>
          <w:p w14:paraId="10A42E0E" w14:textId="77777777" w:rsidR="007F5B97" w:rsidRPr="006A70B2" w:rsidRDefault="007F5B97" w:rsidP="007F5B97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</w:tcPr>
          <w:p w14:paraId="05877E72" w14:textId="75A366BE" w:rsidR="007F5B97" w:rsidRPr="006A70B2" w:rsidRDefault="007F5B97" w:rsidP="007F5B97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3E127B">
              <w:rPr>
                <w:rFonts w:asciiTheme="majorHAnsi" w:hAnsiTheme="majorHAnsi" w:cstheme="majorHAnsi"/>
                <w:sz w:val="20"/>
                <w:lang w:val="en-US"/>
              </w:rPr>
              <w:t>vnt.</w:t>
            </w:r>
          </w:p>
        </w:tc>
        <w:tc>
          <w:tcPr>
            <w:tcW w:w="1983" w:type="dxa"/>
            <w:noWrap/>
            <w:vAlign w:val="bottom"/>
          </w:tcPr>
          <w:p w14:paraId="3A0A8719" w14:textId="46151CBC" w:rsidR="007F5B97" w:rsidRDefault="007F5B97" w:rsidP="007F5B97">
            <w:pPr>
              <w:jc w:val="center"/>
              <w:rPr>
                <w:rFonts w:ascii="Calibri Light" w:hAnsi="Calibri Light" w:cs="Calibri Light"/>
                <w:color w:val="000000"/>
                <w:sz w:val="20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7</w:t>
            </w:r>
          </w:p>
        </w:tc>
      </w:tr>
      <w:tr w:rsidR="007F5B97" w:rsidRPr="006A70B2" w14:paraId="5688022E" w14:textId="77777777" w:rsidTr="00A851C3">
        <w:trPr>
          <w:trHeight w:val="300"/>
        </w:trPr>
        <w:tc>
          <w:tcPr>
            <w:tcW w:w="1134" w:type="dxa"/>
            <w:noWrap/>
            <w:vAlign w:val="center"/>
          </w:tcPr>
          <w:p w14:paraId="771E0D42" w14:textId="77777777" w:rsidR="007F5B97" w:rsidRPr="006A70B2" w:rsidRDefault="007F5B97" w:rsidP="007F5B97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56EF90F7" w14:textId="2DC6010B" w:rsidR="007F5B97" w:rsidRDefault="007F5B97" w:rsidP="007F5B97">
            <w:pPr>
              <w:jc w:val="both"/>
              <w:rPr>
                <w:rFonts w:ascii="Calibri Light" w:hAnsi="Calibri Light" w:cs="Calibri Light"/>
                <w:color w:val="000000"/>
                <w:sz w:val="20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250</w:t>
            </w:r>
          </w:p>
        </w:tc>
        <w:tc>
          <w:tcPr>
            <w:tcW w:w="1417" w:type="dxa"/>
            <w:vAlign w:val="center"/>
          </w:tcPr>
          <w:p w14:paraId="3F993477" w14:textId="77777777" w:rsidR="007F5B97" w:rsidRPr="006A70B2" w:rsidRDefault="007F5B97" w:rsidP="007F5B97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</w:tcPr>
          <w:p w14:paraId="737E7FCF" w14:textId="18A96E34" w:rsidR="007F5B97" w:rsidRPr="006A70B2" w:rsidRDefault="007F5B97" w:rsidP="007F5B97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3E127B">
              <w:rPr>
                <w:rFonts w:asciiTheme="majorHAnsi" w:hAnsiTheme="majorHAnsi" w:cstheme="majorHAnsi"/>
                <w:sz w:val="20"/>
                <w:lang w:val="en-US"/>
              </w:rPr>
              <w:t>vnt.</w:t>
            </w:r>
          </w:p>
        </w:tc>
        <w:tc>
          <w:tcPr>
            <w:tcW w:w="1983" w:type="dxa"/>
            <w:noWrap/>
            <w:vAlign w:val="bottom"/>
          </w:tcPr>
          <w:p w14:paraId="56FA2C72" w14:textId="32FC1F7B" w:rsidR="007F5B97" w:rsidRDefault="007F5B97" w:rsidP="007F5B97">
            <w:pPr>
              <w:jc w:val="center"/>
              <w:rPr>
                <w:rFonts w:ascii="Calibri Light" w:hAnsi="Calibri Light" w:cs="Calibri Light"/>
                <w:color w:val="000000"/>
                <w:sz w:val="20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1</w:t>
            </w:r>
          </w:p>
        </w:tc>
      </w:tr>
      <w:tr w:rsidR="007F5B97" w:rsidRPr="006A70B2" w14:paraId="6D766032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4DC3C22D" w14:textId="77777777" w:rsidR="007F5B97" w:rsidRPr="00645774" w:rsidRDefault="007F5B97" w:rsidP="007F5B97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/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69FD1F72" w14:textId="77777777" w:rsidR="007F5B97" w:rsidRPr="00D11679" w:rsidRDefault="007F5B97" w:rsidP="007F5B97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 w:rsidRPr="00D11679">
              <w:rPr>
                <w:rFonts w:asciiTheme="majorHAnsi" w:hAnsiTheme="majorHAnsi" w:cstheme="majorHAnsi"/>
                <w:sz w:val="20"/>
                <w:lang w:val="en-US"/>
              </w:rPr>
              <w:t>Atbulinis vožtuvas</w:t>
            </w:r>
          </w:p>
        </w:tc>
        <w:tc>
          <w:tcPr>
            <w:tcW w:w="1417" w:type="dxa"/>
            <w:vAlign w:val="center"/>
          </w:tcPr>
          <w:p w14:paraId="2EAC5638" w14:textId="77777777" w:rsidR="007F5B97" w:rsidRPr="006A70B2" w:rsidRDefault="007F5B97" w:rsidP="007F5B97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TS2-3.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8</w:t>
            </w:r>
          </w:p>
        </w:tc>
        <w:tc>
          <w:tcPr>
            <w:tcW w:w="852" w:type="dxa"/>
            <w:noWrap/>
            <w:vAlign w:val="center"/>
          </w:tcPr>
          <w:p w14:paraId="24747B36" w14:textId="77777777" w:rsidR="007F5B97" w:rsidRPr="006A70B2" w:rsidRDefault="007F5B97" w:rsidP="007F5B97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 </w:t>
            </w:r>
          </w:p>
        </w:tc>
        <w:tc>
          <w:tcPr>
            <w:tcW w:w="1983" w:type="dxa"/>
            <w:noWrap/>
            <w:vAlign w:val="center"/>
          </w:tcPr>
          <w:p w14:paraId="23A78A6E" w14:textId="77777777" w:rsidR="007F5B97" w:rsidRPr="006A70B2" w:rsidRDefault="007F5B97" w:rsidP="007F5B97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</w:tr>
      <w:tr w:rsidR="007F5B97" w:rsidRPr="006A70B2" w14:paraId="074BBA6C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1529E7ED" w14:textId="77777777" w:rsidR="007F5B97" w:rsidRPr="00D11679" w:rsidRDefault="007F5B97" w:rsidP="007F5B97">
            <w:pPr>
              <w:ind w:left="360"/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03B32C78" w14:textId="77777777" w:rsidR="007F5B97" w:rsidRPr="006A70B2" w:rsidRDefault="007F5B97" w:rsidP="007F5B97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200</w:t>
            </w:r>
          </w:p>
        </w:tc>
        <w:tc>
          <w:tcPr>
            <w:tcW w:w="1417" w:type="dxa"/>
            <w:vAlign w:val="center"/>
          </w:tcPr>
          <w:p w14:paraId="0BBDA202" w14:textId="77777777" w:rsidR="007F5B97" w:rsidRPr="006A70B2" w:rsidRDefault="007F5B97" w:rsidP="007F5B97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04FCD2DD" w14:textId="77777777" w:rsidR="007F5B97" w:rsidRPr="006A70B2" w:rsidRDefault="007F5B97" w:rsidP="007F5B97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983" w:type="dxa"/>
            <w:noWrap/>
            <w:vAlign w:val="bottom"/>
          </w:tcPr>
          <w:p w14:paraId="72321B3C" w14:textId="023043CE" w:rsidR="007F5B97" w:rsidRPr="006A70B2" w:rsidRDefault="007F5B97" w:rsidP="007F5B97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2</w:t>
            </w:r>
          </w:p>
        </w:tc>
      </w:tr>
      <w:tr w:rsidR="007F5B97" w:rsidRPr="006A70B2" w14:paraId="46C56F82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2891E85F" w14:textId="77777777" w:rsidR="007F5B97" w:rsidRPr="00645774" w:rsidRDefault="007F5B97" w:rsidP="007F5B97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/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008C464E" w14:textId="77777777" w:rsidR="007F5B97" w:rsidRPr="006A70B2" w:rsidRDefault="007F5B97" w:rsidP="007F5B97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 xml:space="preserve">Triukšmo slopintuvas 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apvaliems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 xml:space="preserve"> ortakiams:</w:t>
            </w:r>
          </w:p>
          <w:p w14:paraId="2071BDE2" w14:textId="77777777" w:rsidR="007F5B97" w:rsidRPr="006A70B2" w:rsidRDefault="007F5B97" w:rsidP="007F5B97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i/>
                <w:sz w:val="20"/>
                <w:lang w:val="en-US"/>
              </w:rPr>
              <w:t>*Pastaba: triukšmo slopintuvai parinkti pagal tam tikro gamintojo kamer</w:t>
            </w:r>
            <w:r w:rsidRPr="006A70B2">
              <w:rPr>
                <w:rFonts w:asciiTheme="majorHAnsi" w:hAnsiTheme="majorHAnsi" w:cstheme="majorHAnsi"/>
                <w:i/>
                <w:sz w:val="20"/>
              </w:rPr>
              <w:t xml:space="preserve">ų </w:t>
            </w:r>
            <w:r>
              <w:rPr>
                <w:rFonts w:asciiTheme="majorHAnsi" w:hAnsiTheme="majorHAnsi" w:cstheme="majorHAnsi"/>
                <w:i/>
                <w:sz w:val="20"/>
              </w:rPr>
              <w:t>garso galią</w:t>
            </w:r>
          </w:p>
        </w:tc>
        <w:tc>
          <w:tcPr>
            <w:tcW w:w="1417" w:type="dxa"/>
            <w:vAlign w:val="center"/>
          </w:tcPr>
          <w:p w14:paraId="468E4CA3" w14:textId="159BA24D" w:rsidR="007F5B97" w:rsidRPr="006A70B2" w:rsidRDefault="007F5B97" w:rsidP="007F5B97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TS2-3.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6</w:t>
            </w:r>
          </w:p>
        </w:tc>
        <w:tc>
          <w:tcPr>
            <w:tcW w:w="852" w:type="dxa"/>
            <w:noWrap/>
            <w:vAlign w:val="center"/>
          </w:tcPr>
          <w:p w14:paraId="5C1EDDC5" w14:textId="77777777" w:rsidR="007F5B97" w:rsidRPr="006A70B2" w:rsidRDefault="007F5B97" w:rsidP="007F5B97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983" w:type="dxa"/>
            <w:noWrap/>
            <w:vAlign w:val="center"/>
          </w:tcPr>
          <w:p w14:paraId="272EBAEA" w14:textId="77777777" w:rsidR="007F5B97" w:rsidRPr="006A70B2" w:rsidRDefault="007F5B97" w:rsidP="007F5B97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</w:tr>
      <w:tr w:rsidR="007F5B97" w:rsidRPr="006A70B2" w14:paraId="3EDBEDF2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1F53B987" w14:textId="77777777" w:rsidR="007F5B97" w:rsidRPr="006A70B2" w:rsidRDefault="007F5B97" w:rsidP="007F5B97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6A0127B6" w14:textId="77777777" w:rsidR="007F5B97" w:rsidRPr="006A70B2" w:rsidRDefault="007F5B97" w:rsidP="007F5B97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100,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 xml:space="preserve"> l=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6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00mm</w:t>
            </w:r>
          </w:p>
        </w:tc>
        <w:tc>
          <w:tcPr>
            <w:tcW w:w="1417" w:type="dxa"/>
            <w:vAlign w:val="center"/>
          </w:tcPr>
          <w:p w14:paraId="495D6FBF" w14:textId="77777777" w:rsidR="007F5B97" w:rsidRPr="006A70B2" w:rsidRDefault="007F5B97" w:rsidP="007F5B97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2094CB2E" w14:textId="77777777" w:rsidR="007F5B97" w:rsidRPr="006A70B2" w:rsidRDefault="007F5B97" w:rsidP="007F5B97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vnt.</w:t>
            </w:r>
          </w:p>
        </w:tc>
        <w:tc>
          <w:tcPr>
            <w:tcW w:w="1983" w:type="dxa"/>
            <w:noWrap/>
            <w:vAlign w:val="bottom"/>
          </w:tcPr>
          <w:p w14:paraId="0743608E" w14:textId="0ABEDEF2" w:rsidR="007F5B97" w:rsidRPr="006A70B2" w:rsidRDefault="007F5B97" w:rsidP="007F5B97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2</w:t>
            </w:r>
          </w:p>
        </w:tc>
      </w:tr>
      <w:tr w:rsidR="007F5B97" w:rsidRPr="006A70B2" w14:paraId="290593BC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164425E6" w14:textId="77777777" w:rsidR="007F5B97" w:rsidRPr="006A70B2" w:rsidRDefault="007F5B97" w:rsidP="007F5B97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4F6E98E2" w14:textId="77777777" w:rsidR="007F5B97" w:rsidRPr="006A70B2" w:rsidRDefault="007F5B97" w:rsidP="007F5B97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125,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 xml:space="preserve"> l=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6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00mm</w:t>
            </w:r>
          </w:p>
        </w:tc>
        <w:tc>
          <w:tcPr>
            <w:tcW w:w="1417" w:type="dxa"/>
            <w:vAlign w:val="center"/>
          </w:tcPr>
          <w:p w14:paraId="60EBF602" w14:textId="77777777" w:rsidR="007F5B97" w:rsidRPr="006A70B2" w:rsidRDefault="007F5B97" w:rsidP="007F5B97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574997BF" w14:textId="77777777" w:rsidR="007F5B97" w:rsidRPr="006A70B2" w:rsidRDefault="007F5B97" w:rsidP="007F5B97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vnt.</w:t>
            </w:r>
          </w:p>
        </w:tc>
        <w:tc>
          <w:tcPr>
            <w:tcW w:w="1983" w:type="dxa"/>
            <w:noWrap/>
            <w:vAlign w:val="bottom"/>
          </w:tcPr>
          <w:p w14:paraId="3D4F5F3E" w14:textId="4D17D3A8" w:rsidR="007F5B97" w:rsidRPr="006A70B2" w:rsidRDefault="007F5B97" w:rsidP="007F5B97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22</w:t>
            </w:r>
          </w:p>
        </w:tc>
      </w:tr>
      <w:tr w:rsidR="007F5B97" w:rsidRPr="006A70B2" w14:paraId="5D7327CE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56014E57" w14:textId="77777777" w:rsidR="007F5B97" w:rsidRPr="006A70B2" w:rsidRDefault="007F5B97" w:rsidP="007F5B97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0B273E8B" w14:textId="77777777" w:rsidR="007F5B97" w:rsidRPr="006A70B2" w:rsidRDefault="007F5B97" w:rsidP="007F5B97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160,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 xml:space="preserve"> l=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6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00mm</w:t>
            </w:r>
          </w:p>
        </w:tc>
        <w:tc>
          <w:tcPr>
            <w:tcW w:w="1417" w:type="dxa"/>
            <w:vAlign w:val="center"/>
          </w:tcPr>
          <w:p w14:paraId="7B97134A" w14:textId="77777777" w:rsidR="007F5B97" w:rsidRPr="006A70B2" w:rsidRDefault="007F5B97" w:rsidP="007F5B97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6DCBF1F2" w14:textId="77777777" w:rsidR="007F5B97" w:rsidRPr="006A70B2" w:rsidRDefault="007F5B97" w:rsidP="007F5B97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vnt.</w:t>
            </w:r>
          </w:p>
        </w:tc>
        <w:tc>
          <w:tcPr>
            <w:tcW w:w="1983" w:type="dxa"/>
            <w:noWrap/>
            <w:vAlign w:val="bottom"/>
          </w:tcPr>
          <w:p w14:paraId="440DB8B1" w14:textId="27867F63" w:rsidR="007F5B97" w:rsidRPr="006A70B2" w:rsidRDefault="007F5B97" w:rsidP="007F5B97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13</w:t>
            </w:r>
          </w:p>
        </w:tc>
      </w:tr>
      <w:tr w:rsidR="007F5B97" w:rsidRPr="006A70B2" w14:paraId="5145F5DF" w14:textId="77777777" w:rsidTr="009420E7">
        <w:trPr>
          <w:trHeight w:val="300"/>
        </w:trPr>
        <w:tc>
          <w:tcPr>
            <w:tcW w:w="1134" w:type="dxa"/>
            <w:noWrap/>
            <w:vAlign w:val="center"/>
          </w:tcPr>
          <w:p w14:paraId="25CAEAF2" w14:textId="77777777" w:rsidR="007F5B97" w:rsidRPr="006A70B2" w:rsidRDefault="007F5B97" w:rsidP="007F5B97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74A408F9" w14:textId="77777777" w:rsidR="007F5B97" w:rsidRPr="006A70B2" w:rsidRDefault="007F5B97" w:rsidP="007F5B97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200,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 xml:space="preserve"> l=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6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00mm</w:t>
            </w:r>
          </w:p>
        </w:tc>
        <w:tc>
          <w:tcPr>
            <w:tcW w:w="1417" w:type="dxa"/>
            <w:vAlign w:val="center"/>
          </w:tcPr>
          <w:p w14:paraId="53F92819" w14:textId="77777777" w:rsidR="007F5B97" w:rsidRPr="006A70B2" w:rsidRDefault="007F5B97" w:rsidP="007F5B97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</w:tcPr>
          <w:p w14:paraId="188439CD" w14:textId="65953848" w:rsidR="007F5B97" w:rsidRPr="006A70B2" w:rsidRDefault="007F5B97" w:rsidP="007F5B97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C006E8">
              <w:rPr>
                <w:rFonts w:asciiTheme="majorHAnsi" w:hAnsiTheme="majorHAnsi" w:cstheme="majorHAnsi"/>
                <w:sz w:val="20"/>
                <w:lang w:val="en-US"/>
              </w:rPr>
              <w:t>vnt.</w:t>
            </w:r>
          </w:p>
        </w:tc>
        <w:tc>
          <w:tcPr>
            <w:tcW w:w="1983" w:type="dxa"/>
            <w:noWrap/>
            <w:vAlign w:val="bottom"/>
          </w:tcPr>
          <w:p w14:paraId="23AA2479" w14:textId="201359C0" w:rsidR="007F5B97" w:rsidRPr="006A70B2" w:rsidRDefault="007F5B97" w:rsidP="007F5B97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15</w:t>
            </w:r>
          </w:p>
        </w:tc>
      </w:tr>
      <w:tr w:rsidR="007F5B97" w:rsidRPr="006A70B2" w14:paraId="73709DB9" w14:textId="77777777" w:rsidTr="009420E7">
        <w:trPr>
          <w:trHeight w:val="300"/>
        </w:trPr>
        <w:tc>
          <w:tcPr>
            <w:tcW w:w="1134" w:type="dxa"/>
            <w:noWrap/>
            <w:vAlign w:val="center"/>
          </w:tcPr>
          <w:p w14:paraId="03F64388" w14:textId="77777777" w:rsidR="007F5B97" w:rsidRPr="006A70B2" w:rsidRDefault="007F5B97" w:rsidP="007F5B97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198971E1" w14:textId="77777777" w:rsidR="007F5B97" w:rsidRPr="006A70B2" w:rsidRDefault="007F5B97" w:rsidP="007F5B97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250,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 xml:space="preserve"> l=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6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00mm</w:t>
            </w:r>
          </w:p>
        </w:tc>
        <w:tc>
          <w:tcPr>
            <w:tcW w:w="1417" w:type="dxa"/>
            <w:vAlign w:val="center"/>
          </w:tcPr>
          <w:p w14:paraId="48E2846D" w14:textId="77777777" w:rsidR="007F5B97" w:rsidRPr="006A70B2" w:rsidRDefault="007F5B97" w:rsidP="007F5B97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</w:tcPr>
          <w:p w14:paraId="34FF3293" w14:textId="289D1E9D" w:rsidR="007F5B97" w:rsidRPr="006A70B2" w:rsidRDefault="007F5B97" w:rsidP="007F5B97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C006E8">
              <w:rPr>
                <w:rFonts w:asciiTheme="majorHAnsi" w:hAnsiTheme="majorHAnsi" w:cstheme="majorHAnsi"/>
                <w:sz w:val="20"/>
                <w:lang w:val="en-US"/>
              </w:rPr>
              <w:t>vnt.</w:t>
            </w:r>
          </w:p>
        </w:tc>
        <w:tc>
          <w:tcPr>
            <w:tcW w:w="1983" w:type="dxa"/>
            <w:noWrap/>
            <w:vAlign w:val="bottom"/>
          </w:tcPr>
          <w:p w14:paraId="3D43F73C" w14:textId="02FEF658" w:rsidR="007F5B97" w:rsidRPr="006A70B2" w:rsidRDefault="007F5B97" w:rsidP="007F5B97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7</w:t>
            </w:r>
          </w:p>
        </w:tc>
      </w:tr>
      <w:tr w:rsidR="007F5B97" w:rsidRPr="006A70B2" w14:paraId="0D75436B" w14:textId="77777777" w:rsidTr="009420E7">
        <w:trPr>
          <w:trHeight w:val="300"/>
        </w:trPr>
        <w:tc>
          <w:tcPr>
            <w:tcW w:w="1134" w:type="dxa"/>
            <w:noWrap/>
            <w:vAlign w:val="center"/>
          </w:tcPr>
          <w:p w14:paraId="425FB5BF" w14:textId="77777777" w:rsidR="007F5B97" w:rsidRPr="006A70B2" w:rsidRDefault="007F5B97" w:rsidP="007F5B97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6CCC3DD2" w14:textId="77777777" w:rsidR="007F5B97" w:rsidRPr="006A70B2" w:rsidRDefault="007F5B97" w:rsidP="007F5B97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315,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 xml:space="preserve"> l=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6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00mm</w:t>
            </w:r>
          </w:p>
        </w:tc>
        <w:tc>
          <w:tcPr>
            <w:tcW w:w="1417" w:type="dxa"/>
            <w:vAlign w:val="center"/>
          </w:tcPr>
          <w:p w14:paraId="726C8E88" w14:textId="77777777" w:rsidR="007F5B97" w:rsidRPr="006A70B2" w:rsidRDefault="007F5B97" w:rsidP="007F5B97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</w:tcPr>
          <w:p w14:paraId="49A4F150" w14:textId="2EAC3B90" w:rsidR="007F5B97" w:rsidRPr="006A70B2" w:rsidRDefault="007F5B97" w:rsidP="007F5B97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C006E8">
              <w:rPr>
                <w:rFonts w:asciiTheme="majorHAnsi" w:hAnsiTheme="majorHAnsi" w:cstheme="majorHAnsi"/>
                <w:sz w:val="20"/>
                <w:lang w:val="en-US"/>
              </w:rPr>
              <w:t>vnt.</w:t>
            </w:r>
          </w:p>
        </w:tc>
        <w:tc>
          <w:tcPr>
            <w:tcW w:w="1983" w:type="dxa"/>
            <w:noWrap/>
            <w:vAlign w:val="bottom"/>
          </w:tcPr>
          <w:p w14:paraId="57CA7848" w14:textId="6D65E8AB" w:rsidR="007F5B97" w:rsidRPr="006A70B2" w:rsidRDefault="007F5B97" w:rsidP="007F5B97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5</w:t>
            </w:r>
          </w:p>
        </w:tc>
      </w:tr>
      <w:tr w:rsidR="007F5B97" w:rsidRPr="006A70B2" w14:paraId="35866371" w14:textId="77777777" w:rsidTr="009420E7">
        <w:trPr>
          <w:trHeight w:val="300"/>
        </w:trPr>
        <w:tc>
          <w:tcPr>
            <w:tcW w:w="1134" w:type="dxa"/>
            <w:noWrap/>
            <w:vAlign w:val="center"/>
          </w:tcPr>
          <w:p w14:paraId="66A80A81" w14:textId="77777777" w:rsidR="007F5B97" w:rsidRPr="006A70B2" w:rsidRDefault="007F5B97" w:rsidP="007F5B97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57A7DE43" w14:textId="77777777" w:rsidR="007F5B97" w:rsidRDefault="007F5B97" w:rsidP="007F5B97">
            <w:pPr>
              <w:jc w:val="both"/>
              <w:rPr>
                <w:rFonts w:ascii="Calibri Light" w:hAnsi="Calibri Light" w:cs="Calibri Light"/>
                <w:color w:val="000000"/>
                <w:sz w:val="20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200,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 xml:space="preserve"> l=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10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00mm</w:t>
            </w:r>
          </w:p>
        </w:tc>
        <w:tc>
          <w:tcPr>
            <w:tcW w:w="1417" w:type="dxa"/>
            <w:vAlign w:val="center"/>
          </w:tcPr>
          <w:p w14:paraId="5E06A3A7" w14:textId="77777777" w:rsidR="007F5B97" w:rsidRPr="006A70B2" w:rsidRDefault="007F5B97" w:rsidP="007F5B97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</w:tcPr>
          <w:p w14:paraId="3FC12C6A" w14:textId="2075C494" w:rsidR="007F5B97" w:rsidRPr="006A70B2" w:rsidRDefault="007F5B97" w:rsidP="007F5B97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C006E8">
              <w:rPr>
                <w:rFonts w:asciiTheme="majorHAnsi" w:hAnsiTheme="majorHAnsi" w:cstheme="majorHAnsi"/>
                <w:sz w:val="20"/>
                <w:lang w:val="en-US"/>
              </w:rPr>
              <w:t>vnt.</w:t>
            </w:r>
          </w:p>
        </w:tc>
        <w:tc>
          <w:tcPr>
            <w:tcW w:w="1983" w:type="dxa"/>
            <w:noWrap/>
            <w:vAlign w:val="bottom"/>
          </w:tcPr>
          <w:p w14:paraId="70D1A3D0" w14:textId="2926DF06" w:rsidR="007F5B97" w:rsidRPr="006A70B2" w:rsidRDefault="007F5B97" w:rsidP="007F5B97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1</w:t>
            </w:r>
          </w:p>
        </w:tc>
      </w:tr>
      <w:tr w:rsidR="007F5B97" w:rsidRPr="006A70B2" w14:paraId="5E9FB912" w14:textId="77777777" w:rsidTr="009420E7">
        <w:trPr>
          <w:trHeight w:val="300"/>
        </w:trPr>
        <w:tc>
          <w:tcPr>
            <w:tcW w:w="1134" w:type="dxa"/>
            <w:noWrap/>
            <w:vAlign w:val="center"/>
          </w:tcPr>
          <w:p w14:paraId="7FA1A9B5" w14:textId="77777777" w:rsidR="007F5B97" w:rsidRPr="006A70B2" w:rsidRDefault="007F5B97" w:rsidP="007F5B97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77F885C7" w14:textId="647D9AE5" w:rsidR="007F5B97" w:rsidRDefault="007F5B97" w:rsidP="007F5B97">
            <w:pPr>
              <w:jc w:val="both"/>
              <w:rPr>
                <w:rFonts w:ascii="Calibri Light" w:hAnsi="Calibri Light" w:cs="Calibri Light"/>
                <w:color w:val="000000"/>
                <w:sz w:val="20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315,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 xml:space="preserve"> l=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10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00mm</w:t>
            </w:r>
          </w:p>
        </w:tc>
        <w:tc>
          <w:tcPr>
            <w:tcW w:w="1417" w:type="dxa"/>
            <w:vAlign w:val="center"/>
          </w:tcPr>
          <w:p w14:paraId="14311B68" w14:textId="77777777" w:rsidR="007F5B97" w:rsidRPr="006A70B2" w:rsidRDefault="007F5B97" w:rsidP="007F5B97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</w:tcPr>
          <w:p w14:paraId="3AF51EDA" w14:textId="61031D42" w:rsidR="007F5B97" w:rsidRPr="006A70B2" w:rsidRDefault="007F5B97" w:rsidP="007F5B97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C006E8">
              <w:rPr>
                <w:rFonts w:asciiTheme="majorHAnsi" w:hAnsiTheme="majorHAnsi" w:cstheme="majorHAnsi"/>
                <w:sz w:val="20"/>
                <w:lang w:val="en-US"/>
              </w:rPr>
              <w:t>vnt.</w:t>
            </w:r>
          </w:p>
        </w:tc>
        <w:tc>
          <w:tcPr>
            <w:tcW w:w="1983" w:type="dxa"/>
            <w:noWrap/>
            <w:vAlign w:val="bottom"/>
          </w:tcPr>
          <w:p w14:paraId="68AD6244" w14:textId="5BDFB20F" w:rsidR="007F5B97" w:rsidRPr="006A70B2" w:rsidRDefault="007F5B97" w:rsidP="007F5B97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7</w:t>
            </w:r>
          </w:p>
        </w:tc>
      </w:tr>
      <w:tr w:rsidR="007F5B97" w:rsidRPr="006A70B2" w14:paraId="781487EB" w14:textId="77777777" w:rsidTr="009420E7">
        <w:trPr>
          <w:trHeight w:val="300"/>
        </w:trPr>
        <w:tc>
          <w:tcPr>
            <w:tcW w:w="1134" w:type="dxa"/>
            <w:noWrap/>
            <w:vAlign w:val="center"/>
          </w:tcPr>
          <w:p w14:paraId="308BD6BC" w14:textId="77777777" w:rsidR="007F5B97" w:rsidRPr="006A70B2" w:rsidRDefault="007F5B97" w:rsidP="007F5B97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7FB9B30C" w14:textId="1A7E8FFB" w:rsidR="007F5B97" w:rsidRDefault="007F5B97" w:rsidP="007F5B97">
            <w:pPr>
              <w:jc w:val="both"/>
              <w:rPr>
                <w:rFonts w:ascii="Calibri Light" w:hAnsi="Calibri Light" w:cs="Calibri Light"/>
                <w:color w:val="000000"/>
                <w:sz w:val="20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400,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 xml:space="preserve"> l=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10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00mm</w:t>
            </w:r>
          </w:p>
        </w:tc>
        <w:tc>
          <w:tcPr>
            <w:tcW w:w="1417" w:type="dxa"/>
            <w:vAlign w:val="center"/>
          </w:tcPr>
          <w:p w14:paraId="1216E1E0" w14:textId="77777777" w:rsidR="007F5B97" w:rsidRPr="006A70B2" w:rsidRDefault="007F5B97" w:rsidP="007F5B97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</w:tcPr>
          <w:p w14:paraId="12E41470" w14:textId="4F864F5B" w:rsidR="007F5B97" w:rsidRPr="006A70B2" w:rsidRDefault="007F5B97" w:rsidP="007F5B97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C006E8">
              <w:rPr>
                <w:rFonts w:asciiTheme="majorHAnsi" w:hAnsiTheme="majorHAnsi" w:cstheme="majorHAnsi"/>
                <w:sz w:val="20"/>
                <w:lang w:val="en-US"/>
              </w:rPr>
              <w:t>vnt.</w:t>
            </w:r>
          </w:p>
        </w:tc>
        <w:tc>
          <w:tcPr>
            <w:tcW w:w="1983" w:type="dxa"/>
            <w:noWrap/>
            <w:vAlign w:val="bottom"/>
          </w:tcPr>
          <w:p w14:paraId="52F0B9CB" w14:textId="43FAC3B1" w:rsidR="007F5B97" w:rsidRPr="006A70B2" w:rsidRDefault="007F5B97" w:rsidP="007F5B97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4</w:t>
            </w:r>
          </w:p>
        </w:tc>
      </w:tr>
      <w:tr w:rsidR="007F5B97" w:rsidRPr="006A70B2" w14:paraId="0758C207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46AF4725" w14:textId="77777777" w:rsidR="007F5B97" w:rsidRPr="00645774" w:rsidRDefault="007F5B97" w:rsidP="007F5B97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/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4D492B2F" w14:textId="77777777" w:rsidR="007F5B97" w:rsidRPr="006A70B2" w:rsidRDefault="007F5B97" w:rsidP="007F5B97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Triukšmo slopintuvas stačiakampiams ortakiams:</w:t>
            </w:r>
          </w:p>
          <w:p w14:paraId="0B0A94A0" w14:textId="77777777" w:rsidR="007F5B97" w:rsidRPr="006A70B2" w:rsidRDefault="007F5B97" w:rsidP="007F5B97">
            <w:pPr>
              <w:jc w:val="both"/>
              <w:rPr>
                <w:rFonts w:asciiTheme="majorHAnsi" w:hAnsiTheme="majorHAnsi" w:cstheme="majorHAnsi"/>
                <w:i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i/>
                <w:sz w:val="20"/>
                <w:lang w:val="en-US"/>
              </w:rPr>
              <w:t>*Pastaba: triukšmo slopintuvai parinkti pagal tam tikro gamintojo kamer</w:t>
            </w:r>
            <w:r w:rsidRPr="006A70B2">
              <w:rPr>
                <w:rFonts w:asciiTheme="majorHAnsi" w:hAnsiTheme="majorHAnsi" w:cstheme="majorHAnsi"/>
                <w:i/>
                <w:sz w:val="20"/>
              </w:rPr>
              <w:t xml:space="preserve">ų </w:t>
            </w:r>
            <w:r>
              <w:rPr>
                <w:rFonts w:asciiTheme="majorHAnsi" w:hAnsiTheme="majorHAnsi" w:cstheme="majorHAnsi"/>
                <w:i/>
                <w:sz w:val="20"/>
              </w:rPr>
              <w:t>garso galią</w:t>
            </w:r>
          </w:p>
        </w:tc>
        <w:tc>
          <w:tcPr>
            <w:tcW w:w="1417" w:type="dxa"/>
            <w:vAlign w:val="center"/>
          </w:tcPr>
          <w:p w14:paraId="2FF47CD7" w14:textId="46B8349B" w:rsidR="007F5B97" w:rsidRPr="006A70B2" w:rsidRDefault="007F5B97" w:rsidP="007F5B97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TS2-3.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6</w:t>
            </w:r>
          </w:p>
        </w:tc>
        <w:tc>
          <w:tcPr>
            <w:tcW w:w="852" w:type="dxa"/>
            <w:noWrap/>
            <w:vAlign w:val="center"/>
          </w:tcPr>
          <w:p w14:paraId="51661F38" w14:textId="77777777" w:rsidR="007F5B97" w:rsidRPr="006A70B2" w:rsidRDefault="007F5B97" w:rsidP="007F5B97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 </w:t>
            </w:r>
          </w:p>
        </w:tc>
        <w:tc>
          <w:tcPr>
            <w:tcW w:w="1983" w:type="dxa"/>
            <w:noWrap/>
            <w:vAlign w:val="center"/>
          </w:tcPr>
          <w:p w14:paraId="55C87C63" w14:textId="77777777" w:rsidR="007F5B97" w:rsidRPr="006A70B2" w:rsidRDefault="007F5B97" w:rsidP="007F5B97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</w:tr>
      <w:tr w:rsidR="007F5B97" w:rsidRPr="006A70B2" w14:paraId="2147847B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731834C5" w14:textId="77777777" w:rsidR="007F5B97" w:rsidRPr="0020220D" w:rsidRDefault="007F5B97" w:rsidP="007F5B97">
            <w:pPr>
              <w:ind w:left="360"/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02AD6C8C" w14:textId="61B4FE56" w:rsidR="007F5B97" w:rsidRPr="006A70B2" w:rsidRDefault="007F5B97" w:rsidP="007F5B97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600x600,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 xml:space="preserve"> l=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60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0mm</w:t>
            </w:r>
          </w:p>
        </w:tc>
        <w:tc>
          <w:tcPr>
            <w:tcW w:w="1417" w:type="dxa"/>
            <w:vAlign w:val="center"/>
          </w:tcPr>
          <w:p w14:paraId="5229D774" w14:textId="77777777" w:rsidR="007F5B97" w:rsidRPr="006A70B2" w:rsidRDefault="007F5B97" w:rsidP="007F5B97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2A3B5782" w14:textId="77777777" w:rsidR="007F5B97" w:rsidRPr="006A70B2" w:rsidRDefault="007F5B97" w:rsidP="007F5B97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vnt.</w:t>
            </w:r>
          </w:p>
        </w:tc>
        <w:tc>
          <w:tcPr>
            <w:tcW w:w="1983" w:type="dxa"/>
            <w:noWrap/>
            <w:vAlign w:val="bottom"/>
          </w:tcPr>
          <w:p w14:paraId="4198E2F4" w14:textId="55F1FB4B" w:rsidR="007F5B97" w:rsidRPr="006A70B2" w:rsidRDefault="007F5B97" w:rsidP="007F5B97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2</w:t>
            </w:r>
          </w:p>
        </w:tc>
      </w:tr>
      <w:tr w:rsidR="007F5B97" w:rsidRPr="006A70B2" w14:paraId="62CC608D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4FB2345B" w14:textId="77777777" w:rsidR="007F5B97" w:rsidRPr="002E3E7C" w:rsidRDefault="007F5B97" w:rsidP="007F5B97">
            <w:pPr>
              <w:ind w:left="360"/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028F6074" w14:textId="6D07ACA5" w:rsidR="007F5B97" w:rsidRPr="006A70B2" w:rsidRDefault="007F5B97" w:rsidP="007F5B97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800x400,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 xml:space="preserve"> l=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60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0mm</w:t>
            </w:r>
          </w:p>
        </w:tc>
        <w:tc>
          <w:tcPr>
            <w:tcW w:w="1417" w:type="dxa"/>
            <w:vAlign w:val="center"/>
          </w:tcPr>
          <w:p w14:paraId="5173EA00" w14:textId="77777777" w:rsidR="007F5B97" w:rsidRPr="006A70B2" w:rsidRDefault="007F5B97" w:rsidP="007F5B97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66E4F41E" w14:textId="77777777" w:rsidR="007F5B97" w:rsidRPr="006A70B2" w:rsidRDefault="007F5B97" w:rsidP="007F5B97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vnt.</w:t>
            </w:r>
          </w:p>
        </w:tc>
        <w:tc>
          <w:tcPr>
            <w:tcW w:w="1983" w:type="dxa"/>
            <w:noWrap/>
            <w:vAlign w:val="bottom"/>
          </w:tcPr>
          <w:p w14:paraId="787605E0" w14:textId="1D2C488F" w:rsidR="007F5B97" w:rsidRPr="006A70B2" w:rsidRDefault="007F5B97" w:rsidP="007F5B97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2</w:t>
            </w:r>
          </w:p>
        </w:tc>
      </w:tr>
      <w:tr w:rsidR="007F5B97" w:rsidRPr="006A70B2" w14:paraId="46B4D308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1FA13ECA" w14:textId="77777777" w:rsidR="007F5B97" w:rsidRPr="002E3E7C" w:rsidRDefault="007F5B97" w:rsidP="007F5B97">
            <w:pPr>
              <w:ind w:left="360"/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07F283BC" w14:textId="380BD2C6" w:rsidR="007F5B97" w:rsidRDefault="007F5B97" w:rsidP="007F5B97">
            <w:pPr>
              <w:jc w:val="both"/>
              <w:rPr>
                <w:rFonts w:ascii="Calibri Light" w:hAnsi="Calibri Light" w:cs="Calibri Light"/>
                <w:color w:val="000000"/>
                <w:sz w:val="20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1200x600,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 xml:space="preserve"> l=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60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0mm</w:t>
            </w:r>
          </w:p>
        </w:tc>
        <w:tc>
          <w:tcPr>
            <w:tcW w:w="1417" w:type="dxa"/>
            <w:vAlign w:val="center"/>
          </w:tcPr>
          <w:p w14:paraId="7DB4672F" w14:textId="77777777" w:rsidR="007F5B97" w:rsidRPr="006A70B2" w:rsidRDefault="007F5B97" w:rsidP="007F5B97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0CE77681" w14:textId="44A904A3" w:rsidR="007F5B97" w:rsidRPr="006A70B2" w:rsidRDefault="007F5B97" w:rsidP="007F5B97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vnt.</w:t>
            </w:r>
          </w:p>
        </w:tc>
        <w:tc>
          <w:tcPr>
            <w:tcW w:w="1983" w:type="dxa"/>
            <w:noWrap/>
            <w:vAlign w:val="bottom"/>
          </w:tcPr>
          <w:p w14:paraId="26B9F33B" w14:textId="2F9EAD6B" w:rsidR="007F5B97" w:rsidRDefault="007F5B97" w:rsidP="007F5B97">
            <w:pPr>
              <w:jc w:val="center"/>
              <w:rPr>
                <w:rFonts w:ascii="Calibri Light" w:hAnsi="Calibri Light" w:cs="Calibri Light"/>
                <w:color w:val="000000"/>
                <w:sz w:val="20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2</w:t>
            </w:r>
          </w:p>
        </w:tc>
      </w:tr>
      <w:tr w:rsidR="007F5B97" w:rsidRPr="006A70B2" w14:paraId="309EE89E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18010809" w14:textId="77777777" w:rsidR="007F5B97" w:rsidRPr="002E3E7C" w:rsidRDefault="007F5B97" w:rsidP="007F5B97">
            <w:pPr>
              <w:ind w:left="360"/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7A9E07D9" w14:textId="3B55FAB0" w:rsidR="007F5B97" w:rsidRDefault="007F5B97" w:rsidP="007F5B97">
            <w:pPr>
              <w:jc w:val="both"/>
              <w:rPr>
                <w:rFonts w:ascii="Calibri Light" w:hAnsi="Calibri Light" w:cs="Calibri Light"/>
                <w:color w:val="000000"/>
                <w:sz w:val="20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500x400,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 xml:space="preserve"> l=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950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mm</w:t>
            </w:r>
          </w:p>
        </w:tc>
        <w:tc>
          <w:tcPr>
            <w:tcW w:w="1417" w:type="dxa"/>
            <w:vAlign w:val="center"/>
          </w:tcPr>
          <w:p w14:paraId="1BA01415" w14:textId="77777777" w:rsidR="007F5B97" w:rsidRPr="006A70B2" w:rsidRDefault="007F5B97" w:rsidP="007F5B97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672F3408" w14:textId="7C0BC7B1" w:rsidR="007F5B97" w:rsidRPr="006A70B2" w:rsidRDefault="007F5B97" w:rsidP="007F5B97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vnt.</w:t>
            </w:r>
          </w:p>
        </w:tc>
        <w:tc>
          <w:tcPr>
            <w:tcW w:w="1983" w:type="dxa"/>
            <w:noWrap/>
            <w:vAlign w:val="bottom"/>
          </w:tcPr>
          <w:p w14:paraId="18EBFEE9" w14:textId="5E729FCE" w:rsidR="007F5B97" w:rsidRDefault="007F5B97" w:rsidP="007F5B97">
            <w:pPr>
              <w:jc w:val="center"/>
              <w:rPr>
                <w:rFonts w:ascii="Calibri Light" w:hAnsi="Calibri Light" w:cs="Calibri Light"/>
                <w:color w:val="000000"/>
                <w:sz w:val="20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2</w:t>
            </w:r>
          </w:p>
        </w:tc>
      </w:tr>
      <w:tr w:rsidR="007F5B97" w:rsidRPr="006A70B2" w14:paraId="0D94A488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55A0FCEE" w14:textId="77777777" w:rsidR="007F5B97" w:rsidRPr="002E3E7C" w:rsidRDefault="007F5B97" w:rsidP="007F5B97">
            <w:pPr>
              <w:ind w:left="360"/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1C140C08" w14:textId="77777777" w:rsidR="007F5B97" w:rsidRDefault="007F5B97" w:rsidP="007F5B97">
            <w:pPr>
              <w:jc w:val="both"/>
              <w:rPr>
                <w:rFonts w:ascii="Calibri Light" w:hAnsi="Calibri Light" w:cs="Calibri Light"/>
                <w:color w:val="000000"/>
                <w:sz w:val="20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600x300,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 xml:space="preserve"> l=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95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0mm</w:t>
            </w:r>
          </w:p>
        </w:tc>
        <w:tc>
          <w:tcPr>
            <w:tcW w:w="1417" w:type="dxa"/>
            <w:vAlign w:val="center"/>
          </w:tcPr>
          <w:p w14:paraId="481E5304" w14:textId="77777777" w:rsidR="007F5B97" w:rsidRPr="006A70B2" w:rsidRDefault="007F5B97" w:rsidP="007F5B97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4E639E90" w14:textId="77777777" w:rsidR="007F5B97" w:rsidRPr="006A70B2" w:rsidRDefault="007F5B97" w:rsidP="007F5B97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vnt.</w:t>
            </w:r>
          </w:p>
        </w:tc>
        <w:tc>
          <w:tcPr>
            <w:tcW w:w="1983" w:type="dxa"/>
            <w:noWrap/>
            <w:vAlign w:val="bottom"/>
          </w:tcPr>
          <w:p w14:paraId="5EC6D98B" w14:textId="77777777" w:rsidR="007F5B97" w:rsidRDefault="007F5B97" w:rsidP="007F5B97">
            <w:pPr>
              <w:jc w:val="center"/>
              <w:rPr>
                <w:rFonts w:ascii="Calibri Light" w:hAnsi="Calibri Light" w:cs="Calibri Light"/>
                <w:color w:val="000000"/>
                <w:sz w:val="20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2</w:t>
            </w:r>
          </w:p>
        </w:tc>
      </w:tr>
      <w:tr w:rsidR="007F5B97" w:rsidRPr="006A70B2" w14:paraId="6AA04011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1A78B2A0" w14:textId="77777777" w:rsidR="007F5B97" w:rsidRPr="00645774" w:rsidRDefault="007F5B97" w:rsidP="007F5B97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236966F7" w14:textId="22DA5075" w:rsidR="007F5B97" w:rsidRPr="006A70B2" w:rsidRDefault="007F5B97" w:rsidP="007F5B97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800x400,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 xml:space="preserve"> l=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12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00mm</w:t>
            </w:r>
          </w:p>
        </w:tc>
        <w:tc>
          <w:tcPr>
            <w:tcW w:w="1417" w:type="dxa"/>
            <w:vAlign w:val="center"/>
          </w:tcPr>
          <w:p w14:paraId="1D9FC61C" w14:textId="77777777" w:rsidR="007F5B97" w:rsidRPr="006A70B2" w:rsidRDefault="007F5B97" w:rsidP="007F5B97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157FD260" w14:textId="77777777" w:rsidR="007F5B97" w:rsidRPr="006A70B2" w:rsidRDefault="007F5B97" w:rsidP="007F5B97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vnt.</w:t>
            </w:r>
          </w:p>
        </w:tc>
        <w:tc>
          <w:tcPr>
            <w:tcW w:w="1983" w:type="dxa"/>
            <w:noWrap/>
            <w:vAlign w:val="bottom"/>
          </w:tcPr>
          <w:p w14:paraId="63B67B2C" w14:textId="2A2290EF" w:rsidR="007F5B97" w:rsidRPr="006A70B2" w:rsidRDefault="007F5B97" w:rsidP="007F5B97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2</w:t>
            </w:r>
          </w:p>
        </w:tc>
      </w:tr>
      <w:tr w:rsidR="007F5B97" w:rsidRPr="006A70B2" w14:paraId="6200258E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20C6BA66" w14:textId="77777777" w:rsidR="007F5B97" w:rsidRPr="006A70B2" w:rsidRDefault="007F5B97" w:rsidP="007F5B97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02E995F4" w14:textId="22399149" w:rsidR="007F5B97" w:rsidRPr="006A70B2" w:rsidRDefault="007F5B97" w:rsidP="007F5B97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1800x1000,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 xml:space="preserve"> l=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12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00mm</w:t>
            </w:r>
          </w:p>
        </w:tc>
        <w:tc>
          <w:tcPr>
            <w:tcW w:w="1417" w:type="dxa"/>
            <w:vAlign w:val="center"/>
          </w:tcPr>
          <w:p w14:paraId="562A5C46" w14:textId="77777777" w:rsidR="007F5B97" w:rsidRPr="006A70B2" w:rsidRDefault="007F5B97" w:rsidP="007F5B97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3222D0D6" w14:textId="04B3A75F" w:rsidR="007F5B97" w:rsidRPr="006A70B2" w:rsidRDefault="007F5B97" w:rsidP="007F5B97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vnt.</w:t>
            </w:r>
          </w:p>
        </w:tc>
        <w:tc>
          <w:tcPr>
            <w:tcW w:w="1983" w:type="dxa"/>
            <w:noWrap/>
            <w:vAlign w:val="bottom"/>
          </w:tcPr>
          <w:p w14:paraId="7CB25F54" w14:textId="5F531324" w:rsidR="007F5B97" w:rsidRPr="006A70B2" w:rsidRDefault="007F5B97" w:rsidP="007F5B97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2</w:t>
            </w:r>
          </w:p>
        </w:tc>
      </w:tr>
      <w:tr w:rsidR="007F5B97" w:rsidRPr="006A70B2" w14:paraId="0E87E687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3AADA528" w14:textId="77777777" w:rsidR="007F5B97" w:rsidRPr="006A70B2" w:rsidRDefault="007F5B97" w:rsidP="007F5B97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32A5D0F0" w14:textId="5E324302" w:rsidR="007F5B97" w:rsidRDefault="007F5B97" w:rsidP="007F5B97">
            <w:pPr>
              <w:jc w:val="both"/>
              <w:rPr>
                <w:rFonts w:ascii="Calibri Light" w:hAnsi="Calibri Light" w:cs="Calibri Light"/>
                <w:color w:val="000000"/>
                <w:sz w:val="20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600x600,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 xml:space="preserve"> l=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15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00mm</w:t>
            </w:r>
          </w:p>
        </w:tc>
        <w:tc>
          <w:tcPr>
            <w:tcW w:w="1417" w:type="dxa"/>
            <w:vAlign w:val="center"/>
          </w:tcPr>
          <w:p w14:paraId="1E4D6620" w14:textId="77777777" w:rsidR="007F5B97" w:rsidRPr="006A70B2" w:rsidRDefault="007F5B97" w:rsidP="007F5B97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1A53926C" w14:textId="77777777" w:rsidR="007F5B97" w:rsidRPr="006A70B2" w:rsidRDefault="007F5B97" w:rsidP="007F5B97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vnt.</w:t>
            </w:r>
          </w:p>
        </w:tc>
        <w:tc>
          <w:tcPr>
            <w:tcW w:w="1983" w:type="dxa"/>
            <w:noWrap/>
            <w:vAlign w:val="bottom"/>
          </w:tcPr>
          <w:p w14:paraId="132506F0" w14:textId="77777777" w:rsidR="007F5B97" w:rsidRDefault="007F5B97" w:rsidP="007F5B97">
            <w:pPr>
              <w:jc w:val="center"/>
              <w:rPr>
                <w:rFonts w:ascii="Calibri Light" w:hAnsi="Calibri Light" w:cs="Calibri Light"/>
                <w:color w:val="000000"/>
                <w:sz w:val="20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2</w:t>
            </w:r>
          </w:p>
        </w:tc>
      </w:tr>
      <w:tr w:rsidR="007F5B97" w:rsidRPr="006A70B2" w14:paraId="71722D6B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0EA38B82" w14:textId="77777777" w:rsidR="007F5B97" w:rsidRPr="006A70B2" w:rsidRDefault="007F5B97" w:rsidP="007F5B97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332BB220" w14:textId="59BD1836" w:rsidR="007F5B97" w:rsidRPr="006A70B2" w:rsidRDefault="007F5B97" w:rsidP="007F5B97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800x400,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 xml:space="preserve"> l=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15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00mm</w:t>
            </w:r>
          </w:p>
        </w:tc>
        <w:tc>
          <w:tcPr>
            <w:tcW w:w="1417" w:type="dxa"/>
            <w:vAlign w:val="center"/>
          </w:tcPr>
          <w:p w14:paraId="2E5D3C6F" w14:textId="77777777" w:rsidR="007F5B97" w:rsidRPr="006A70B2" w:rsidRDefault="007F5B97" w:rsidP="007F5B97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49E43AC0" w14:textId="7C0E84FB" w:rsidR="007F5B97" w:rsidRPr="006A70B2" w:rsidRDefault="007F5B97" w:rsidP="007F5B97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vnt.</w:t>
            </w:r>
          </w:p>
        </w:tc>
        <w:tc>
          <w:tcPr>
            <w:tcW w:w="1983" w:type="dxa"/>
            <w:noWrap/>
            <w:vAlign w:val="bottom"/>
          </w:tcPr>
          <w:p w14:paraId="53AEBC14" w14:textId="09787399" w:rsidR="007F5B97" w:rsidRPr="006A70B2" w:rsidRDefault="007F5B97" w:rsidP="007F5B97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4</w:t>
            </w:r>
          </w:p>
        </w:tc>
      </w:tr>
      <w:tr w:rsidR="007F5B97" w:rsidRPr="006A70B2" w14:paraId="2DC5D767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44456020" w14:textId="77777777" w:rsidR="007F5B97" w:rsidRPr="006A70B2" w:rsidRDefault="007F5B97" w:rsidP="007F5B97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34858803" w14:textId="69268737" w:rsidR="007F5B97" w:rsidRDefault="007F5B97" w:rsidP="007F5B97">
            <w:pPr>
              <w:jc w:val="both"/>
              <w:rPr>
                <w:rFonts w:ascii="Calibri Light" w:hAnsi="Calibri Light" w:cs="Calibri Light"/>
                <w:color w:val="000000"/>
                <w:sz w:val="20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1200x600,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 xml:space="preserve"> l=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15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00mm</w:t>
            </w:r>
          </w:p>
        </w:tc>
        <w:tc>
          <w:tcPr>
            <w:tcW w:w="1417" w:type="dxa"/>
            <w:vAlign w:val="center"/>
          </w:tcPr>
          <w:p w14:paraId="01BFB382" w14:textId="77777777" w:rsidR="007F5B97" w:rsidRPr="006A70B2" w:rsidRDefault="007F5B97" w:rsidP="007F5B97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32564297" w14:textId="77777777" w:rsidR="007F5B97" w:rsidRPr="006A70B2" w:rsidRDefault="007F5B97" w:rsidP="007F5B97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vnt.</w:t>
            </w:r>
          </w:p>
        </w:tc>
        <w:tc>
          <w:tcPr>
            <w:tcW w:w="1983" w:type="dxa"/>
            <w:noWrap/>
            <w:vAlign w:val="bottom"/>
          </w:tcPr>
          <w:p w14:paraId="324575D2" w14:textId="77777777" w:rsidR="007F5B97" w:rsidRDefault="007F5B97" w:rsidP="007F5B97">
            <w:pPr>
              <w:jc w:val="center"/>
              <w:rPr>
                <w:rFonts w:ascii="Calibri Light" w:hAnsi="Calibri Light" w:cs="Calibri Light"/>
                <w:color w:val="000000"/>
                <w:sz w:val="20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2</w:t>
            </w:r>
          </w:p>
        </w:tc>
      </w:tr>
      <w:tr w:rsidR="007F5B97" w:rsidRPr="006A70B2" w14:paraId="43733F46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19E5434B" w14:textId="77777777" w:rsidR="007F5B97" w:rsidRPr="006A70B2" w:rsidRDefault="007F5B97" w:rsidP="007F5B97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0B53428E" w14:textId="771E683E" w:rsidR="007F5B97" w:rsidRDefault="007F5B97" w:rsidP="007F5B97">
            <w:pPr>
              <w:jc w:val="both"/>
              <w:rPr>
                <w:rFonts w:ascii="Calibri Light" w:hAnsi="Calibri Light" w:cs="Calibri Light"/>
                <w:color w:val="000000"/>
                <w:sz w:val="20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1800x1000,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 xml:space="preserve"> l=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15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00mm</w:t>
            </w:r>
          </w:p>
        </w:tc>
        <w:tc>
          <w:tcPr>
            <w:tcW w:w="1417" w:type="dxa"/>
            <w:vAlign w:val="center"/>
          </w:tcPr>
          <w:p w14:paraId="142CFECE" w14:textId="77777777" w:rsidR="007F5B97" w:rsidRPr="006A70B2" w:rsidRDefault="007F5B97" w:rsidP="007F5B97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1D37E7AD" w14:textId="77777777" w:rsidR="007F5B97" w:rsidRPr="006A70B2" w:rsidRDefault="007F5B97" w:rsidP="007F5B97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vnt.</w:t>
            </w:r>
          </w:p>
        </w:tc>
        <w:tc>
          <w:tcPr>
            <w:tcW w:w="1983" w:type="dxa"/>
            <w:noWrap/>
            <w:vAlign w:val="bottom"/>
          </w:tcPr>
          <w:p w14:paraId="04BF8C3A" w14:textId="4F2DC60C" w:rsidR="007F5B97" w:rsidRDefault="007F5B97" w:rsidP="007F5B97">
            <w:pPr>
              <w:jc w:val="center"/>
              <w:rPr>
                <w:rFonts w:ascii="Calibri Light" w:hAnsi="Calibri Light" w:cs="Calibri Light"/>
                <w:color w:val="000000"/>
                <w:sz w:val="20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2</w:t>
            </w:r>
          </w:p>
        </w:tc>
      </w:tr>
      <w:tr w:rsidR="007F5B97" w:rsidRPr="006A70B2" w14:paraId="4127BD2F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374F2EBB" w14:textId="77777777" w:rsidR="007F5B97" w:rsidRPr="006A70B2" w:rsidRDefault="007F5B97" w:rsidP="007F5B97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73C08EA7" w14:textId="168B612C" w:rsidR="007F5B97" w:rsidRPr="006A70B2" w:rsidRDefault="007F5B97" w:rsidP="007F5B97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2000x800,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 xml:space="preserve"> l=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15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00mm</w:t>
            </w:r>
          </w:p>
        </w:tc>
        <w:tc>
          <w:tcPr>
            <w:tcW w:w="1417" w:type="dxa"/>
            <w:vAlign w:val="center"/>
          </w:tcPr>
          <w:p w14:paraId="3D2D8AE3" w14:textId="77777777" w:rsidR="007F5B97" w:rsidRPr="006A70B2" w:rsidRDefault="007F5B97" w:rsidP="007F5B97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173607CD" w14:textId="77777777" w:rsidR="007F5B97" w:rsidRPr="006A70B2" w:rsidRDefault="007F5B97" w:rsidP="007F5B97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vnt.</w:t>
            </w:r>
          </w:p>
        </w:tc>
        <w:tc>
          <w:tcPr>
            <w:tcW w:w="1983" w:type="dxa"/>
            <w:noWrap/>
            <w:vAlign w:val="bottom"/>
          </w:tcPr>
          <w:p w14:paraId="0ED5F514" w14:textId="77777777" w:rsidR="007F5B97" w:rsidRPr="006A70B2" w:rsidRDefault="007F5B97" w:rsidP="007F5B97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2</w:t>
            </w:r>
          </w:p>
        </w:tc>
      </w:tr>
      <w:tr w:rsidR="007F5B97" w:rsidRPr="006A70B2" w14:paraId="7958482F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3160AA4E" w14:textId="77777777" w:rsidR="007F5B97" w:rsidRPr="00645774" w:rsidRDefault="007F5B97" w:rsidP="007F5B97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/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64723971" w14:textId="27033719" w:rsidR="007F5B97" w:rsidRPr="006A70B2" w:rsidRDefault="007F5B97" w:rsidP="007F5B97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sz w:val="20"/>
              </w:rPr>
              <w:t>Šalčio sija su dvipusiu išpūtimu, su PI funkcija</w:t>
            </w:r>
          </w:p>
        </w:tc>
        <w:tc>
          <w:tcPr>
            <w:tcW w:w="1417" w:type="dxa"/>
            <w:vAlign w:val="center"/>
          </w:tcPr>
          <w:p w14:paraId="11388727" w14:textId="77777777" w:rsidR="007F5B97" w:rsidRDefault="007F5B97" w:rsidP="007F5B97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TS2-2.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7.1</w:t>
            </w:r>
          </w:p>
          <w:p w14:paraId="0D128C5B" w14:textId="40A59F1C" w:rsidR="007F5B97" w:rsidRPr="006A70B2" w:rsidRDefault="007F5B97" w:rsidP="007F5B97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Theme="majorHAnsi" w:hAnsiTheme="majorHAnsi" w:cstheme="majorHAnsi"/>
                <w:sz w:val="20"/>
                <w:lang w:val="en-US"/>
              </w:rPr>
              <w:t>FlaktGroup arba analogas</w:t>
            </w:r>
          </w:p>
        </w:tc>
        <w:tc>
          <w:tcPr>
            <w:tcW w:w="852" w:type="dxa"/>
            <w:noWrap/>
            <w:vAlign w:val="center"/>
          </w:tcPr>
          <w:p w14:paraId="1B9F2C8B" w14:textId="77777777" w:rsidR="007F5B97" w:rsidRPr="006A70B2" w:rsidRDefault="007F5B97" w:rsidP="007F5B97">
            <w:pPr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983" w:type="dxa"/>
            <w:noWrap/>
            <w:vAlign w:val="center"/>
          </w:tcPr>
          <w:p w14:paraId="447C8DCA" w14:textId="77777777" w:rsidR="007F5B97" w:rsidRPr="006A70B2" w:rsidRDefault="007F5B97" w:rsidP="007F5B97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</w:tr>
      <w:tr w:rsidR="007F5B97" w:rsidRPr="006A70B2" w14:paraId="61E035A3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0FCE739E" w14:textId="77777777" w:rsidR="007F5B97" w:rsidRPr="00017831" w:rsidRDefault="007F5B97" w:rsidP="007F5B97">
            <w:pPr>
              <w:ind w:left="360"/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7E361F67" w14:textId="77777777" w:rsidR="007F5B97" w:rsidRDefault="007F5B97" w:rsidP="007F5B97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Theme="majorHAnsi" w:hAnsiTheme="majorHAnsi" w:cstheme="majorHAnsi"/>
                <w:sz w:val="20"/>
                <w:lang w:val="en-US"/>
              </w:rPr>
              <w:t>L 1800</w:t>
            </w:r>
          </w:p>
        </w:tc>
        <w:tc>
          <w:tcPr>
            <w:tcW w:w="1417" w:type="dxa"/>
            <w:vAlign w:val="center"/>
          </w:tcPr>
          <w:p w14:paraId="7D5FBCA8" w14:textId="77777777" w:rsidR="007F5B97" w:rsidRPr="006A70B2" w:rsidRDefault="007F5B97" w:rsidP="007F5B97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5CD57E2D" w14:textId="77777777" w:rsidR="007F5B97" w:rsidRPr="006A70B2" w:rsidRDefault="007F5B97" w:rsidP="007F5B97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vnt.</w:t>
            </w:r>
          </w:p>
        </w:tc>
        <w:tc>
          <w:tcPr>
            <w:tcW w:w="1983" w:type="dxa"/>
            <w:noWrap/>
            <w:vAlign w:val="center"/>
          </w:tcPr>
          <w:p w14:paraId="05567C03" w14:textId="11A63C08" w:rsidR="007F5B97" w:rsidRPr="006A70B2" w:rsidRDefault="007F5B97" w:rsidP="007F5B97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  <w:r>
              <w:rPr>
                <w:rFonts w:asciiTheme="majorHAnsi" w:hAnsiTheme="majorHAnsi" w:cstheme="majorHAnsi"/>
                <w:color w:val="000000"/>
                <w:sz w:val="20"/>
                <w:lang w:val="en-US"/>
              </w:rPr>
              <w:t>6</w:t>
            </w:r>
          </w:p>
        </w:tc>
      </w:tr>
      <w:tr w:rsidR="007F5B97" w:rsidRPr="006A70B2" w14:paraId="6054992F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7176910B" w14:textId="77777777" w:rsidR="007F5B97" w:rsidRPr="00017831" w:rsidRDefault="007F5B97" w:rsidP="007F5B97">
            <w:pPr>
              <w:ind w:left="360"/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6CA7433C" w14:textId="77777777" w:rsidR="007F5B97" w:rsidRDefault="007F5B97" w:rsidP="007F5B97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Theme="majorHAnsi" w:hAnsiTheme="majorHAnsi" w:cstheme="majorHAnsi"/>
                <w:sz w:val="20"/>
                <w:lang w:val="en-US"/>
              </w:rPr>
              <w:t>L 2400</w:t>
            </w:r>
          </w:p>
        </w:tc>
        <w:tc>
          <w:tcPr>
            <w:tcW w:w="1417" w:type="dxa"/>
            <w:vAlign w:val="center"/>
          </w:tcPr>
          <w:p w14:paraId="67CB58E5" w14:textId="77777777" w:rsidR="007F5B97" w:rsidRPr="006A70B2" w:rsidRDefault="007F5B97" w:rsidP="007F5B97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7F1E2C05" w14:textId="77777777" w:rsidR="007F5B97" w:rsidRPr="006A70B2" w:rsidRDefault="007F5B97" w:rsidP="007F5B97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vnt.</w:t>
            </w:r>
          </w:p>
        </w:tc>
        <w:tc>
          <w:tcPr>
            <w:tcW w:w="1983" w:type="dxa"/>
            <w:noWrap/>
            <w:vAlign w:val="center"/>
          </w:tcPr>
          <w:p w14:paraId="438BAC0F" w14:textId="5BE60B33" w:rsidR="007F5B97" w:rsidRPr="006A70B2" w:rsidRDefault="007F5B97" w:rsidP="007F5B97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  <w:r>
              <w:rPr>
                <w:rFonts w:asciiTheme="majorHAnsi" w:hAnsiTheme="majorHAnsi" w:cstheme="majorHAnsi"/>
                <w:color w:val="000000"/>
                <w:sz w:val="20"/>
                <w:lang w:val="en-US"/>
              </w:rPr>
              <w:t>7</w:t>
            </w:r>
          </w:p>
        </w:tc>
      </w:tr>
      <w:tr w:rsidR="007F5B97" w:rsidRPr="006A70B2" w14:paraId="550DA460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288582D5" w14:textId="77777777" w:rsidR="007F5B97" w:rsidRPr="00017831" w:rsidRDefault="007F5B97" w:rsidP="007F5B97">
            <w:pPr>
              <w:ind w:left="360"/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24F8E84B" w14:textId="77777777" w:rsidR="007F5B97" w:rsidRPr="006A70B2" w:rsidRDefault="007F5B97" w:rsidP="007F5B97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Theme="majorHAnsi" w:hAnsiTheme="majorHAnsi" w:cstheme="majorHAnsi"/>
                <w:sz w:val="20"/>
                <w:lang w:val="en-US"/>
              </w:rPr>
              <w:t>L 3000</w:t>
            </w:r>
          </w:p>
        </w:tc>
        <w:tc>
          <w:tcPr>
            <w:tcW w:w="1417" w:type="dxa"/>
            <w:vAlign w:val="center"/>
          </w:tcPr>
          <w:p w14:paraId="7BF44096" w14:textId="77777777" w:rsidR="007F5B97" w:rsidRPr="006A70B2" w:rsidRDefault="007F5B97" w:rsidP="007F5B97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645EB54C" w14:textId="77777777" w:rsidR="007F5B97" w:rsidRPr="006A70B2" w:rsidRDefault="007F5B97" w:rsidP="007F5B97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vnt.</w:t>
            </w:r>
          </w:p>
        </w:tc>
        <w:tc>
          <w:tcPr>
            <w:tcW w:w="1983" w:type="dxa"/>
            <w:noWrap/>
            <w:vAlign w:val="center"/>
          </w:tcPr>
          <w:p w14:paraId="205E19B9" w14:textId="1A650238" w:rsidR="007F5B97" w:rsidRPr="006A70B2" w:rsidRDefault="007F5B97" w:rsidP="007F5B97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  <w:r>
              <w:rPr>
                <w:rFonts w:asciiTheme="majorHAnsi" w:hAnsiTheme="majorHAnsi" w:cstheme="majorHAnsi"/>
                <w:color w:val="000000"/>
                <w:sz w:val="20"/>
                <w:lang w:val="en-US"/>
              </w:rPr>
              <w:t>52</w:t>
            </w:r>
          </w:p>
        </w:tc>
      </w:tr>
      <w:tr w:rsidR="007F5B97" w:rsidRPr="006A70B2" w14:paraId="61F569EC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0767CC5F" w14:textId="77777777" w:rsidR="007F5B97" w:rsidRPr="00645774" w:rsidRDefault="007F5B97" w:rsidP="007F5B97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/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341815A7" w14:textId="174481C7" w:rsidR="007F5B97" w:rsidRPr="006A70B2" w:rsidRDefault="007F5B97" w:rsidP="007F5B97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sz w:val="20"/>
              </w:rPr>
              <w:t>Šalčio sija su keturpusiu išpūtimu, , su PI funkcija</w:t>
            </w:r>
          </w:p>
        </w:tc>
        <w:tc>
          <w:tcPr>
            <w:tcW w:w="1417" w:type="dxa"/>
            <w:vAlign w:val="center"/>
          </w:tcPr>
          <w:p w14:paraId="233F6312" w14:textId="77777777" w:rsidR="007F5B97" w:rsidRDefault="007F5B97" w:rsidP="007F5B97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TS2-2.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7.2</w:t>
            </w:r>
          </w:p>
          <w:p w14:paraId="1B0389E7" w14:textId="51C87BBC" w:rsidR="007F5B97" w:rsidRPr="006A70B2" w:rsidRDefault="007F5B97" w:rsidP="007F5B97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Theme="majorHAnsi" w:hAnsiTheme="majorHAnsi" w:cstheme="majorHAnsi"/>
                <w:sz w:val="20"/>
                <w:lang w:val="en-US"/>
              </w:rPr>
              <w:t>FlaktGroup arba analogas</w:t>
            </w:r>
          </w:p>
        </w:tc>
        <w:tc>
          <w:tcPr>
            <w:tcW w:w="852" w:type="dxa"/>
            <w:noWrap/>
            <w:vAlign w:val="center"/>
          </w:tcPr>
          <w:p w14:paraId="71CE1B69" w14:textId="77777777" w:rsidR="007F5B97" w:rsidRPr="006A70B2" w:rsidRDefault="007F5B97" w:rsidP="007F5B97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983" w:type="dxa"/>
            <w:noWrap/>
            <w:vAlign w:val="center"/>
          </w:tcPr>
          <w:p w14:paraId="0AFE89B4" w14:textId="77777777" w:rsidR="007F5B97" w:rsidRPr="006A70B2" w:rsidRDefault="007F5B97" w:rsidP="007F5B97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</w:tr>
      <w:tr w:rsidR="007F5B97" w:rsidRPr="006A70B2" w14:paraId="430DF68E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1EED7108" w14:textId="77777777" w:rsidR="007F5B97" w:rsidRPr="00017831" w:rsidRDefault="007F5B97" w:rsidP="007F5B97">
            <w:pPr>
              <w:ind w:left="360"/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161601C5" w14:textId="77777777" w:rsidR="007F5B97" w:rsidRPr="006A70B2" w:rsidRDefault="007F5B97" w:rsidP="007F5B97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Theme="majorHAnsi" w:hAnsiTheme="majorHAnsi" w:cstheme="majorHAnsi"/>
                <w:sz w:val="20"/>
                <w:lang w:val="en-US"/>
              </w:rPr>
              <w:t>L 600</w:t>
            </w:r>
          </w:p>
        </w:tc>
        <w:tc>
          <w:tcPr>
            <w:tcW w:w="1417" w:type="dxa"/>
            <w:vAlign w:val="center"/>
          </w:tcPr>
          <w:p w14:paraId="654EAF71" w14:textId="77777777" w:rsidR="007F5B97" w:rsidRPr="006A70B2" w:rsidRDefault="007F5B97" w:rsidP="007F5B97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16AD69D4" w14:textId="77777777" w:rsidR="007F5B97" w:rsidRPr="006A70B2" w:rsidRDefault="007F5B97" w:rsidP="007F5B97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vnt.</w:t>
            </w:r>
          </w:p>
        </w:tc>
        <w:tc>
          <w:tcPr>
            <w:tcW w:w="1983" w:type="dxa"/>
            <w:noWrap/>
            <w:vAlign w:val="center"/>
          </w:tcPr>
          <w:p w14:paraId="15C1B373" w14:textId="76425C64" w:rsidR="007F5B97" w:rsidRPr="006A70B2" w:rsidRDefault="007F5B97" w:rsidP="007F5B97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  <w:r>
              <w:rPr>
                <w:rFonts w:asciiTheme="majorHAnsi" w:hAnsiTheme="majorHAnsi" w:cstheme="majorHAnsi"/>
                <w:color w:val="000000"/>
                <w:sz w:val="20"/>
                <w:lang w:val="en-US"/>
              </w:rPr>
              <w:t>47</w:t>
            </w:r>
          </w:p>
        </w:tc>
      </w:tr>
      <w:tr w:rsidR="007F5B97" w:rsidRPr="006A70B2" w14:paraId="3BCF5D82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09B86CC5" w14:textId="77777777" w:rsidR="007F5B97" w:rsidRPr="00017831" w:rsidRDefault="007F5B97" w:rsidP="007F5B97">
            <w:pPr>
              <w:ind w:left="360"/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03318A7A" w14:textId="77777777" w:rsidR="007F5B97" w:rsidRDefault="007F5B97" w:rsidP="007F5B97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Theme="majorHAnsi" w:hAnsiTheme="majorHAnsi" w:cstheme="majorHAnsi"/>
                <w:sz w:val="20"/>
                <w:lang w:val="en-US"/>
              </w:rPr>
              <w:t>L 1200</w:t>
            </w:r>
          </w:p>
        </w:tc>
        <w:tc>
          <w:tcPr>
            <w:tcW w:w="1417" w:type="dxa"/>
            <w:vAlign w:val="center"/>
          </w:tcPr>
          <w:p w14:paraId="1E9A13AF" w14:textId="77777777" w:rsidR="007F5B97" w:rsidRPr="006A70B2" w:rsidRDefault="007F5B97" w:rsidP="007F5B97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17F1DE3F" w14:textId="77777777" w:rsidR="007F5B97" w:rsidRPr="006A70B2" w:rsidRDefault="007F5B97" w:rsidP="007F5B97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vnt.</w:t>
            </w:r>
          </w:p>
        </w:tc>
        <w:tc>
          <w:tcPr>
            <w:tcW w:w="1983" w:type="dxa"/>
            <w:noWrap/>
            <w:vAlign w:val="center"/>
          </w:tcPr>
          <w:p w14:paraId="34E7CDCF" w14:textId="50F5227F" w:rsidR="007F5B97" w:rsidRPr="006A70B2" w:rsidRDefault="007F5B97" w:rsidP="007F5B97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  <w:r>
              <w:rPr>
                <w:rFonts w:asciiTheme="majorHAnsi" w:hAnsiTheme="majorHAnsi" w:cstheme="majorHAnsi"/>
                <w:color w:val="000000"/>
                <w:sz w:val="20"/>
                <w:lang w:val="en-US"/>
              </w:rPr>
              <w:t>17</w:t>
            </w:r>
          </w:p>
        </w:tc>
      </w:tr>
      <w:tr w:rsidR="007F5B97" w:rsidRPr="006A70B2" w14:paraId="30C7FCBC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44939979" w14:textId="77777777" w:rsidR="007F5B97" w:rsidRPr="00017831" w:rsidRDefault="007F5B97" w:rsidP="007F5B97">
            <w:pPr>
              <w:ind w:left="360"/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6D737E70" w14:textId="3E1D4F3E" w:rsidR="007F5B97" w:rsidRDefault="007F5B97" w:rsidP="007F5B97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Theme="majorHAnsi" w:hAnsiTheme="majorHAnsi" w:cstheme="majorHAnsi"/>
                <w:sz w:val="20"/>
                <w:lang w:val="en-US"/>
              </w:rPr>
              <w:t>L 1800</w:t>
            </w:r>
          </w:p>
        </w:tc>
        <w:tc>
          <w:tcPr>
            <w:tcW w:w="1417" w:type="dxa"/>
            <w:vAlign w:val="center"/>
          </w:tcPr>
          <w:p w14:paraId="02C67378" w14:textId="77777777" w:rsidR="007F5B97" w:rsidRPr="006A70B2" w:rsidRDefault="007F5B97" w:rsidP="007F5B97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124881E9" w14:textId="706983D7" w:rsidR="007F5B97" w:rsidRPr="006A70B2" w:rsidRDefault="007F5B97" w:rsidP="007F5B97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vnt.</w:t>
            </w:r>
          </w:p>
        </w:tc>
        <w:tc>
          <w:tcPr>
            <w:tcW w:w="1983" w:type="dxa"/>
            <w:noWrap/>
            <w:vAlign w:val="center"/>
          </w:tcPr>
          <w:p w14:paraId="02AC8DC9" w14:textId="13416E91" w:rsidR="007F5B97" w:rsidRDefault="007F5B97" w:rsidP="007F5B97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  <w:r>
              <w:rPr>
                <w:rFonts w:asciiTheme="majorHAnsi" w:hAnsiTheme="majorHAnsi" w:cstheme="majorHAnsi"/>
                <w:color w:val="000000"/>
                <w:sz w:val="20"/>
                <w:lang w:val="en-US"/>
              </w:rPr>
              <w:t>3</w:t>
            </w:r>
          </w:p>
        </w:tc>
      </w:tr>
      <w:tr w:rsidR="007F5B97" w:rsidRPr="006A70B2" w14:paraId="48B78C7F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1D431FDE" w14:textId="77777777" w:rsidR="007F5B97" w:rsidRPr="00645774" w:rsidRDefault="007F5B97" w:rsidP="007F5B97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/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332A40BF" w14:textId="77777777" w:rsidR="007F5B97" w:rsidRPr="006A70B2" w:rsidRDefault="007F5B97" w:rsidP="007F5B97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Oro tiekimo plafonas:</w:t>
            </w:r>
          </w:p>
        </w:tc>
        <w:tc>
          <w:tcPr>
            <w:tcW w:w="1417" w:type="dxa"/>
            <w:vAlign w:val="center"/>
          </w:tcPr>
          <w:p w14:paraId="7702A298" w14:textId="77777777" w:rsidR="007F5B97" w:rsidRPr="006A70B2" w:rsidRDefault="007F5B97" w:rsidP="007F5B97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TS2-2.1</w:t>
            </w:r>
          </w:p>
        </w:tc>
        <w:tc>
          <w:tcPr>
            <w:tcW w:w="852" w:type="dxa"/>
            <w:noWrap/>
            <w:vAlign w:val="center"/>
          </w:tcPr>
          <w:p w14:paraId="3B249ECD" w14:textId="77777777" w:rsidR="007F5B97" w:rsidRPr="006A70B2" w:rsidRDefault="007F5B97" w:rsidP="007F5B97">
            <w:pPr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983" w:type="dxa"/>
            <w:noWrap/>
            <w:vAlign w:val="center"/>
          </w:tcPr>
          <w:p w14:paraId="06ECE270" w14:textId="77777777" w:rsidR="007F5B97" w:rsidRPr="006A70B2" w:rsidRDefault="007F5B97" w:rsidP="007F5B97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</w:tr>
      <w:tr w:rsidR="007F5B97" w:rsidRPr="006A70B2" w14:paraId="661FFE6C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4495CB9D" w14:textId="77777777" w:rsidR="007F5B97" w:rsidRPr="006A70B2" w:rsidRDefault="007F5B97" w:rsidP="007F5B97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41B119F4" w14:textId="77777777" w:rsidR="007F5B97" w:rsidRPr="006A70B2" w:rsidRDefault="007F5B97" w:rsidP="007F5B97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 xml:space="preserve">d 100 </w:t>
            </w:r>
          </w:p>
        </w:tc>
        <w:tc>
          <w:tcPr>
            <w:tcW w:w="1417" w:type="dxa"/>
            <w:vAlign w:val="center"/>
          </w:tcPr>
          <w:p w14:paraId="423D9044" w14:textId="77777777" w:rsidR="007F5B97" w:rsidRPr="006A70B2" w:rsidRDefault="007F5B97" w:rsidP="007F5B97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4ED44663" w14:textId="77777777" w:rsidR="007F5B97" w:rsidRPr="006A70B2" w:rsidRDefault="007F5B97" w:rsidP="007F5B97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vnt.</w:t>
            </w:r>
          </w:p>
        </w:tc>
        <w:tc>
          <w:tcPr>
            <w:tcW w:w="1983" w:type="dxa"/>
            <w:noWrap/>
            <w:vAlign w:val="bottom"/>
          </w:tcPr>
          <w:p w14:paraId="409D1AF5" w14:textId="2B2FB432" w:rsidR="007F5B97" w:rsidRPr="006A70B2" w:rsidRDefault="007F5B97" w:rsidP="007F5B97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8</w:t>
            </w:r>
          </w:p>
        </w:tc>
      </w:tr>
      <w:tr w:rsidR="007F5B97" w:rsidRPr="006A70B2" w14:paraId="6A4B26A1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747051C5" w14:textId="77777777" w:rsidR="007F5B97" w:rsidRPr="006A70B2" w:rsidRDefault="007F5B97" w:rsidP="007F5B97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13FDD8EC" w14:textId="77777777" w:rsidR="007F5B97" w:rsidRPr="006A70B2" w:rsidRDefault="007F5B97" w:rsidP="007F5B97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 xml:space="preserve">d 125 </w:t>
            </w:r>
          </w:p>
        </w:tc>
        <w:tc>
          <w:tcPr>
            <w:tcW w:w="1417" w:type="dxa"/>
            <w:vAlign w:val="center"/>
          </w:tcPr>
          <w:p w14:paraId="0C778E02" w14:textId="77777777" w:rsidR="007F5B97" w:rsidRPr="006A70B2" w:rsidRDefault="007F5B97" w:rsidP="007F5B97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618FA603" w14:textId="77777777" w:rsidR="007F5B97" w:rsidRPr="006A70B2" w:rsidRDefault="007F5B97" w:rsidP="007F5B97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vnt.</w:t>
            </w:r>
          </w:p>
        </w:tc>
        <w:tc>
          <w:tcPr>
            <w:tcW w:w="1983" w:type="dxa"/>
            <w:noWrap/>
            <w:vAlign w:val="bottom"/>
          </w:tcPr>
          <w:p w14:paraId="5EE09F46" w14:textId="623E1685" w:rsidR="007F5B97" w:rsidRPr="006A70B2" w:rsidRDefault="007F5B97" w:rsidP="007F5B97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8</w:t>
            </w:r>
          </w:p>
        </w:tc>
      </w:tr>
      <w:tr w:rsidR="007F5B97" w:rsidRPr="006A70B2" w14:paraId="08B98279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6015E566" w14:textId="77777777" w:rsidR="007F5B97" w:rsidRPr="006A70B2" w:rsidRDefault="007F5B97" w:rsidP="007F5B97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430E5E02" w14:textId="77777777" w:rsidR="007F5B97" w:rsidRPr="006A70B2" w:rsidRDefault="007F5B97" w:rsidP="007F5B97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 xml:space="preserve">d 160 </w:t>
            </w:r>
          </w:p>
        </w:tc>
        <w:tc>
          <w:tcPr>
            <w:tcW w:w="1417" w:type="dxa"/>
            <w:vAlign w:val="center"/>
          </w:tcPr>
          <w:p w14:paraId="19395868" w14:textId="77777777" w:rsidR="007F5B97" w:rsidRPr="006A70B2" w:rsidRDefault="007F5B97" w:rsidP="007F5B97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480153EA" w14:textId="77777777" w:rsidR="007F5B97" w:rsidRPr="006A70B2" w:rsidRDefault="007F5B97" w:rsidP="007F5B97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vnt.</w:t>
            </w:r>
          </w:p>
        </w:tc>
        <w:tc>
          <w:tcPr>
            <w:tcW w:w="1983" w:type="dxa"/>
            <w:noWrap/>
            <w:vAlign w:val="bottom"/>
          </w:tcPr>
          <w:p w14:paraId="75FD1271" w14:textId="37A2D2F4" w:rsidR="007F5B97" w:rsidRPr="006A70B2" w:rsidRDefault="007F5B97" w:rsidP="007F5B97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7</w:t>
            </w:r>
          </w:p>
        </w:tc>
      </w:tr>
      <w:tr w:rsidR="007F5B97" w:rsidRPr="006A70B2" w14:paraId="36FE887B" w14:textId="77777777" w:rsidTr="004E28B5">
        <w:trPr>
          <w:trHeight w:val="131"/>
        </w:trPr>
        <w:tc>
          <w:tcPr>
            <w:tcW w:w="1134" w:type="dxa"/>
            <w:noWrap/>
            <w:vAlign w:val="center"/>
          </w:tcPr>
          <w:p w14:paraId="4FCF1487" w14:textId="77777777" w:rsidR="007F5B97" w:rsidRPr="006A70B2" w:rsidRDefault="007F5B97" w:rsidP="007F5B97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56535E33" w14:textId="77777777" w:rsidR="007F5B97" w:rsidRPr="006A70B2" w:rsidRDefault="007F5B97" w:rsidP="007F5B97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 xml:space="preserve">d 200 </w:t>
            </w:r>
          </w:p>
        </w:tc>
        <w:tc>
          <w:tcPr>
            <w:tcW w:w="1417" w:type="dxa"/>
            <w:vAlign w:val="center"/>
          </w:tcPr>
          <w:p w14:paraId="5751BE97" w14:textId="77777777" w:rsidR="007F5B97" w:rsidRPr="006A70B2" w:rsidRDefault="007F5B97" w:rsidP="007F5B97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76098E8E" w14:textId="77777777" w:rsidR="007F5B97" w:rsidRPr="006A70B2" w:rsidRDefault="007F5B97" w:rsidP="007F5B97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vnt.</w:t>
            </w:r>
          </w:p>
        </w:tc>
        <w:tc>
          <w:tcPr>
            <w:tcW w:w="1983" w:type="dxa"/>
            <w:noWrap/>
            <w:vAlign w:val="bottom"/>
          </w:tcPr>
          <w:p w14:paraId="67AEC669" w14:textId="61A1B306" w:rsidR="007F5B97" w:rsidRPr="006A70B2" w:rsidRDefault="007F5B97" w:rsidP="007F5B97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7</w:t>
            </w:r>
          </w:p>
        </w:tc>
      </w:tr>
      <w:tr w:rsidR="007F5B97" w:rsidRPr="006A70B2" w14:paraId="10B3B520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5DC6A475" w14:textId="77777777" w:rsidR="007F5B97" w:rsidRPr="00645774" w:rsidRDefault="007F5B97" w:rsidP="007F5B97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/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28A00B2D" w14:textId="77777777" w:rsidR="007F5B97" w:rsidRPr="006A70B2" w:rsidRDefault="007F5B97" w:rsidP="007F5B97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 xml:space="preserve">Oro </w:t>
            </w:r>
            <w:r w:rsidRPr="006A70B2">
              <w:rPr>
                <w:rFonts w:asciiTheme="majorHAnsi" w:hAnsiTheme="majorHAnsi" w:cstheme="majorHAnsi"/>
                <w:sz w:val="20"/>
              </w:rPr>
              <w:t>šalinimo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 xml:space="preserve"> plafonas:</w:t>
            </w:r>
          </w:p>
        </w:tc>
        <w:tc>
          <w:tcPr>
            <w:tcW w:w="1417" w:type="dxa"/>
            <w:vAlign w:val="center"/>
          </w:tcPr>
          <w:p w14:paraId="1ED97BB1" w14:textId="77777777" w:rsidR="007F5B97" w:rsidRPr="006A70B2" w:rsidRDefault="007F5B97" w:rsidP="007F5B97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TS2-2.1</w:t>
            </w:r>
          </w:p>
        </w:tc>
        <w:tc>
          <w:tcPr>
            <w:tcW w:w="852" w:type="dxa"/>
            <w:noWrap/>
            <w:vAlign w:val="center"/>
          </w:tcPr>
          <w:p w14:paraId="186AED93" w14:textId="77777777" w:rsidR="007F5B97" w:rsidRPr="006A70B2" w:rsidRDefault="007F5B97" w:rsidP="007F5B97">
            <w:pPr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983" w:type="dxa"/>
            <w:noWrap/>
            <w:vAlign w:val="center"/>
          </w:tcPr>
          <w:p w14:paraId="5928E3B0" w14:textId="77777777" w:rsidR="007F5B97" w:rsidRPr="006A70B2" w:rsidRDefault="007F5B97" w:rsidP="007F5B97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</w:tr>
      <w:tr w:rsidR="007F5B97" w:rsidRPr="006A70B2" w14:paraId="1B1784A4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59384C76" w14:textId="77777777" w:rsidR="007F5B97" w:rsidRPr="006A70B2" w:rsidRDefault="007F5B97" w:rsidP="007F5B97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5FDA41C7" w14:textId="77777777" w:rsidR="007F5B97" w:rsidRPr="006A70B2" w:rsidRDefault="007F5B97" w:rsidP="007F5B97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 xml:space="preserve">d 100 </w:t>
            </w:r>
          </w:p>
        </w:tc>
        <w:tc>
          <w:tcPr>
            <w:tcW w:w="1417" w:type="dxa"/>
            <w:vAlign w:val="center"/>
          </w:tcPr>
          <w:p w14:paraId="531A533F" w14:textId="77777777" w:rsidR="007F5B97" w:rsidRPr="006A70B2" w:rsidRDefault="007F5B97" w:rsidP="007F5B97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33F87D91" w14:textId="77777777" w:rsidR="007F5B97" w:rsidRPr="006A70B2" w:rsidRDefault="007F5B97" w:rsidP="007F5B97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vnt.</w:t>
            </w:r>
          </w:p>
        </w:tc>
        <w:tc>
          <w:tcPr>
            <w:tcW w:w="1983" w:type="dxa"/>
            <w:noWrap/>
            <w:vAlign w:val="bottom"/>
          </w:tcPr>
          <w:p w14:paraId="5EF5E9CF" w14:textId="471436DC" w:rsidR="007F5B97" w:rsidRPr="006A70B2" w:rsidRDefault="007F5B97" w:rsidP="007F5B97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11</w:t>
            </w:r>
          </w:p>
        </w:tc>
      </w:tr>
      <w:tr w:rsidR="007F5B97" w:rsidRPr="006A70B2" w14:paraId="598B5EA9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70484444" w14:textId="77777777" w:rsidR="007F5B97" w:rsidRPr="006A70B2" w:rsidRDefault="007F5B97" w:rsidP="007F5B97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1F6FE9DA" w14:textId="77777777" w:rsidR="007F5B97" w:rsidRPr="006A70B2" w:rsidRDefault="007F5B97" w:rsidP="007F5B97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d 125</w:t>
            </w:r>
          </w:p>
        </w:tc>
        <w:tc>
          <w:tcPr>
            <w:tcW w:w="1417" w:type="dxa"/>
            <w:vAlign w:val="center"/>
          </w:tcPr>
          <w:p w14:paraId="236B217F" w14:textId="77777777" w:rsidR="007F5B97" w:rsidRPr="006A70B2" w:rsidRDefault="007F5B97" w:rsidP="007F5B97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5FF0BBAF" w14:textId="77777777" w:rsidR="007F5B97" w:rsidRPr="006A70B2" w:rsidRDefault="007F5B97" w:rsidP="007F5B97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vnt.</w:t>
            </w:r>
          </w:p>
        </w:tc>
        <w:tc>
          <w:tcPr>
            <w:tcW w:w="1983" w:type="dxa"/>
            <w:noWrap/>
            <w:vAlign w:val="bottom"/>
          </w:tcPr>
          <w:p w14:paraId="315D0B68" w14:textId="4F4EBDF5" w:rsidR="007F5B97" w:rsidRPr="006A70B2" w:rsidRDefault="007F5B97" w:rsidP="007F5B97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29</w:t>
            </w:r>
          </w:p>
        </w:tc>
      </w:tr>
      <w:tr w:rsidR="007F5B97" w:rsidRPr="006A70B2" w14:paraId="66EF8EC3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52BB56FB" w14:textId="77777777" w:rsidR="007F5B97" w:rsidRPr="006A70B2" w:rsidRDefault="007F5B97" w:rsidP="007F5B97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7804B000" w14:textId="77777777" w:rsidR="007F5B97" w:rsidRPr="006A70B2" w:rsidRDefault="007F5B97" w:rsidP="007F5B97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 xml:space="preserve">d 160 </w:t>
            </w:r>
          </w:p>
        </w:tc>
        <w:tc>
          <w:tcPr>
            <w:tcW w:w="1417" w:type="dxa"/>
            <w:vAlign w:val="center"/>
          </w:tcPr>
          <w:p w14:paraId="66E0E184" w14:textId="77777777" w:rsidR="007F5B97" w:rsidRPr="006A70B2" w:rsidRDefault="007F5B97" w:rsidP="007F5B97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5C3865FC" w14:textId="77777777" w:rsidR="007F5B97" w:rsidRPr="006A70B2" w:rsidRDefault="007F5B97" w:rsidP="007F5B97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vnt.</w:t>
            </w:r>
          </w:p>
        </w:tc>
        <w:tc>
          <w:tcPr>
            <w:tcW w:w="1983" w:type="dxa"/>
            <w:noWrap/>
            <w:vAlign w:val="bottom"/>
          </w:tcPr>
          <w:p w14:paraId="7AAD5700" w14:textId="3FA7F3A0" w:rsidR="007F5B97" w:rsidRPr="006A70B2" w:rsidRDefault="007F5B97" w:rsidP="007F5B97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6</w:t>
            </w:r>
          </w:p>
        </w:tc>
      </w:tr>
      <w:tr w:rsidR="007F5B97" w:rsidRPr="006A70B2" w14:paraId="72491996" w14:textId="77777777" w:rsidTr="004E28B5">
        <w:trPr>
          <w:trHeight w:val="351"/>
        </w:trPr>
        <w:tc>
          <w:tcPr>
            <w:tcW w:w="1134" w:type="dxa"/>
            <w:noWrap/>
            <w:vAlign w:val="center"/>
          </w:tcPr>
          <w:p w14:paraId="0F44C11C" w14:textId="77777777" w:rsidR="007F5B97" w:rsidRPr="006A70B2" w:rsidRDefault="007F5B97" w:rsidP="007F5B97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5BB102B9" w14:textId="77777777" w:rsidR="007F5B97" w:rsidRPr="006A70B2" w:rsidRDefault="007F5B97" w:rsidP="007F5B97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 xml:space="preserve">d 200 </w:t>
            </w:r>
          </w:p>
        </w:tc>
        <w:tc>
          <w:tcPr>
            <w:tcW w:w="1417" w:type="dxa"/>
            <w:vAlign w:val="center"/>
          </w:tcPr>
          <w:p w14:paraId="30C24BD9" w14:textId="77777777" w:rsidR="007F5B97" w:rsidRPr="006A70B2" w:rsidRDefault="007F5B97" w:rsidP="007F5B97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28E4991A" w14:textId="77777777" w:rsidR="007F5B97" w:rsidRPr="006A70B2" w:rsidRDefault="007F5B97" w:rsidP="007F5B97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vnt.</w:t>
            </w:r>
          </w:p>
        </w:tc>
        <w:tc>
          <w:tcPr>
            <w:tcW w:w="1983" w:type="dxa"/>
            <w:noWrap/>
            <w:vAlign w:val="bottom"/>
          </w:tcPr>
          <w:p w14:paraId="64D2490B" w14:textId="3546061C" w:rsidR="007F5B97" w:rsidRPr="006A70B2" w:rsidRDefault="007F5B97" w:rsidP="007F5B97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2</w:t>
            </w:r>
          </w:p>
        </w:tc>
      </w:tr>
      <w:tr w:rsidR="007F5B97" w:rsidRPr="006A70B2" w14:paraId="6B717393" w14:textId="77777777" w:rsidTr="004E28B5">
        <w:trPr>
          <w:trHeight w:val="351"/>
        </w:trPr>
        <w:tc>
          <w:tcPr>
            <w:tcW w:w="1134" w:type="dxa"/>
            <w:noWrap/>
            <w:vAlign w:val="center"/>
          </w:tcPr>
          <w:p w14:paraId="79679396" w14:textId="77777777" w:rsidR="007F5B97" w:rsidRPr="00DC025F" w:rsidRDefault="007F5B97" w:rsidP="007F5B97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/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1595EAB0" w14:textId="77777777" w:rsidR="007F5B97" w:rsidRPr="006A70B2" w:rsidRDefault="007F5B97" w:rsidP="007F5B97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Theme="majorHAnsi" w:hAnsiTheme="majorHAnsi" w:cstheme="majorHAnsi"/>
                <w:sz w:val="20"/>
                <w:lang w:val="en-US"/>
              </w:rPr>
              <w:t>Pratekėjimo grotelės sienoje</w:t>
            </w:r>
          </w:p>
        </w:tc>
        <w:tc>
          <w:tcPr>
            <w:tcW w:w="1417" w:type="dxa"/>
            <w:vAlign w:val="center"/>
          </w:tcPr>
          <w:p w14:paraId="33592BE5" w14:textId="77777777" w:rsidR="007F5B97" w:rsidRPr="006A70B2" w:rsidRDefault="007F5B97" w:rsidP="007F5B97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7F70A5">
              <w:rPr>
                <w:rFonts w:asciiTheme="majorHAnsi" w:hAnsiTheme="majorHAnsi" w:cstheme="majorHAnsi"/>
                <w:sz w:val="20"/>
                <w:lang w:val="en-US"/>
              </w:rPr>
              <w:t>TS2-2.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8</w:t>
            </w:r>
          </w:p>
        </w:tc>
        <w:tc>
          <w:tcPr>
            <w:tcW w:w="852" w:type="dxa"/>
            <w:noWrap/>
            <w:vAlign w:val="center"/>
          </w:tcPr>
          <w:p w14:paraId="7EF5AE61" w14:textId="77777777" w:rsidR="007F5B97" w:rsidRPr="006A70B2" w:rsidRDefault="007F5B97" w:rsidP="007F5B97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983" w:type="dxa"/>
            <w:noWrap/>
            <w:vAlign w:val="center"/>
          </w:tcPr>
          <w:p w14:paraId="322FB64D" w14:textId="77777777" w:rsidR="007F5B97" w:rsidRPr="006A70B2" w:rsidRDefault="007F5B97" w:rsidP="007F5B97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</w:tr>
      <w:tr w:rsidR="007F5B97" w:rsidRPr="006A70B2" w14:paraId="3E57686A" w14:textId="77777777" w:rsidTr="004E28B5">
        <w:trPr>
          <w:trHeight w:val="351"/>
        </w:trPr>
        <w:tc>
          <w:tcPr>
            <w:tcW w:w="1134" w:type="dxa"/>
            <w:noWrap/>
            <w:vAlign w:val="center"/>
          </w:tcPr>
          <w:p w14:paraId="7A6BB2CE" w14:textId="77777777" w:rsidR="007F5B97" w:rsidRPr="006A70B2" w:rsidRDefault="007F5B97" w:rsidP="007F5B97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10B771F7" w14:textId="77777777" w:rsidR="007F5B97" w:rsidRPr="006A70B2" w:rsidRDefault="007F5B97" w:rsidP="007F5B97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300x50</w:t>
            </w:r>
          </w:p>
        </w:tc>
        <w:tc>
          <w:tcPr>
            <w:tcW w:w="1417" w:type="dxa"/>
            <w:vAlign w:val="center"/>
          </w:tcPr>
          <w:p w14:paraId="689BBE36" w14:textId="77777777" w:rsidR="007F5B97" w:rsidRPr="006A70B2" w:rsidRDefault="007F5B97" w:rsidP="007F5B97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39DD0146" w14:textId="77777777" w:rsidR="007F5B97" w:rsidRPr="006A70B2" w:rsidRDefault="007F5B97" w:rsidP="007F5B97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vnt.</w:t>
            </w:r>
          </w:p>
        </w:tc>
        <w:tc>
          <w:tcPr>
            <w:tcW w:w="1983" w:type="dxa"/>
            <w:noWrap/>
            <w:vAlign w:val="bottom"/>
          </w:tcPr>
          <w:p w14:paraId="6E86A43B" w14:textId="6FF4EF2D" w:rsidR="007F5B97" w:rsidRPr="006A70B2" w:rsidRDefault="007F5B97" w:rsidP="007F5B97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18</w:t>
            </w:r>
          </w:p>
        </w:tc>
      </w:tr>
      <w:tr w:rsidR="007F5B97" w:rsidRPr="006A70B2" w14:paraId="6D03B485" w14:textId="77777777" w:rsidTr="004E28B5">
        <w:trPr>
          <w:trHeight w:val="351"/>
        </w:trPr>
        <w:tc>
          <w:tcPr>
            <w:tcW w:w="1134" w:type="dxa"/>
            <w:noWrap/>
            <w:vAlign w:val="center"/>
          </w:tcPr>
          <w:p w14:paraId="3A4D8373" w14:textId="77777777" w:rsidR="007F5B97" w:rsidRPr="006A70B2" w:rsidRDefault="007F5B97" w:rsidP="007F5B97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4AB89D8E" w14:textId="77777777" w:rsidR="007F5B97" w:rsidRPr="006A70B2" w:rsidRDefault="007F5B97" w:rsidP="007F5B97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500x50</w:t>
            </w:r>
          </w:p>
        </w:tc>
        <w:tc>
          <w:tcPr>
            <w:tcW w:w="1417" w:type="dxa"/>
            <w:vAlign w:val="center"/>
          </w:tcPr>
          <w:p w14:paraId="27813511" w14:textId="77777777" w:rsidR="007F5B97" w:rsidRPr="006A70B2" w:rsidRDefault="007F5B97" w:rsidP="007F5B97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</w:tcPr>
          <w:p w14:paraId="22DD96E8" w14:textId="77777777" w:rsidR="007F5B97" w:rsidRPr="006A70B2" w:rsidRDefault="007F5B97" w:rsidP="007F5B97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D50B17">
              <w:rPr>
                <w:rFonts w:asciiTheme="majorHAnsi" w:hAnsiTheme="majorHAnsi" w:cstheme="majorHAnsi"/>
                <w:sz w:val="20"/>
                <w:lang w:val="en-US"/>
              </w:rPr>
              <w:t>vnt.</w:t>
            </w:r>
          </w:p>
        </w:tc>
        <w:tc>
          <w:tcPr>
            <w:tcW w:w="1983" w:type="dxa"/>
            <w:noWrap/>
            <w:vAlign w:val="bottom"/>
          </w:tcPr>
          <w:p w14:paraId="29F311EF" w14:textId="6AF72EF8" w:rsidR="007F5B97" w:rsidRDefault="007F5B97" w:rsidP="007F5B97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1</w:t>
            </w:r>
          </w:p>
        </w:tc>
      </w:tr>
      <w:tr w:rsidR="007F5B97" w:rsidRPr="006A70B2" w14:paraId="36AF6B26" w14:textId="77777777" w:rsidTr="004E28B5">
        <w:trPr>
          <w:trHeight w:val="351"/>
        </w:trPr>
        <w:tc>
          <w:tcPr>
            <w:tcW w:w="1134" w:type="dxa"/>
            <w:noWrap/>
            <w:vAlign w:val="center"/>
          </w:tcPr>
          <w:p w14:paraId="66FF0ADA" w14:textId="77777777" w:rsidR="007F5B97" w:rsidRPr="0075385E" w:rsidRDefault="007F5B97" w:rsidP="007F5B97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/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61503199" w14:textId="77777777" w:rsidR="007F5B97" w:rsidRPr="006A70B2" w:rsidRDefault="007F5B97" w:rsidP="007F5B97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</w:rPr>
              <w:t>Ortakinės vienkrypės šalinimo grotelės su reguliavimo sklende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:</w:t>
            </w:r>
          </w:p>
        </w:tc>
        <w:tc>
          <w:tcPr>
            <w:tcW w:w="1417" w:type="dxa"/>
            <w:vAlign w:val="center"/>
          </w:tcPr>
          <w:p w14:paraId="5C8BA3B4" w14:textId="77777777" w:rsidR="007F5B97" w:rsidRPr="006A70B2" w:rsidRDefault="007F5B97" w:rsidP="007F5B97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TS2-2.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10</w:t>
            </w:r>
          </w:p>
        </w:tc>
        <w:tc>
          <w:tcPr>
            <w:tcW w:w="852" w:type="dxa"/>
            <w:noWrap/>
            <w:vAlign w:val="center"/>
          </w:tcPr>
          <w:p w14:paraId="74142A85" w14:textId="77777777" w:rsidR="007F5B97" w:rsidRPr="006A70B2" w:rsidRDefault="007F5B97" w:rsidP="007F5B97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983" w:type="dxa"/>
            <w:noWrap/>
            <w:vAlign w:val="center"/>
          </w:tcPr>
          <w:p w14:paraId="44B0335E" w14:textId="77777777" w:rsidR="007F5B97" w:rsidRPr="006A70B2" w:rsidRDefault="007F5B97" w:rsidP="007F5B97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</w:tr>
      <w:tr w:rsidR="007F5B97" w:rsidRPr="006A70B2" w14:paraId="36FD04E0" w14:textId="77777777" w:rsidTr="004E28B5">
        <w:trPr>
          <w:trHeight w:val="351"/>
        </w:trPr>
        <w:tc>
          <w:tcPr>
            <w:tcW w:w="1134" w:type="dxa"/>
            <w:noWrap/>
            <w:vAlign w:val="center"/>
          </w:tcPr>
          <w:p w14:paraId="02AE6E05" w14:textId="77777777" w:rsidR="007F5B97" w:rsidRPr="008A6BC6" w:rsidRDefault="007F5B97" w:rsidP="007F5B97">
            <w:pPr>
              <w:ind w:left="360"/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78BF67CA" w14:textId="77777777" w:rsidR="007F5B97" w:rsidRPr="006A70B2" w:rsidRDefault="007F5B97" w:rsidP="007F5B97">
            <w:pPr>
              <w:jc w:val="both"/>
              <w:rPr>
                <w:rFonts w:asciiTheme="majorHAnsi" w:hAnsiTheme="majorHAnsi" w:cstheme="majorHAnsi"/>
                <w:sz w:val="20"/>
              </w:rPr>
            </w:pPr>
            <w:r>
              <w:rPr>
                <w:rFonts w:asciiTheme="majorHAnsi" w:hAnsiTheme="majorHAnsi" w:cstheme="majorHAnsi"/>
                <w:sz w:val="20"/>
              </w:rPr>
              <w:t>300x100</w:t>
            </w:r>
          </w:p>
        </w:tc>
        <w:tc>
          <w:tcPr>
            <w:tcW w:w="1417" w:type="dxa"/>
            <w:vAlign w:val="center"/>
          </w:tcPr>
          <w:p w14:paraId="61FDB681" w14:textId="77777777" w:rsidR="007F5B97" w:rsidRPr="006A70B2" w:rsidRDefault="007F5B97" w:rsidP="007F5B97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5D4F6906" w14:textId="77777777" w:rsidR="007F5B97" w:rsidRPr="006A70B2" w:rsidRDefault="007F5B97" w:rsidP="007F5B97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vnt.</w:t>
            </w:r>
          </w:p>
        </w:tc>
        <w:tc>
          <w:tcPr>
            <w:tcW w:w="1983" w:type="dxa"/>
            <w:noWrap/>
            <w:vAlign w:val="center"/>
          </w:tcPr>
          <w:p w14:paraId="4A7CF62D" w14:textId="0B84E9CF" w:rsidR="007F5B97" w:rsidRPr="006A70B2" w:rsidRDefault="007F5B97" w:rsidP="007F5B97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Theme="majorHAnsi" w:hAnsiTheme="majorHAnsi" w:cstheme="majorHAnsi"/>
                <w:sz w:val="20"/>
                <w:lang w:val="en-US"/>
              </w:rPr>
              <w:t>1</w:t>
            </w:r>
          </w:p>
        </w:tc>
      </w:tr>
      <w:tr w:rsidR="007F5B97" w:rsidRPr="006A70B2" w14:paraId="110EBEE7" w14:textId="77777777" w:rsidTr="004E28B5">
        <w:trPr>
          <w:trHeight w:val="351"/>
        </w:trPr>
        <w:tc>
          <w:tcPr>
            <w:tcW w:w="1134" w:type="dxa"/>
            <w:noWrap/>
            <w:vAlign w:val="center"/>
          </w:tcPr>
          <w:p w14:paraId="4F1C1B55" w14:textId="77777777" w:rsidR="007F5B97" w:rsidRPr="0075385E" w:rsidRDefault="007F5B97" w:rsidP="007F5B97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/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04515C95" w14:textId="77777777" w:rsidR="007F5B97" w:rsidRPr="0075385E" w:rsidRDefault="007F5B97" w:rsidP="007F5B97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Theme="majorHAnsi" w:hAnsiTheme="majorHAnsi" w:cstheme="majorHAnsi"/>
                <w:sz w:val="20"/>
              </w:rPr>
              <w:t>Perforuotos</w:t>
            </w:r>
            <w:r w:rsidRPr="006A70B2">
              <w:rPr>
                <w:rFonts w:asciiTheme="majorHAnsi" w:hAnsiTheme="majorHAnsi" w:cstheme="majorHAnsi"/>
                <w:sz w:val="20"/>
              </w:rPr>
              <w:t xml:space="preserve"> šalinimo grotelės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:</w:t>
            </w:r>
          </w:p>
        </w:tc>
        <w:tc>
          <w:tcPr>
            <w:tcW w:w="1417" w:type="dxa"/>
            <w:vAlign w:val="center"/>
          </w:tcPr>
          <w:p w14:paraId="4059654B" w14:textId="77777777" w:rsidR="007F5B97" w:rsidRPr="009D6EEB" w:rsidRDefault="007F5B97" w:rsidP="007F5B97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9D6EEB">
              <w:rPr>
                <w:rFonts w:asciiTheme="majorHAnsi" w:hAnsiTheme="majorHAnsi" w:cstheme="majorHAnsi"/>
                <w:sz w:val="20"/>
                <w:lang w:val="en-US"/>
              </w:rPr>
              <w:t>TS2-2.9</w:t>
            </w:r>
          </w:p>
        </w:tc>
        <w:tc>
          <w:tcPr>
            <w:tcW w:w="852" w:type="dxa"/>
            <w:noWrap/>
            <w:vAlign w:val="center"/>
          </w:tcPr>
          <w:p w14:paraId="408FCBAF" w14:textId="77777777" w:rsidR="007F5B97" w:rsidRPr="006A70B2" w:rsidRDefault="007F5B97" w:rsidP="007F5B97">
            <w:pPr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983" w:type="dxa"/>
            <w:noWrap/>
            <w:vAlign w:val="center"/>
          </w:tcPr>
          <w:p w14:paraId="6785BF74" w14:textId="77777777" w:rsidR="007F5B97" w:rsidRPr="006A70B2" w:rsidRDefault="007F5B97" w:rsidP="007F5B97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</w:tr>
      <w:tr w:rsidR="007F5B97" w:rsidRPr="006A70B2" w14:paraId="27A790C3" w14:textId="77777777" w:rsidTr="004E28B5">
        <w:trPr>
          <w:trHeight w:val="351"/>
        </w:trPr>
        <w:tc>
          <w:tcPr>
            <w:tcW w:w="1134" w:type="dxa"/>
            <w:noWrap/>
            <w:vAlign w:val="center"/>
          </w:tcPr>
          <w:p w14:paraId="7DBE5DC2" w14:textId="77777777" w:rsidR="007F5B97" w:rsidRPr="008A6BC6" w:rsidRDefault="007F5B97" w:rsidP="007F5B97">
            <w:pPr>
              <w:ind w:left="360"/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0B1FE460" w14:textId="77777777" w:rsidR="007F5B97" w:rsidRPr="006A70B2" w:rsidRDefault="007F5B97" w:rsidP="007F5B97">
            <w:pPr>
              <w:jc w:val="both"/>
              <w:rPr>
                <w:rFonts w:asciiTheme="majorHAnsi" w:hAnsiTheme="majorHAnsi" w:cstheme="majorHAnsi"/>
                <w:sz w:val="20"/>
              </w:rPr>
            </w:pPr>
            <w:r>
              <w:rPr>
                <w:rFonts w:asciiTheme="majorHAnsi" w:hAnsiTheme="majorHAnsi" w:cstheme="majorHAnsi"/>
                <w:sz w:val="20"/>
              </w:rPr>
              <w:t>1200x300</w:t>
            </w:r>
          </w:p>
        </w:tc>
        <w:tc>
          <w:tcPr>
            <w:tcW w:w="1417" w:type="dxa"/>
            <w:vAlign w:val="center"/>
          </w:tcPr>
          <w:p w14:paraId="6188E4F4" w14:textId="77777777" w:rsidR="007F5B97" w:rsidRPr="006A70B2" w:rsidRDefault="007F5B97" w:rsidP="007F5B97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5BC459AD" w14:textId="77777777" w:rsidR="007F5B97" w:rsidRPr="006A70B2" w:rsidRDefault="007F5B97" w:rsidP="007F5B97">
            <w:pPr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vnt.</w:t>
            </w:r>
          </w:p>
        </w:tc>
        <w:tc>
          <w:tcPr>
            <w:tcW w:w="1983" w:type="dxa"/>
            <w:noWrap/>
            <w:vAlign w:val="center"/>
          </w:tcPr>
          <w:p w14:paraId="16B1376A" w14:textId="31889794" w:rsidR="007F5B97" w:rsidRPr="006A70B2" w:rsidRDefault="007F5B97" w:rsidP="007F5B97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  <w:r>
              <w:rPr>
                <w:rFonts w:asciiTheme="majorHAnsi" w:hAnsiTheme="majorHAnsi" w:cstheme="majorHAnsi"/>
                <w:sz w:val="20"/>
                <w:lang w:val="en-US"/>
              </w:rPr>
              <w:t>17</w:t>
            </w:r>
          </w:p>
        </w:tc>
      </w:tr>
      <w:tr w:rsidR="007F5B97" w:rsidRPr="006A70B2" w14:paraId="50F11A48" w14:textId="77777777" w:rsidTr="004E28B5">
        <w:trPr>
          <w:trHeight w:val="351"/>
        </w:trPr>
        <w:tc>
          <w:tcPr>
            <w:tcW w:w="1134" w:type="dxa"/>
            <w:noWrap/>
            <w:vAlign w:val="center"/>
          </w:tcPr>
          <w:p w14:paraId="6269459B" w14:textId="77777777" w:rsidR="007F5B97" w:rsidRPr="0075385E" w:rsidRDefault="007F5B97" w:rsidP="007F5B97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/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7BA0310F" w14:textId="77777777" w:rsidR="007F5B97" w:rsidRPr="00896018" w:rsidRDefault="007F5B97" w:rsidP="007F5B97">
            <w:pPr>
              <w:jc w:val="both"/>
              <w:rPr>
                <w:rFonts w:ascii="Calibri Light" w:hAnsi="Calibri Light" w:cs="Calibri Light"/>
                <w:sz w:val="20"/>
              </w:rPr>
            </w:pPr>
            <w:r w:rsidRPr="00896018">
              <w:rPr>
                <w:rFonts w:ascii="Calibri Light" w:hAnsi="Calibri Light" w:cs="Calibri Light"/>
                <w:sz w:val="20"/>
              </w:rPr>
              <w:t>Plyšinis tiekimo difuzorius su akustine izoliuota dėže</w:t>
            </w:r>
          </w:p>
        </w:tc>
        <w:tc>
          <w:tcPr>
            <w:tcW w:w="1417" w:type="dxa"/>
            <w:vAlign w:val="center"/>
          </w:tcPr>
          <w:p w14:paraId="4B86FFEA" w14:textId="77777777" w:rsidR="007F5B97" w:rsidRPr="006A70B2" w:rsidRDefault="007F5B97" w:rsidP="007F5B97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7F70A5">
              <w:rPr>
                <w:rFonts w:asciiTheme="majorHAnsi" w:hAnsiTheme="majorHAnsi" w:cstheme="majorHAnsi"/>
                <w:sz w:val="20"/>
                <w:lang w:val="en-US"/>
              </w:rPr>
              <w:t>TS2-2.4</w:t>
            </w:r>
          </w:p>
        </w:tc>
        <w:tc>
          <w:tcPr>
            <w:tcW w:w="852" w:type="dxa"/>
            <w:noWrap/>
            <w:vAlign w:val="center"/>
          </w:tcPr>
          <w:p w14:paraId="15148A67" w14:textId="77777777" w:rsidR="007F5B97" w:rsidRPr="006A70B2" w:rsidRDefault="007F5B97" w:rsidP="007F5B97">
            <w:pPr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983" w:type="dxa"/>
            <w:noWrap/>
            <w:vAlign w:val="center"/>
          </w:tcPr>
          <w:p w14:paraId="500E5574" w14:textId="77777777" w:rsidR="007F5B97" w:rsidRPr="006A70B2" w:rsidRDefault="007F5B97" w:rsidP="007F5B97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</w:tr>
      <w:tr w:rsidR="007F5B97" w:rsidRPr="006A70B2" w14:paraId="3E69A725" w14:textId="77777777" w:rsidTr="004E28B5">
        <w:trPr>
          <w:trHeight w:val="351"/>
        </w:trPr>
        <w:tc>
          <w:tcPr>
            <w:tcW w:w="1134" w:type="dxa"/>
            <w:noWrap/>
            <w:vAlign w:val="center"/>
          </w:tcPr>
          <w:p w14:paraId="4C8A1F83" w14:textId="77777777" w:rsidR="007F5B97" w:rsidRPr="00896018" w:rsidRDefault="007F5B97" w:rsidP="007F5B97">
            <w:pPr>
              <w:ind w:left="360"/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69E7B8E2" w14:textId="77777777" w:rsidR="007F5B97" w:rsidRPr="00896018" w:rsidRDefault="007F5B97" w:rsidP="007F5B97">
            <w:pPr>
              <w:jc w:val="both"/>
              <w:rPr>
                <w:rFonts w:ascii="Calibri Light" w:hAnsi="Calibri Light" w:cs="Calibri Light"/>
                <w:sz w:val="20"/>
              </w:rPr>
            </w:pPr>
            <w:r w:rsidRPr="00896018">
              <w:rPr>
                <w:rFonts w:ascii="Calibri Light" w:hAnsi="Calibri Light" w:cs="Calibri Light"/>
                <w:sz w:val="20"/>
              </w:rPr>
              <w:t>L 600, 4 plyšiai</w:t>
            </w:r>
          </w:p>
        </w:tc>
        <w:tc>
          <w:tcPr>
            <w:tcW w:w="1417" w:type="dxa"/>
            <w:vAlign w:val="center"/>
          </w:tcPr>
          <w:p w14:paraId="79AC9D33" w14:textId="77777777" w:rsidR="007F5B97" w:rsidRPr="006A70B2" w:rsidRDefault="007F5B97" w:rsidP="007F5B97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6E17AB54" w14:textId="77777777" w:rsidR="007F5B97" w:rsidRPr="006A70B2" w:rsidRDefault="007F5B97" w:rsidP="007F5B97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vnt.</w:t>
            </w:r>
          </w:p>
        </w:tc>
        <w:tc>
          <w:tcPr>
            <w:tcW w:w="1983" w:type="dxa"/>
            <w:noWrap/>
            <w:vAlign w:val="bottom"/>
          </w:tcPr>
          <w:p w14:paraId="1D14B4D2" w14:textId="170F6FA1" w:rsidR="007F5B97" w:rsidRPr="006A70B2" w:rsidRDefault="007F5B97" w:rsidP="007F5B97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8</w:t>
            </w:r>
          </w:p>
        </w:tc>
      </w:tr>
      <w:tr w:rsidR="007F5B97" w:rsidRPr="006A70B2" w14:paraId="155FBBEA" w14:textId="77777777" w:rsidTr="004E28B5">
        <w:trPr>
          <w:trHeight w:val="351"/>
        </w:trPr>
        <w:tc>
          <w:tcPr>
            <w:tcW w:w="1134" w:type="dxa"/>
            <w:noWrap/>
            <w:vAlign w:val="center"/>
          </w:tcPr>
          <w:p w14:paraId="0D8E5135" w14:textId="77777777" w:rsidR="007F5B97" w:rsidRPr="00896018" w:rsidRDefault="007F5B97" w:rsidP="007F5B97">
            <w:pPr>
              <w:ind w:left="360"/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27CE0A50" w14:textId="0F77183D" w:rsidR="007F5B97" w:rsidRPr="00896018" w:rsidRDefault="007F5B97" w:rsidP="007F5B97">
            <w:pPr>
              <w:jc w:val="both"/>
              <w:rPr>
                <w:rFonts w:ascii="Calibri Light" w:hAnsi="Calibri Light" w:cs="Calibri Light"/>
                <w:sz w:val="20"/>
              </w:rPr>
            </w:pPr>
            <w:r w:rsidRPr="00896018">
              <w:rPr>
                <w:rFonts w:ascii="Calibri Light" w:hAnsi="Calibri Light" w:cs="Calibri Light"/>
                <w:sz w:val="20"/>
              </w:rPr>
              <w:t xml:space="preserve">L </w:t>
            </w:r>
            <w:r>
              <w:rPr>
                <w:rFonts w:ascii="Calibri Light" w:hAnsi="Calibri Light" w:cs="Calibri Light"/>
                <w:sz w:val="20"/>
              </w:rPr>
              <w:t>75</w:t>
            </w:r>
            <w:r w:rsidRPr="00896018">
              <w:rPr>
                <w:rFonts w:ascii="Calibri Light" w:hAnsi="Calibri Light" w:cs="Calibri Light"/>
                <w:sz w:val="20"/>
              </w:rPr>
              <w:t>0, 4 plyšiai</w:t>
            </w:r>
          </w:p>
        </w:tc>
        <w:tc>
          <w:tcPr>
            <w:tcW w:w="1417" w:type="dxa"/>
            <w:vAlign w:val="center"/>
          </w:tcPr>
          <w:p w14:paraId="266E7169" w14:textId="77777777" w:rsidR="007F5B97" w:rsidRPr="006A70B2" w:rsidRDefault="007F5B97" w:rsidP="007F5B97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76019485" w14:textId="382F1135" w:rsidR="007F5B97" w:rsidRPr="006A70B2" w:rsidRDefault="007F5B97" w:rsidP="007F5B97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vnt.</w:t>
            </w:r>
          </w:p>
        </w:tc>
        <w:tc>
          <w:tcPr>
            <w:tcW w:w="1983" w:type="dxa"/>
            <w:noWrap/>
            <w:vAlign w:val="bottom"/>
          </w:tcPr>
          <w:p w14:paraId="35ABA82E" w14:textId="463A4024" w:rsidR="007F5B97" w:rsidRDefault="007F5B97" w:rsidP="007F5B97">
            <w:pPr>
              <w:jc w:val="center"/>
              <w:rPr>
                <w:rFonts w:ascii="Calibri Light" w:hAnsi="Calibri Light" w:cs="Calibri Light"/>
                <w:color w:val="000000"/>
                <w:sz w:val="20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61</w:t>
            </w:r>
          </w:p>
        </w:tc>
      </w:tr>
      <w:tr w:rsidR="007F5B97" w:rsidRPr="006A70B2" w14:paraId="6E5BD2C7" w14:textId="77777777" w:rsidTr="004E28B5">
        <w:trPr>
          <w:trHeight w:val="351"/>
        </w:trPr>
        <w:tc>
          <w:tcPr>
            <w:tcW w:w="1134" w:type="dxa"/>
            <w:noWrap/>
            <w:vAlign w:val="center"/>
          </w:tcPr>
          <w:p w14:paraId="763DFB86" w14:textId="77777777" w:rsidR="007F5B97" w:rsidRPr="00896018" w:rsidRDefault="007F5B97" w:rsidP="007F5B97">
            <w:pPr>
              <w:ind w:left="360"/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42E72FA7" w14:textId="28329DA8" w:rsidR="007F5B97" w:rsidRPr="00896018" w:rsidRDefault="007F5B97" w:rsidP="007F5B97">
            <w:pPr>
              <w:jc w:val="both"/>
              <w:rPr>
                <w:rFonts w:ascii="Calibri Light" w:hAnsi="Calibri Light" w:cs="Calibri Light"/>
                <w:sz w:val="20"/>
              </w:rPr>
            </w:pPr>
            <w:r w:rsidRPr="00896018">
              <w:rPr>
                <w:rFonts w:ascii="Calibri Light" w:hAnsi="Calibri Light" w:cs="Calibri Light"/>
                <w:sz w:val="20"/>
              </w:rPr>
              <w:t xml:space="preserve">L </w:t>
            </w:r>
            <w:r>
              <w:rPr>
                <w:rFonts w:ascii="Calibri Light" w:hAnsi="Calibri Light" w:cs="Calibri Light"/>
                <w:sz w:val="20"/>
              </w:rPr>
              <w:t>9</w:t>
            </w:r>
            <w:r w:rsidRPr="00896018">
              <w:rPr>
                <w:rFonts w:ascii="Calibri Light" w:hAnsi="Calibri Light" w:cs="Calibri Light"/>
                <w:sz w:val="20"/>
              </w:rPr>
              <w:t>00, 4 plyšiai</w:t>
            </w:r>
          </w:p>
        </w:tc>
        <w:tc>
          <w:tcPr>
            <w:tcW w:w="1417" w:type="dxa"/>
            <w:vAlign w:val="center"/>
          </w:tcPr>
          <w:p w14:paraId="3A1BE9C4" w14:textId="77777777" w:rsidR="007F5B97" w:rsidRPr="006A70B2" w:rsidRDefault="007F5B97" w:rsidP="007F5B97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5BE3E4B6" w14:textId="77777777" w:rsidR="007F5B97" w:rsidRPr="006A70B2" w:rsidRDefault="007F5B97" w:rsidP="007F5B97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vnt.</w:t>
            </w:r>
          </w:p>
        </w:tc>
        <w:tc>
          <w:tcPr>
            <w:tcW w:w="1983" w:type="dxa"/>
            <w:noWrap/>
            <w:vAlign w:val="bottom"/>
          </w:tcPr>
          <w:p w14:paraId="50C9F228" w14:textId="09F57B13" w:rsidR="007F5B97" w:rsidRPr="006A70B2" w:rsidRDefault="007F5B97" w:rsidP="007F5B97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12</w:t>
            </w:r>
          </w:p>
        </w:tc>
      </w:tr>
      <w:tr w:rsidR="007F5B97" w:rsidRPr="006A70B2" w14:paraId="01726CB9" w14:textId="77777777" w:rsidTr="004E28B5">
        <w:trPr>
          <w:trHeight w:val="351"/>
        </w:trPr>
        <w:tc>
          <w:tcPr>
            <w:tcW w:w="1134" w:type="dxa"/>
            <w:noWrap/>
            <w:vAlign w:val="center"/>
          </w:tcPr>
          <w:p w14:paraId="53B20BDC" w14:textId="77777777" w:rsidR="007F5B97" w:rsidRPr="0075385E" w:rsidRDefault="007F5B97" w:rsidP="007F5B97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/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707DE297" w14:textId="77777777" w:rsidR="007F5B97" w:rsidRPr="0075385E" w:rsidRDefault="007F5B97" w:rsidP="007F5B97">
            <w:pPr>
              <w:jc w:val="both"/>
              <w:rPr>
                <w:rFonts w:ascii="Calibri Light" w:hAnsi="Calibri Light" w:cs="Calibri Light"/>
                <w:sz w:val="20"/>
              </w:rPr>
            </w:pPr>
            <w:r w:rsidRPr="0075385E">
              <w:rPr>
                <w:rFonts w:ascii="Calibri Light" w:hAnsi="Calibri Light" w:cs="Calibri Light"/>
                <w:sz w:val="20"/>
              </w:rPr>
              <w:t xml:space="preserve">Lubinis </w:t>
            </w:r>
            <w:r>
              <w:rPr>
                <w:rFonts w:ascii="Calibri Light" w:hAnsi="Calibri Light" w:cs="Calibri Light"/>
                <w:sz w:val="20"/>
              </w:rPr>
              <w:t>perforuotas</w:t>
            </w:r>
            <w:r w:rsidRPr="0075385E">
              <w:rPr>
                <w:rFonts w:ascii="Calibri Light" w:hAnsi="Calibri Light" w:cs="Calibri Light"/>
                <w:sz w:val="20"/>
              </w:rPr>
              <w:t xml:space="preserve"> tiekimo difuzorius 600x600 (difuzorius-dėžė)</w:t>
            </w:r>
          </w:p>
        </w:tc>
        <w:tc>
          <w:tcPr>
            <w:tcW w:w="1417" w:type="dxa"/>
            <w:vAlign w:val="center"/>
          </w:tcPr>
          <w:p w14:paraId="286ABBBC" w14:textId="77777777" w:rsidR="007F5B97" w:rsidRPr="006A70B2" w:rsidRDefault="007F5B97" w:rsidP="007F5B97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TS2-2.2</w:t>
            </w:r>
          </w:p>
        </w:tc>
        <w:tc>
          <w:tcPr>
            <w:tcW w:w="852" w:type="dxa"/>
            <w:noWrap/>
            <w:vAlign w:val="center"/>
          </w:tcPr>
          <w:p w14:paraId="21B0DEF6" w14:textId="77777777" w:rsidR="007F5B97" w:rsidRPr="006A70B2" w:rsidRDefault="007F5B97" w:rsidP="007F5B97">
            <w:pPr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983" w:type="dxa"/>
            <w:noWrap/>
            <w:vAlign w:val="center"/>
          </w:tcPr>
          <w:p w14:paraId="196637AB" w14:textId="77777777" w:rsidR="007F5B97" w:rsidRPr="006A70B2" w:rsidRDefault="007F5B97" w:rsidP="007F5B97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</w:tr>
      <w:tr w:rsidR="007F5B97" w:rsidRPr="006A70B2" w14:paraId="514400AC" w14:textId="77777777" w:rsidTr="004E28B5">
        <w:trPr>
          <w:trHeight w:val="351"/>
        </w:trPr>
        <w:tc>
          <w:tcPr>
            <w:tcW w:w="1134" w:type="dxa"/>
            <w:noWrap/>
            <w:vAlign w:val="center"/>
          </w:tcPr>
          <w:p w14:paraId="1B43BA22" w14:textId="77777777" w:rsidR="007F5B97" w:rsidRPr="006A70B2" w:rsidRDefault="007F5B97" w:rsidP="007F5B97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10486B9E" w14:textId="77777777" w:rsidR="007F5B97" w:rsidRPr="006A70B2" w:rsidRDefault="007F5B97" w:rsidP="007F5B97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 xml:space="preserve">d 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200-160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14:paraId="455547E4" w14:textId="77777777" w:rsidR="007F5B97" w:rsidRPr="006A70B2" w:rsidRDefault="007F5B97" w:rsidP="007F5B97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73B3D835" w14:textId="77777777" w:rsidR="007F5B97" w:rsidRPr="006A70B2" w:rsidRDefault="007F5B97" w:rsidP="007F5B97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vnt.</w:t>
            </w:r>
          </w:p>
        </w:tc>
        <w:tc>
          <w:tcPr>
            <w:tcW w:w="1983" w:type="dxa"/>
            <w:noWrap/>
            <w:vAlign w:val="bottom"/>
          </w:tcPr>
          <w:p w14:paraId="557A560C" w14:textId="223ECB31" w:rsidR="007F5B97" w:rsidRDefault="007F5B97" w:rsidP="007F5B97">
            <w:pPr>
              <w:jc w:val="center"/>
              <w:rPr>
                <w:rFonts w:ascii="Calibri Light" w:hAnsi="Calibri Light" w:cs="Calibri Light"/>
                <w:color w:val="000000"/>
                <w:sz w:val="20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8</w:t>
            </w:r>
          </w:p>
        </w:tc>
      </w:tr>
      <w:tr w:rsidR="007F5B97" w:rsidRPr="006A70B2" w14:paraId="2A29FBEC" w14:textId="77777777" w:rsidTr="004E28B5">
        <w:trPr>
          <w:trHeight w:val="351"/>
        </w:trPr>
        <w:tc>
          <w:tcPr>
            <w:tcW w:w="1134" w:type="dxa"/>
            <w:noWrap/>
            <w:vAlign w:val="center"/>
          </w:tcPr>
          <w:p w14:paraId="38DA990E" w14:textId="77777777" w:rsidR="007F5B97" w:rsidRPr="006A70B2" w:rsidRDefault="007F5B97" w:rsidP="007F5B97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352E8E5F" w14:textId="77777777" w:rsidR="007F5B97" w:rsidRPr="006A70B2" w:rsidRDefault="007F5B97" w:rsidP="007F5B97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 xml:space="preserve">d 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250-200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14:paraId="561895A5" w14:textId="77777777" w:rsidR="007F5B97" w:rsidRPr="006A70B2" w:rsidRDefault="007F5B97" w:rsidP="007F5B97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0831D18E" w14:textId="77777777" w:rsidR="007F5B97" w:rsidRPr="006A70B2" w:rsidRDefault="007F5B97" w:rsidP="007F5B97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vnt.</w:t>
            </w:r>
          </w:p>
        </w:tc>
        <w:tc>
          <w:tcPr>
            <w:tcW w:w="1983" w:type="dxa"/>
            <w:noWrap/>
            <w:vAlign w:val="bottom"/>
          </w:tcPr>
          <w:p w14:paraId="7A40FCAA" w14:textId="21DCD88F" w:rsidR="007F5B97" w:rsidRPr="006A70B2" w:rsidRDefault="007F5B97" w:rsidP="007F5B97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3</w:t>
            </w:r>
          </w:p>
        </w:tc>
      </w:tr>
      <w:tr w:rsidR="007F5B97" w:rsidRPr="006A70B2" w14:paraId="7ED94F71" w14:textId="77777777" w:rsidTr="004E28B5">
        <w:trPr>
          <w:trHeight w:val="351"/>
        </w:trPr>
        <w:tc>
          <w:tcPr>
            <w:tcW w:w="1134" w:type="dxa"/>
            <w:noWrap/>
            <w:vAlign w:val="center"/>
          </w:tcPr>
          <w:p w14:paraId="184A49D6" w14:textId="77777777" w:rsidR="007F5B97" w:rsidRPr="006A70B2" w:rsidRDefault="007F5B97" w:rsidP="007F5B97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74FF6304" w14:textId="1D00EBCA" w:rsidR="007F5B97" w:rsidRPr="006A70B2" w:rsidRDefault="007F5B97" w:rsidP="007F5B97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 xml:space="preserve">d 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315-250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14:paraId="04868D36" w14:textId="77777777" w:rsidR="007F5B97" w:rsidRPr="006A70B2" w:rsidRDefault="007F5B97" w:rsidP="007F5B97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38E414BA" w14:textId="753AB2F0" w:rsidR="007F5B97" w:rsidRPr="006A70B2" w:rsidRDefault="007F5B97" w:rsidP="007F5B97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vnt.</w:t>
            </w:r>
          </w:p>
        </w:tc>
        <w:tc>
          <w:tcPr>
            <w:tcW w:w="1983" w:type="dxa"/>
            <w:noWrap/>
            <w:vAlign w:val="bottom"/>
          </w:tcPr>
          <w:p w14:paraId="20FC01AF" w14:textId="306CA57D" w:rsidR="007F5B97" w:rsidRDefault="007F5B97" w:rsidP="007F5B97">
            <w:pPr>
              <w:jc w:val="center"/>
              <w:rPr>
                <w:rFonts w:ascii="Calibri Light" w:hAnsi="Calibri Light" w:cs="Calibri Light"/>
                <w:color w:val="000000"/>
                <w:sz w:val="20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3</w:t>
            </w:r>
          </w:p>
        </w:tc>
      </w:tr>
      <w:tr w:rsidR="007F5B97" w:rsidRPr="006A70B2" w14:paraId="5963955E" w14:textId="77777777" w:rsidTr="004E28B5">
        <w:trPr>
          <w:trHeight w:val="351"/>
        </w:trPr>
        <w:tc>
          <w:tcPr>
            <w:tcW w:w="1134" w:type="dxa"/>
            <w:noWrap/>
            <w:vAlign w:val="center"/>
          </w:tcPr>
          <w:p w14:paraId="27B25172" w14:textId="77777777" w:rsidR="007F5B97" w:rsidRPr="003A6C67" w:rsidRDefault="007F5B97" w:rsidP="007F5B97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/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7EEB4B8A" w14:textId="53158772" w:rsidR="007F5B97" w:rsidRPr="006A70B2" w:rsidRDefault="007F5B97" w:rsidP="007F5B97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 w:rsidRPr="0075385E">
              <w:rPr>
                <w:rFonts w:ascii="Calibri Light" w:hAnsi="Calibri Light" w:cs="Calibri Light"/>
                <w:sz w:val="20"/>
              </w:rPr>
              <w:t xml:space="preserve">Lubinis </w:t>
            </w:r>
            <w:r>
              <w:rPr>
                <w:rFonts w:ascii="Calibri Light" w:hAnsi="Calibri Light" w:cs="Calibri Light"/>
                <w:sz w:val="20"/>
              </w:rPr>
              <w:t xml:space="preserve">perforuotas </w:t>
            </w:r>
            <w:r w:rsidRPr="0075385E">
              <w:rPr>
                <w:rFonts w:ascii="Calibri Light" w:hAnsi="Calibri Light" w:cs="Calibri Light"/>
                <w:sz w:val="20"/>
              </w:rPr>
              <w:t xml:space="preserve">šalinimo difuzorius </w:t>
            </w:r>
          </w:p>
        </w:tc>
        <w:tc>
          <w:tcPr>
            <w:tcW w:w="1417" w:type="dxa"/>
            <w:vAlign w:val="center"/>
          </w:tcPr>
          <w:p w14:paraId="23BDF820" w14:textId="77777777" w:rsidR="007F5B97" w:rsidRPr="006A70B2" w:rsidRDefault="007F5B97" w:rsidP="007F5B97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TS2-2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.2</w:t>
            </w:r>
          </w:p>
        </w:tc>
        <w:tc>
          <w:tcPr>
            <w:tcW w:w="852" w:type="dxa"/>
            <w:noWrap/>
            <w:vAlign w:val="center"/>
          </w:tcPr>
          <w:p w14:paraId="49E4BB5E" w14:textId="77777777" w:rsidR="007F5B97" w:rsidRPr="006A70B2" w:rsidRDefault="007F5B97" w:rsidP="007F5B97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983" w:type="dxa"/>
            <w:noWrap/>
            <w:vAlign w:val="center"/>
          </w:tcPr>
          <w:p w14:paraId="66F4D385" w14:textId="77777777" w:rsidR="007F5B97" w:rsidRPr="006A70B2" w:rsidRDefault="007F5B97" w:rsidP="007F5B97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</w:tr>
      <w:tr w:rsidR="007F5B97" w:rsidRPr="006A70B2" w14:paraId="494643FF" w14:textId="77777777" w:rsidTr="00A970F4">
        <w:trPr>
          <w:trHeight w:val="351"/>
        </w:trPr>
        <w:tc>
          <w:tcPr>
            <w:tcW w:w="1134" w:type="dxa"/>
            <w:noWrap/>
            <w:vAlign w:val="center"/>
          </w:tcPr>
          <w:p w14:paraId="39D9773F" w14:textId="77777777" w:rsidR="007F5B97" w:rsidRPr="00C03111" w:rsidRDefault="007F5B97" w:rsidP="007F5B97">
            <w:pPr>
              <w:ind w:left="993"/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66C076AA" w14:textId="325107C8" w:rsidR="007F5B97" w:rsidRPr="0075385E" w:rsidRDefault="007F5B97" w:rsidP="007F5B97">
            <w:pPr>
              <w:jc w:val="both"/>
              <w:rPr>
                <w:rFonts w:ascii="Calibri Light" w:hAnsi="Calibri Light" w:cs="Calibri Light"/>
                <w:sz w:val="20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 xml:space="preserve">d 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125-100</w:t>
            </w:r>
          </w:p>
        </w:tc>
        <w:tc>
          <w:tcPr>
            <w:tcW w:w="1417" w:type="dxa"/>
            <w:vAlign w:val="center"/>
          </w:tcPr>
          <w:p w14:paraId="00953C3E" w14:textId="77777777" w:rsidR="007F5B97" w:rsidRPr="006A70B2" w:rsidRDefault="007F5B97" w:rsidP="007F5B97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7834B9E3" w14:textId="472BAF6A" w:rsidR="007F5B97" w:rsidRPr="006A70B2" w:rsidRDefault="007F5B97" w:rsidP="007F5B97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vnt.</w:t>
            </w:r>
          </w:p>
        </w:tc>
        <w:tc>
          <w:tcPr>
            <w:tcW w:w="1983" w:type="dxa"/>
            <w:noWrap/>
            <w:vAlign w:val="bottom"/>
          </w:tcPr>
          <w:p w14:paraId="19CC2F7B" w14:textId="7FDF689E" w:rsidR="007F5B97" w:rsidRPr="006A70B2" w:rsidRDefault="007F5B97" w:rsidP="007F5B97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4</w:t>
            </w:r>
          </w:p>
        </w:tc>
      </w:tr>
      <w:tr w:rsidR="007F5B97" w:rsidRPr="006A70B2" w14:paraId="094B00C8" w14:textId="77777777" w:rsidTr="00A970F4">
        <w:trPr>
          <w:trHeight w:val="351"/>
        </w:trPr>
        <w:tc>
          <w:tcPr>
            <w:tcW w:w="1134" w:type="dxa"/>
            <w:noWrap/>
            <w:vAlign w:val="center"/>
          </w:tcPr>
          <w:p w14:paraId="6303C532" w14:textId="77777777" w:rsidR="007F5B97" w:rsidRPr="00C03111" w:rsidRDefault="007F5B97" w:rsidP="007F5B97">
            <w:pPr>
              <w:ind w:left="993"/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22B0FAEA" w14:textId="001EA8F1" w:rsidR="007F5B97" w:rsidRPr="006A70B2" w:rsidRDefault="007F5B97" w:rsidP="007F5B97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 xml:space="preserve">d 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160-125</w:t>
            </w:r>
          </w:p>
        </w:tc>
        <w:tc>
          <w:tcPr>
            <w:tcW w:w="1417" w:type="dxa"/>
            <w:vAlign w:val="center"/>
          </w:tcPr>
          <w:p w14:paraId="7A969E1F" w14:textId="77777777" w:rsidR="007F5B97" w:rsidRPr="006A70B2" w:rsidRDefault="007F5B97" w:rsidP="007F5B97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7F3D1786" w14:textId="13587248" w:rsidR="007F5B97" w:rsidRPr="006A70B2" w:rsidRDefault="007F5B97" w:rsidP="007F5B97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vnt.</w:t>
            </w:r>
          </w:p>
        </w:tc>
        <w:tc>
          <w:tcPr>
            <w:tcW w:w="1983" w:type="dxa"/>
            <w:noWrap/>
            <w:vAlign w:val="bottom"/>
          </w:tcPr>
          <w:p w14:paraId="65BC7114" w14:textId="38BD7D3F" w:rsidR="007F5B97" w:rsidRPr="006A70B2" w:rsidRDefault="007F5B97" w:rsidP="007F5B97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14</w:t>
            </w:r>
          </w:p>
        </w:tc>
      </w:tr>
      <w:tr w:rsidR="007F5B97" w:rsidRPr="006A70B2" w14:paraId="03F831EE" w14:textId="77777777" w:rsidTr="004E28B5">
        <w:trPr>
          <w:trHeight w:val="351"/>
        </w:trPr>
        <w:tc>
          <w:tcPr>
            <w:tcW w:w="1134" w:type="dxa"/>
            <w:noWrap/>
            <w:vAlign w:val="center"/>
          </w:tcPr>
          <w:p w14:paraId="5C66213F" w14:textId="77777777" w:rsidR="007F5B97" w:rsidRPr="00896018" w:rsidRDefault="007F5B97" w:rsidP="007F5B97">
            <w:pPr>
              <w:ind w:left="360"/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55164F84" w14:textId="77777777" w:rsidR="007F5B97" w:rsidRPr="0075385E" w:rsidRDefault="007F5B97" w:rsidP="007F5B97">
            <w:pPr>
              <w:jc w:val="both"/>
              <w:rPr>
                <w:rFonts w:ascii="Calibri Light" w:hAnsi="Calibri Light" w:cs="Calibri Light"/>
                <w:sz w:val="20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 xml:space="preserve">d 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200-160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14:paraId="53F56ECB" w14:textId="77777777" w:rsidR="007F5B97" w:rsidRPr="006A70B2" w:rsidRDefault="007F5B97" w:rsidP="007F5B97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09A8348C" w14:textId="77777777" w:rsidR="007F5B97" w:rsidRPr="006A70B2" w:rsidRDefault="007F5B97" w:rsidP="007F5B97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vnt.</w:t>
            </w:r>
          </w:p>
        </w:tc>
        <w:tc>
          <w:tcPr>
            <w:tcW w:w="1983" w:type="dxa"/>
            <w:noWrap/>
            <w:vAlign w:val="bottom"/>
          </w:tcPr>
          <w:p w14:paraId="14F48753" w14:textId="725FA581" w:rsidR="007F5B97" w:rsidRPr="006A70B2" w:rsidRDefault="007F5B97" w:rsidP="007F5B97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26</w:t>
            </w:r>
          </w:p>
        </w:tc>
      </w:tr>
      <w:tr w:rsidR="007F5B97" w:rsidRPr="006A70B2" w14:paraId="62286CC3" w14:textId="77777777" w:rsidTr="004E28B5">
        <w:trPr>
          <w:trHeight w:val="351"/>
        </w:trPr>
        <w:tc>
          <w:tcPr>
            <w:tcW w:w="1134" w:type="dxa"/>
            <w:noWrap/>
            <w:vAlign w:val="center"/>
          </w:tcPr>
          <w:p w14:paraId="63A02278" w14:textId="77777777" w:rsidR="007F5B97" w:rsidRPr="00896018" w:rsidRDefault="007F5B97" w:rsidP="007F5B97">
            <w:pPr>
              <w:ind w:left="360"/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1157397A" w14:textId="77777777" w:rsidR="007F5B97" w:rsidRPr="0075385E" w:rsidRDefault="007F5B97" w:rsidP="007F5B97">
            <w:pPr>
              <w:jc w:val="both"/>
              <w:rPr>
                <w:rFonts w:ascii="Calibri Light" w:hAnsi="Calibri Light" w:cs="Calibri Light"/>
                <w:sz w:val="20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 xml:space="preserve">d 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250-200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14:paraId="5A44B5AA" w14:textId="77777777" w:rsidR="007F5B97" w:rsidRPr="006A70B2" w:rsidRDefault="007F5B97" w:rsidP="007F5B97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18FA2B61" w14:textId="77777777" w:rsidR="007F5B97" w:rsidRPr="006A70B2" w:rsidRDefault="007F5B97" w:rsidP="007F5B97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vnt.</w:t>
            </w:r>
          </w:p>
        </w:tc>
        <w:tc>
          <w:tcPr>
            <w:tcW w:w="1983" w:type="dxa"/>
            <w:noWrap/>
            <w:vAlign w:val="bottom"/>
          </w:tcPr>
          <w:p w14:paraId="505EDBF0" w14:textId="44F46757" w:rsidR="007F5B97" w:rsidRPr="006A70B2" w:rsidRDefault="007F5B97" w:rsidP="007F5B97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20</w:t>
            </w:r>
          </w:p>
        </w:tc>
      </w:tr>
      <w:tr w:rsidR="007F5B97" w:rsidRPr="006A70B2" w14:paraId="4337930F" w14:textId="77777777" w:rsidTr="004E28B5">
        <w:trPr>
          <w:trHeight w:val="351"/>
        </w:trPr>
        <w:tc>
          <w:tcPr>
            <w:tcW w:w="1134" w:type="dxa"/>
            <w:noWrap/>
            <w:vAlign w:val="center"/>
          </w:tcPr>
          <w:p w14:paraId="43E1683B" w14:textId="77777777" w:rsidR="007F5B97" w:rsidRPr="00896018" w:rsidRDefault="007F5B97" w:rsidP="007F5B97">
            <w:pPr>
              <w:ind w:left="360"/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39686EC9" w14:textId="77777777" w:rsidR="007F5B97" w:rsidRPr="0075385E" w:rsidRDefault="007F5B97" w:rsidP="007F5B97">
            <w:pPr>
              <w:jc w:val="both"/>
              <w:rPr>
                <w:rFonts w:ascii="Calibri Light" w:hAnsi="Calibri Light" w:cs="Calibri Light"/>
                <w:sz w:val="20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 xml:space="preserve">d 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315-250</w:t>
            </w:r>
          </w:p>
        </w:tc>
        <w:tc>
          <w:tcPr>
            <w:tcW w:w="1417" w:type="dxa"/>
            <w:vAlign w:val="center"/>
          </w:tcPr>
          <w:p w14:paraId="766ED634" w14:textId="77777777" w:rsidR="007F5B97" w:rsidRPr="006A70B2" w:rsidRDefault="007F5B97" w:rsidP="007F5B97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151C8A25" w14:textId="77777777" w:rsidR="007F5B97" w:rsidRPr="006A70B2" w:rsidRDefault="007F5B97" w:rsidP="007F5B97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vnt.</w:t>
            </w:r>
          </w:p>
        </w:tc>
        <w:tc>
          <w:tcPr>
            <w:tcW w:w="1983" w:type="dxa"/>
            <w:noWrap/>
            <w:vAlign w:val="bottom"/>
          </w:tcPr>
          <w:p w14:paraId="02EC6DA9" w14:textId="37D3E0D6" w:rsidR="007F5B97" w:rsidRPr="006A70B2" w:rsidRDefault="007F5B97" w:rsidP="007F5B97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22</w:t>
            </w:r>
          </w:p>
        </w:tc>
      </w:tr>
      <w:tr w:rsidR="007F5B97" w:rsidRPr="006A70B2" w14:paraId="6D07C0E4" w14:textId="77777777" w:rsidTr="004E28B5">
        <w:trPr>
          <w:trHeight w:val="351"/>
        </w:trPr>
        <w:tc>
          <w:tcPr>
            <w:tcW w:w="1134" w:type="dxa"/>
            <w:noWrap/>
            <w:vAlign w:val="center"/>
          </w:tcPr>
          <w:p w14:paraId="461175CD" w14:textId="77777777" w:rsidR="007F5B97" w:rsidRPr="00896018" w:rsidRDefault="007F5B97" w:rsidP="007F5B97">
            <w:pPr>
              <w:ind w:left="360"/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26E111AA" w14:textId="77777777" w:rsidR="007F5B97" w:rsidRPr="0075385E" w:rsidRDefault="007F5B97" w:rsidP="007F5B97">
            <w:pPr>
              <w:jc w:val="both"/>
              <w:rPr>
                <w:rFonts w:ascii="Calibri Light" w:hAnsi="Calibri Light" w:cs="Calibri Light"/>
                <w:sz w:val="20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 xml:space="preserve">d 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400-315</w:t>
            </w:r>
          </w:p>
        </w:tc>
        <w:tc>
          <w:tcPr>
            <w:tcW w:w="1417" w:type="dxa"/>
            <w:vAlign w:val="center"/>
          </w:tcPr>
          <w:p w14:paraId="236F7895" w14:textId="77777777" w:rsidR="007F5B97" w:rsidRPr="006A70B2" w:rsidRDefault="007F5B97" w:rsidP="007F5B97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0671AD18" w14:textId="77777777" w:rsidR="007F5B97" w:rsidRPr="006A70B2" w:rsidRDefault="007F5B97" w:rsidP="007F5B97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vnt.</w:t>
            </w:r>
          </w:p>
        </w:tc>
        <w:tc>
          <w:tcPr>
            <w:tcW w:w="1983" w:type="dxa"/>
            <w:noWrap/>
            <w:vAlign w:val="bottom"/>
          </w:tcPr>
          <w:p w14:paraId="520A37B3" w14:textId="07AC9DD2" w:rsidR="007F5B97" w:rsidRPr="006A70B2" w:rsidRDefault="007F5B97" w:rsidP="007F5B97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1</w:t>
            </w:r>
          </w:p>
        </w:tc>
      </w:tr>
      <w:tr w:rsidR="007F5B97" w:rsidRPr="006A70B2" w14:paraId="3D5F8084" w14:textId="77777777" w:rsidTr="004E28B5">
        <w:trPr>
          <w:trHeight w:val="351"/>
        </w:trPr>
        <w:tc>
          <w:tcPr>
            <w:tcW w:w="1134" w:type="dxa"/>
            <w:noWrap/>
            <w:vAlign w:val="center"/>
          </w:tcPr>
          <w:p w14:paraId="5D7FD620" w14:textId="77777777" w:rsidR="007F5B97" w:rsidRPr="003A6C67" w:rsidRDefault="007F5B97" w:rsidP="007F5B97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/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0C4667AA" w14:textId="0DEF50EA" w:rsidR="007F5B97" w:rsidRPr="0075385E" w:rsidRDefault="007F5B97" w:rsidP="007F5B97">
            <w:pPr>
              <w:jc w:val="both"/>
              <w:rPr>
                <w:rFonts w:ascii="Calibri Light" w:hAnsi="Calibri Light" w:cs="Calibri Light"/>
                <w:sz w:val="20"/>
              </w:rPr>
            </w:pPr>
            <w:r>
              <w:rPr>
                <w:rFonts w:ascii="Calibri Light" w:hAnsi="Calibri Light" w:cs="Calibri Light"/>
                <w:sz w:val="20"/>
              </w:rPr>
              <w:t>Srovinis</w:t>
            </w:r>
            <w:r w:rsidRPr="0075385E">
              <w:rPr>
                <w:rFonts w:ascii="Calibri Light" w:hAnsi="Calibri Light" w:cs="Calibri Light"/>
                <w:sz w:val="20"/>
              </w:rPr>
              <w:t xml:space="preserve"> tiekimo/šalinimo difuzorius </w:t>
            </w:r>
          </w:p>
        </w:tc>
        <w:tc>
          <w:tcPr>
            <w:tcW w:w="1417" w:type="dxa"/>
            <w:vAlign w:val="center"/>
          </w:tcPr>
          <w:p w14:paraId="040396AA" w14:textId="5A43EC7F" w:rsidR="007F5B97" w:rsidRPr="00075EE7" w:rsidRDefault="007F5B97" w:rsidP="007F5B97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075EE7">
              <w:rPr>
                <w:rFonts w:asciiTheme="majorHAnsi" w:hAnsiTheme="majorHAnsi" w:cstheme="majorHAnsi"/>
                <w:sz w:val="20"/>
                <w:lang w:val="en-US"/>
              </w:rPr>
              <w:t>TS2-2.12</w:t>
            </w:r>
          </w:p>
        </w:tc>
        <w:tc>
          <w:tcPr>
            <w:tcW w:w="852" w:type="dxa"/>
            <w:noWrap/>
            <w:vAlign w:val="center"/>
          </w:tcPr>
          <w:p w14:paraId="18B7AA30" w14:textId="77777777" w:rsidR="007F5B97" w:rsidRPr="006A70B2" w:rsidRDefault="007F5B97" w:rsidP="007F5B97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983" w:type="dxa"/>
            <w:noWrap/>
            <w:vAlign w:val="center"/>
          </w:tcPr>
          <w:p w14:paraId="5908B047" w14:textId="77777777" w:rsidR="007F5B97" w:rsidRPr="006A70B2" w:rsidRDefault="007F5B97" w:rsidP="007F5B97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</w:tr>
      <w:tr w:rsidR="007F5B97" w:rsidRPr="006A70B2" w14:paraId="272BBF3B" w14:textId="77777777" w:rsidTr="006822CE">
        <w:trPr>
          <w:trHeight w:val="351"/>
        </w:trPr>
        <w:tc>
          <w:tcPr>
            <w:tcW w:w="1134" w:type="dxa"/>
            <w:noWrap/>
            <w:vAlign w:val="center"/>
          </w:tcPr>
          <w:p w14:paraId="6B920451" w14:textId="77777777" w:rsidR="007F5B97" w:rsidRPr="003A6C67" w:rsidRDefault="007F5B97" w:rsidP="007F5B97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/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5BBC95D4" w14:textId="2127FC28" w:rsidR="007F5B97" w:rsidRPr="0075385E" w:rsidRDefault="007F5B97" w:rsidP="007F5B97">
            <w:pPr>
              <w:jc w:val="both"/>
              <w:rPr>
                <w:rFonts w:ascii="Calibri Light" w:hAnsi="Calibri Light" w:cs="Calibri Light"/>
                <w:sz w:val="20"/>
              </w:rPr>
            </w:pPr>
            <w:r>
              <w:rPr>
                <w:rFonts w:ascii="Calibri Light" w:hAnsi="Calibri Light" w:cs="Calibri Light"/>
                <w:sz w:val="20"/>
              </w:rPr>
              <w:t>160</w:t>
            </w:r>
          </w:p>
        </w:tc>
        <w:tc>
          <w:tcPr>
            <w:tcW w:w="1417" w:type="dxa"/>
            <w:vAlign w:val="center"/>
          </w:tcPr>
          <w:p w14:paraId="6CCCD056" w14:textId="77777777" w:rsidR="007F5B97" w:rsidRPr="00075EE7" w:rsidRDefault="007F5B97" w:rsidP="007F5B97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</w:tcPr>
          <w:p w14:paraId="086169C8" w14:textId="00E7EAB4" w:rsidR="007F5B97" w:rsidRPr="006A70B2" w:rsidRDefault="007F5B97" w:rsidP="007F5B97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834255">
              <w:rPr>
                <w:rFonts w:asciiTheme="majorHAnsi" w:hAnsiTheme="majorHAnsi" w:cstheme="majorHAnsi"/>
                <w:sz w:val="20"/>
                <w:lang w:val="en-US"/>
              </w:rPr>
              <w:t>vnt.</w:t>
            </w:r>
          </w:p>
        </w:tc>
        <w:tc>
          <w:tcPr>
            <w:tcW w:w="1983" w:type="dxa"/>
            <w:noWrap/>
            <w:vAlign w:val="center"/>
          </w:tcPr>
          <w:p w14:paraId="1C23DEEC" w14:textId="5C23A918" w:rsidR="007F5B97" w:rsidRPr="006A70B2" w:rsidRDefault="007F5B97" w:rsidP="007F5B97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Theme="majorHAnsi" w:hAnsiTheme="majorHAnsi" w:cstheme="majorHAnsi"/>
                <w:color w:val="000000"/>
                <w:sz w:val="20"/>
                <w:lang w:val="en-US"/>
              </w:rPr>
              <w:t>1</w:t>
            </w:r>
          </w:p>
        </w:tc>
      </w:tr>
      <w:tr w:rsidR="007F5B97" w:rsidRPr="006A70B2" w14:paraId="64F88068" w14:textId="77777777" w:rsidTr="004E28B5">
        <w:trPr>
          <w:trHeight w:val="351"/>
        </w:trPr>
        <w:tc>
          <w:tcPr>
            <w:tcW w:w="1134" w:type="dxa"/>
            <w:noWrap/>
            <w:vAlign w:val="center"/>
          </w:tcPr>
          <w:p w14:paraId="12638AD4" w14:textId="77777777" w:rsidR="007F5B97" w:rsidRPr="003A6C67" w:rsidRDefault="007F5B97" w:rsidP="007F5B97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/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0FD1A50F" w14:textId="2CBA83C6" w:rsidR="007F5B97" w:rsidRPr="0075385E" w:rsidRDefault="007F5B97" w:rsidP="007F5B97">
            <w:pPr>
              <w:jc w:val="both"/>
              <w:rPr>
                <w:rFonts w:ascii="Calibri Light" w:hAnsi="Calibri Light" w:cs="Calibri Light"/>
                <w:sz w:val="20"/>
              </w:rPr>
            </w:pPr>
            <w:r w:rsidRPr="0075385E">
              <w:rPr>
                <w:rFonts w:ascii="Calibri Light" w:hAnsi="Calibri Light" w:cs="Calibri Light"/>
                <w:sz w:val="20"/>
              </w:rPr>
              <w:t xml:space="preserve">Lubinis </w:t>
            </w:r>
            <w:r>
              <w:rPr>
                <w:rFonts w:ascii="Calibri Light" w:hAnsi="Calibri Light" w:cs="Calibri Light"/>
                <w:sz w:val="20"/>
              </w:rPr>
              <w:t>sūkurinis</w:t>
            </w:r>
            <w:r w:rsidRPr="0075385E">
              <w:rPr>
                <w:rFonts w:ascii="Calibri Light" w:hAnsi="Calibri Light" w:cs="Calibri Light"/>
                <w:sz w:val="20"/>
              </w:rPr>
              <w:t xml:space="preserve"> tiekimo/šalinimo difuzorius </w:t>
            </w:r>
          </w:p>
        </w:tc>
        <w:tc>
          <w:tcPr>
            <w:tcW w:w="1417" w:type="dxa"/>
            <w:vAlign w:val="center"/>
          </w:tcPr>
          <w:p w14:paraId="78B5F335" w14:textId="4CA8AFDE" w:rsidR="007F5B97" w:rsidRPr="00075EE7" w:rsidRDefault="007F5B97" w:rsidP="007F5B97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075EE7">
              <w:rPr>
                <w:rFonts w:asciiTheme="majorHAnsi" w:hAnsiTheme="majorHAnsi" w:cstheme="majorHAnsi"/>
                <w:sz w:val="20"/>
                <w:lang w:val="en-US"/>
              </w:rPr>
              <w:t>TS2-2.3</w:t>
            </w:r>
          </w:p>
        </w:tc>
        <w:tc>
          <w:tcPr>
            <w:tcW w:w="852" w:type="dxa"/>
            <w:noWrap/>
            <w:vAlign w:val="center"/>
          </w:tcPr>
          <w:p w14:paraId="77403262" w14:textId="77777777" w:rsidR="007F5B97" w:rsidRPr="006A70B2" w:rsidRDefault="007F5B97" w:rsidP="007F5B97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983" w:type="dxa"/>
            <w:noWrap/>
            <w:vAlign w:val="center"/>
          </w:tcPr>
          <w:p w14:paraId="74D9DCCC" w14:textId="77777777" w:rsidR="007F5B97" w:rsidRPr="006A70B2" w:rsidRDefault="007F5B97" w:rsidP="007F5B97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</w:tr>
      <w:tr w:rsidR="007F5B97" w:rsidRPr="006A70B2" w14:paraId="68CF83FD" w14:textId="77777777" w:rsidTr="004E28B5">
        <w:trPr>
          <w:trHeight w:val="351"/>
        </w:trPr>
        <w:tc>
          <w:tcPr>
            <w:tcW w:w="1134" w:type="dxa"/>
            <w:noWrap/>
            <w:vAlign w:val="center"/>
          </w:tcPr>
          <w:p w14:paraId="13D210F0" w14:textId="77777777" w:rsidR="007F5B97" w:rsidRPr="006A70B2" w:rsidRDefault="007F5B97" w:rsidP="007F5B97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7CE07783" w14:textId="3D122E0C" w:rsidR="007F5B97" w:rsidRPr="006A70B2" w:rsidRDefault="007F5B97" w:rsidP="007F5B97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Theme="majorHAnsi" w:hAnsiTheme="majorHAnsi" w:cstheme="majorHAnsi"/>
                <w:sz w:val="20"/>
                <w:lang w:val="en-US"/>
              </w:rPr>
              <w:t>315</w:t>
            </w:r>
          </w:p>
        </w:tc>
        <w:tc>
          <w:tcPr>
            <w:tcW w:w="1417" w:type="dxa"/>
            <w:vAlign w:val="center"/>
          </w:tcPr>
          <w:p w14:paraId="4A55E2DC" w14:textId="77777777" w:rsidR="007F5B97" w:rsidRPr="006A70B2" w:rsidRDefault="007F5B97" w:rsidP="007F5B97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5BECFEF1" w14:textId="77777777" w:rsidR="007F5B97" w:rsidRPr="006A70B2" w:rsidRDefault="007F5B97" w:rsidP="007F5B97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vnt.</w:t>
            </w:r>
          </w:p>
        </w:tc>
        <w:tc>
          <w:tcPr>
            <w:tcW w:w="1983" w:type="dxa"/>
            <w:noWrap/>
            <w:vAlign w:val="center"/>
          </w:tcPr>
          <w:p w14:paraId="2DFD4868" w14:textId="587F9A8D" w:rsidR="007F5B97" w:rsidRPr="006A70B2" w:rsidRDefault="007F5B97" w:rsidP="007F5B97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Theme="majorHAnsi" w:hAnsiTheme="majorHAnsi" w:cstheme="majorHAnsi"/>
                <w:sz w:val="20"/>
                <w:lang w:val="en-US"/>
              </w:rPr>
              <w:t>16</w:t>
            </w:r>
          </w:p>
        </w:tc>
      </w:tr>
      <w:tr w:rsidR="007F5B97" w:rsidRPr="006A70B2" w14:paraId="69F9F306" w14:textId="77777777" w:rsidTr="004E28B5">
        <w:trPr>
          <w:trHeight w:val="351"/>
        </w:trPr>
        <w:tc>
          <w:tcPr>
            <w:tcW w:w="1134" w:type="dxa"/>
            <w:noWrap/>
            <w:vAlign w:val="center"/>
          </w:tcPr>
          <w:p w14:paraId="7DD78BF6" w14:textId="77777777" w:rsidR="007F5B97" w:rsidRPr="003A6C67" w:rsidRDefault="007F5B97" w:rsidP="007F5B97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/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51215B4C" w14:textId="77777777" w:rsidR="007F5B97" w:rsidRPr="006A70B2" w:rsidRDefault="007F5B97" w:rsidP="007F5B97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Theme="majorHAnsi" w:hAnsiTheme="majorHAnsi" w:cstheme="majorHAnsi"/>
                <w:sz w:val="20"/>
                <w:lang w:val="en-US"/>
              </w:rPr>
              <w:t>Ak</w:t>
            </w:r>
            <w:r>
              <w:rPr>
                <w:rFonts w:asciiTheme="majorHAnsi" w:hAnsiTheme="majorHAnsi" w:cstheme="majorHAnsi"/>
                <w:sz w:val="20"/>
              </w:rPr>
              <w:t>lė su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 xml:space="preserve"> tinkleli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u</w:t>
            </w:r>
          </w:p>
        </w:tc>
        <w:tc>
          <w:tcPr>
            <w:tcW w:w="1417" w:type="dxa"/>
            <w:vAlign w:val="center"/>
          </w:tcPr>
          <w:p w14:paraId="07B84110" w14:textId="77777777" w:rsidR="007F5B97" w:rsidRPr="006A70B2" w:rsidRDefault="007F5B97" w:rsidP="007F5B97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TS2-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4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.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2</w:t>
            </w:r>
          </w:p>
        </w:tc>
        <w:tc>
          <w:tcPr>
            <w:tcW w:w="852" w:type="dxa"/>
            <w:noWrap/>
            <w:vAlign w:val="center"/>
          </w:tcPr>
          <w:p w14:paraId="42A4BD1B" w14:textId="77777777" w:rsidR="007F5B97" w:rsidRPr="006A70B2" w:rsidRDefault="007F5B97" w:rsidP="007F5B97">
            <w:pPr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983" w:type="dxa"/>
            <w:noWrap/>
            <w:vAlign w:val="center"/>
          </w:tcPr>
          <w:p w14:paraId="44F79AC9" w14:textId="77777777" w:rsidR="007F5B97" w:rsidRPr="006A70B2" w:rsidRDefault="007F5B97" w:rsidP="007F5B97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</w:tr>
      <w:tr w:rsidR="007F5B97" w:rsidRPr="006A70B2" w14:paraId="502F88A4" w14:textId="77777777" w:rsidTr="004E28B5">
        <w:trPr>
          <w:trHeight w:val="351"/>
        </w:trPr>
        <w:tc>
          <w:tcPr>
            <w:tcW w:w="1134" w:type="dxa"/>
            <w:noWrap/>
            <w:vAlign w:val="center"/>
          </w:tcPr>
          <w:p w14:paraId="34ED1D80" w14:textId="77777777" w:rsidR="007F5B97" w:rsidRPr="00896018" w:rsidRDefault="007F5B97" w:rsidP="007F5B97">
            <w:pPr>
              <w:ind w:left="360"/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079175B2" w14:textId="77777777" w:rsidR="007F5B97" w:rsidRDefault="007F5B97" w:rsidP="007F5B97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Theme="majorHAnsi" w:hAnsiTheme="majorHAnsi" w:cstheme="majorHAnsi"/>
                <w:sz w:val="20"/>
                <w:lang w:val="en-US"/>
              </w:rPr>
              <w:t>125</w:t>
            </w:r>
          </w:p>
        </w:tc>
        <w:tc>
          <w:tcPr>
            <w:tcW w:w="1417" w:type="dxa"/>
            <w:vAlign w:val="center"/>
          </w:tcPr>
          <w:p w14:paraId="725CD7FF" w14:textId="77777777" w:rsidR="007F5B97" w:rsidRPr="006A70B2" w:rsidRDefault="007F5B97" w:rsidP="007F5B97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</w:tcPr>
          <w:p w14:paraId="6ED74386" w14:textId="77777777" w:rsidR="007F5B97" w:rsidRPr="006A70B2" w:rsidRDefault="007F5B97" w:rsidP="007F5B97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834255">
              <w:rPr>
                <w:rFonts w:asciiTheme="majorHAnsi" w:hAnsiTheme="majorHAnsi" w:cstheme="majorHAnsi"/>
                <w:sz w:val="20"/>
                <w:lang w:val="en-US"/>
              </w:rPr>
              <w:t>vnt.</w:t>
            </w:r>
          </w:p>
        </w:tc>
        <w:tc>
          <w:tcPr>
            <w:tcW w:w="1983" w:type="dxa"/>
            <w:noWrap/>
            <w:vAlign w:val="center"/>
          </w:tcPr>
          <w:p w14:paraId="53466F7A" w14:textId="79B88833" w:rsidR="007F5B97" w:rsidRPr="006A70B2" w:rsidRDefault="007F5B97" w:rsidP="007F5B97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  <w:r>
              <w:rPr>
                <w:rFonts w:asciiTheme="majorHAnsi" w:hAnsiTheme="majorHAnsi" w:cstheme="majorHAnsi"/>
                <w:color w:val="000000"/>
                <w:sz w:val="20"/>
                <w:lang w:val="en-US"/>
              </w:rPr>
              <w:t>1</w:t>
            </w:r>
          </w:p>
        </w:tc>
      </w:tr>
      <w:tr w:rsidR="007F5B97" w:rsidRPr="006A70B2" w14:paraId="1F21B68D" w14:textId="77777777" w:rsidTr="004E28B5">
        <w:trPr>
          <w:trHeight w:val="351"/>
        </w:trPr>
        <w:tc>
          <w:tcPr>
            <w:tcW w:w="1134" w:type="dxa"/>
            <w:noWrap/>
            <w:vAlign w:val="center"/>
          </w:tcPr>
          <w:p w14:paraId="746DD084" w14:textId="77777777" w:rsidR="007F5B97" w:rsidRPr="00896018" w:rsidRDefault="007F5B97" w:rsidP="007F5B97">
            <w:pPr>
              <w:ind w:left="360"/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33E5426D" w14:textId="4A7282CA" w:rsidR="007F5B97" w:rsidRDefault="007F5B97" w:rsidP="007F5B97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200</w:t>
            </w:r>
          </w:p>
        </w:tc>
        <w:tc>
          <w:tcPr>
            <w:tcW w:w="1417" w:type="dxa"/>
            <w:vAlign w:val="center"/>
          </w:tcPr>
          <w:p w14:paraId="7D322DC7" w14:textId="77777777" w:rsidR="007F5B97" w:rsidRPr="006A70B2" w:rsidRDefault="007F5B97" w:rsidP="007F5B97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</w:tcPr>
          <w:p w14:paraId="091337DD" w14:textId="77777777" w:rsidR="007F5B97" w:rsidRPr="006A70B2" w:rsidRDefault="007F5B97" w:rsidP="007F5B97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834255">
              <w:rPr>
                <w:rFonts w:asciiTheme="majorHAnsi" w:hAnsiTheme="majorHAnsi" w:cstheme="majorHAnsi"/>
                <w:sz w:val="20"/>
                <w:lang w:val="en-US"/>
              </w:rPr>
              <w:t>vnt.</w:t>
            </w:r>
          </w:p>
        </w:tc>
        <w:tc>
          <w:tcPr>
            <w:tcW w:w="1983" w:type="dxa"/>
            <w:noWrap/>
            <w:vAlign w:val="bottom"/>
          </w:tcPr>
          <w:p w14:paraId="4152C378" w14:textId="6EAB537C" w:rsidR="007F5B97" w:rsidRPr="006A70B2" w:rsidRDefault="007F5B97" w:rsidP="007F5B97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2</w:t>
            </w:r>
          </w:p>
        </w:tc>
      </w:tr>
      <w:tr w:rsidR="007F5B97" w:rsidRPr="006A70B2" w14:paraId="03D363F1" w14:textId="77777777" w:rsidTr="004E28B5">
        <w:trPr>
          <w:trHeight w:val="351"/>
        </w:trPr>
        <w:tc>
          <w:tcPr>
            <w:tcW w:w="1134" w:type="dxa"/>
            <w:noWrap/>
            <w:vAlign w:val="center"/>
          </w:tcPr>
          <w:p w14:paraId="6B64FE89" w14:textId="77777777" w:rsidR="007F5B97" w:rsidRPr="00896018" w:rsidRDefault="007F5B97" w:rsidP="007F5B97">
            <w:pPr>
              <w:ind w:left="360"/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1C85BA45" w14:textId="71B0D42B" w:rsidR="007F5B97" w:rsidRDefault="007F5B97" w:rsidP="007F5B97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250</w:t>
            </w:r>
          </w:p>
        </w:tc>
        <w:tc>
          <w:tcPr>
            <w:tcW w:w="1417" w:type="dxa"/>
            <w:vAlign w:val="center"/>
          </w:tcPr>
          <w:p w14:paraId="51479D24" w14:textId="77777777" w:rsidR="007F5B97" w:rsidRPr="006A70B2" w:rsidRDefault="007F5B97" w:rsidP="007F5B97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</w:tcPr>
          <w:p w14:paraId="43645122" w14:textId="77777777" w:rsidR="007F5B97" w:rsidRPr="006A70B2" w:rsidRDefault="007F5B97" w:rsidP="007F5B97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834255">
              <w:rPr>
                <w:rFonts w:asciiTheme="majorHAnsi" w:hAnsiTheme="majorHAnsi" w:cstheme="majorHAnsi"/>
                <w:sz w:val="20"/>
                <w:lang w:val="en-US"/>
              </w:rPr>
              <w:t>vnt.</w:t>
            </w:r>
          </w:p>
        </w:tc>
        <w:tc>
          <w:tcPr>
            <w:tcW w:w="1983" w:type="dxa"/>
            <w:noWrap/>
            <w:vAlign w:val="bottom"/>
          </w:tcPr>
          <w:p w14:paraId="7A896422" w14:textId="511D88CF" w:rsidR="007F5B97" w:rsidRPr="006A70B2" w:rsidRDefault="007F5B97" w:rsidP="007F5B97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2</w:t>
            </w:r>
          </w:p>
        </w:tc>
      </w:tr>
      <w:tr w:rsidR="007F5B97" w:rsidRPr="006A70B2" w14:paraId="5B8A2656" w14:textId="77777777" w:rsidTr="004E28B5">
        <w:trPr>
          <w:trHeight w:val="351"/>
        </w:trPr>
        <w:tc>
          <w:tcPr>
            <w:tcW w:w="1134" w:type="dxa"/>
            <w:noWrap/>
            <w:vAlign w:val="center"/>
          </w:tcPr>
          <w:p w14:paraId="050D9639" w14:textId="77777777" w:rsidR="007F5B97" w:rsidRPr="006A70B2" w:rsidRDefault="007F5B97" w:rsidP="007F5B97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7548B2D0" w14:textId="358B2A59" w:rsidR="007F5B97" w:rsidRPr="00A3782E" w:rsidRDefault="007F5B97" w:rsidP="007F5B97">
            <w:pPr>
              <w:suppressAutoHyphens w:val="0"/>
              <w:overflowPunct/>
              <w:autoSpaceDE/>
              <w:jc w:val="both"/>
              <w:textAlignment w:val="auto"/>
              <w:rPr>
                <w:rFonts w:ascii="Calibri Light" w:hAnsi="Calibri Light" w:cs="Calibri Light"/>
                <w:noProof w:val="0"/>
                <w:color w:val="000000"/>
                <w:sz w:val="20"/>
                <w:lang w:eastAsia="lt-LT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1100x1100</w:t>
            </w:r>
          </w:p>
        </w:tc>
        <w:tc>
          <w:tcPr>
            <w:tcW w:w="1417" w:type="dxa"/>
            <w:vAlign w:val="center"/>
          </w:tcPr>
          <w:p w14:paraId="0100D8EA" w14:textId="77777777" w:rsidR="007F5B97" w:rsidRPr="006A70B2" w:rsidRDefault="007F5B97" w:rsidP="007F5B97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188E4C85" w14:textId="77777777" w:rsidR="007F5B97" w:rsidRPr="006A70B2" w:rsidRDefault="007F5B97" w:rsidP="007F5B97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vnt.</w:t>
            </w:r>
          </w:p>
        </w:tc>
        <w:tc>
          <w:tcPr>
            <w:tcW w:w="1983" w:type="dxa"/>
            <w:noWrap/>
            <w:vAlign w:val="bottom"/>
          </w:tcPr>
          <w:p w14:paraId="261A570C" w14:textId="72BAD706" w:rsidR="007F5B97" w:rsidRPr="006A70B2" w:rsidRDefault="007F5B97" w:rsidP="007F5B97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  <w:r>
              <w:rPr>
                <w:rFonts w:asciiTheme="majorHAnsi" w:hAnsiTheme="majorHAnsi" w:cstheme="majorHAnsi"/>
                <w:color w:val="000000"/>
                <w:sz w:val="20"/>
                <w:lang w:val="en-US"/>
              </w:rPr>
              <w:t>1</w:t>
            </w:r>
          </w:p>
        </w:tc>
      </w:tr>
      <w:tr w:rsidR="007F5B97" w:rsidRPr="006A70B2" w14:paraId="0332BD10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5DED9190" w14:textId="77777777" w:rsidR="007F5B97" w:rsidRPr="0070464D" w:rsidRDefault="007F5B97" w:rsidP="007F5B97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/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7DF61B13" w14:textId="77777777" w:rsidR="007F5B97" w:rsidRPr="006A70B2" w:rsidRDefault="007F5B97" w:rsidP="007F5B97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 w:rsidRPr="003A6C67">
              <w:rPr>
                <w:rFonts w:asciiTheme="majorHAnsi" w:hAnsiTheme="majorHAnsi" w:cstheme="majorHAnsi"/>
                <w:sz w:val="20"/>
                <w:lang w:val="en-US"/>
              </w:rPr>
              <w:t>Aklidangtis su tinklu DŠ sistemoms</w:t>
            </w:r>
          </w:p>
        </w:tc>
        <w:tc>
          <w:tcPr>
            <w:tcW w:w="1417" w:type="dxa"/>
            <w:vAlign w:val="center"/>
          </w:tcPr>
          <w:p w14:paraId="657998F8" w14:textId="77777777" w:rsidR="007F5B97" w:rsidRPr="006A70B2" w:rsidRDefault="007F5B97" w:rsidP="007F5B97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TS2-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4.3</w:t>
            </w:r>
          </w:p>
        </w:tc>
        <w:tc>
          <w:tcPr>
            <w:tcW w:w="852" w:type="dxa"/>
            <w:noWrap/>
            <w:vAlign w:val="center"/>
          </w:tcPr>
          <w:p w14:paraId="04EE3FAF" w14:textId="77777777" w:rsidR="007F5B97" w:rsidRPr="006A70B2" w:rsidRDefault="007F5B97" w:rsidP="007F5B97">
            <w:pPr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983" w:type="dxa"/>
            <w:noWrap/>
            <w:vAlign w:val="center"/>
          </w:tcPr>
          <w:p w14:paraId="430DCB08" w14:textId="77777777" w:rsidR="007F5B97" w:rsidRPr="006A70B2" w:rsidRDefault="007F5B97" w:rsidP="007F5B97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</w:tr>
      <w:tr w:rsidR="007F5B97" w:rsidRPr="006A70B2" w14:paraId="0835ED9E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4C8BC968" w14:textId="77777777" w:rsidR="007F5B97" w:rsidRPr="006A70B2" w:rsidRDefault="007F5B97" w:rsidP="007F5B97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29BA7646" w14:textId="78DE0D27" w:rsidR="007F5B97" w:rsidRPr="006A70B2" w:rsidRDefault="007F5B97" w:rsidP="007F5B97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600x400</w:t>
            </w:r>
          </w:p>
        </w:tc>
        <w:tc>
          <w:tcPr>
            <w:tcW w:w="1417" w:type="dxa"/>
            <w:vAlign w:val="center"/>
          </w:tcPr>
          <w:p w14:paraId="71581D97" w14:textId="77777777" w:rsidR="007F5B97" w:rsidRPr="006A70B2" w:rsidRDefault="007F5B97" w:rsidP="007F5B97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5C74129B" w14:textId="77777777" w:rsidR="007F5B97" w:rsidRPr="006A70B2" w:rsidRDefault="007F5B97" w:rsidP="007F5B97">
            <w:pPr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983" w:type="dxa"/>
            <w:noWrap/>
            <w:vAlign w:val="bottom"/>
          </w:tcPr>
          <w:p w14:paraId="6BFA9BBF" w14:textId="4C47BDCF" w:rsidR="007F5B97" w:rsidRPr="006A70B2" w:rsidRDefault="007F5B97" w:rsidP="007F5B97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4</w:t>
            </w:r>
          </w:p>
        </w:tc>
      </w:tr>
      <w:tr w:rsidR="007F5B97" w:rsidRPr="006A70B2" w14:paraId="24EE3476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6C612416" w14:textId="77777777" w:rsidR="007F5B97" w:rsidRPr="006A70B2" w:rsidRDefault="007F5B97" w:rsidP="007F5B97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65B26151" w14:textId="79AB8DD8" w:rsidR="007F5B97" w:rsidRDefault="007F5B97" w:rsidP="007F5B97">
            <w:pPr>
              <w:jc w:val="both"/>
              <w:rPr>
                <w:rFonts w:ascii="Calibri Light" w:hAnsi="Calibri Light" w:cs="Calibri Light"/>
                <w:color w:val="000000"/>
                <w:sz w:val="20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1000x1000</w:t>
            </w:r>
          </w:p>
        </w:tc>
        <w:tc>
          <w:tcPr>
            <w:tcW w:w="1417" w:type="dxa"/>
            <w:vAlign w:val="center"/>
          </w:tcPr>
          <w:p w14:paraId="074C4E0D" w14:textId="77777777" w:rsidR="007F5B97" w:rsidRPr="006A70B2" w:rsidRDefault="007F5B97" w:rsidP="007F5B97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155AF23C" w14:textId="77777777" w:rsidR="007F5B97" w:rsidRPr="006A70B2" w:rsidRDefault="007F5B97" w:rsidP="007F5B97">
            <w:pPr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983" w:type="dxa"/>
            <w:noWrap/>
            <w:vAlign w:val="bottom"/>
          </w:tcPr>
          <w:p w14:paraId="5D0BB366" w14:textId="77497E38" w:rsidR="007F5B97" w:rsidRDefault="007F5B97" w:rsidP="007F5B97">
            <w:pPr>
              <w:jc w:val="center"/>
              <w:rPr>
                <w:rFonts w:ascii="Calibri Light" w:hAnsi="Calibri Light" w:cs="Calibri Light"/>
                <w:color w:val="000000"/>
                <w:sz w:val="20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4</w:t>
            </w:r>
          </w:p>
        </w:tc>
      </w:tr>
      <w:tr w:rsidR="007F5B97" w:rsidRPr="006A70B2" w14:paraId="526A32B0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17E98A5C" w14:textId="77777777" w:rsidR="007F5B97" w:rsidRPr="003A6C67" w:rsidRDefault="007F5B97" w:rsidP="007F5B97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/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756DBB98" w14:textId="77777777" w:rsidR="007F5B97" w:rsidRPr="006A70B2" w:rsidRDefault="007F5B97" w:rsidP="007F5B97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 xml:space="preserve">Lauko grotos </w:t>
            </w:r>
          </w:p>
        </w:tc>
        <w:tc>
          <w:tcPr>
            <w:tcW w:w="1417" w:type="dxa"/>
            <w:vAlign w:val="center"/>
          </w:tcPr>
          <w:p w14:paraId="0DC29DB3" w14:textId="77777777" w:rsidR="007F5B97" w:rsidRPr="006A70B2" w:rsidRDefault="007F5B97" w:rsidP="007F5B97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TS2-2.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5</w:t>
            </w:r>
          </w:p>
        </w:tc>
        <w:tc>
          <w:tcPr>
            <w:tcW w:w="852" w:type="dxa"/>
            <w:noWrap/>
            <w:vAlign w:val="center"/>
          </w:tcPr>
          <w:p w14:paraId="7E2889A8" w14:textId="77777777" w:rsidR="007F5B97" w:rsidRPr="006A70B2" w:rsidRDefault="007F5B97" w:rsidP="007F5B97">
            <w:pPr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983" w:type="dxa"/>
            <w:noWrap/>
            <w:vAlign w:val="center"/>
          </w:tcPr>
          <w:p w14:paraId="7435E39F" w14:textId="77777777" w:rsidR="007F5B97" w:rsidRPr="006A70B2" w:rsidRDefault="007F5B97" w:rsidP="007F5B97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</w:tr>
      <w:tr w:rsidR="007F5B97" w:rsidRPr="006A70B2" w14:paraId="5D931B3A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4F276161" w14:textId="77777777" w:rsidR="007F5B97" w:rsidRPr="006A70B2" w:rsidRDefault="007F5B97" w:rsidP="007F5B97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34CF9F1B" w14:textId="583B58B7" w:rsidR="007F5B97" w:rsidRPr="006A70B2" w:rsidRDefault="007F5B97" w:rsidP="007F5B97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400x400</w:t>
            </w:r>
          </w:p>
        </w:tc>
        <w:tc>
          <w:tcPr>
            <w:tcW w:w="1417" w:type="dxa"/>
            <w:vAlign w:val="center"/>
          </w:tcPr>
          <w:p w14:paraId="1C17929F" w14:textId="77777777" w:rsidR="007F5B97" w:rsidRPr="006A70B2" w:rsidRDefault="007F5B97" w:rsidP="007F5B97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4F609FFF" w14:textId="77777777" w:rsidR="007F5B97" w:rsidRPr="006A70B2" w:rsidRDefault="007F5B97" w:rsidP="007F5B97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vnt.</w:t>
            </w:r>
          </w:p>
        </w:tc>
        <w:tc>
          <w:tcPr>
            <w:tcW w:w="1983" w:type="dxa"/>
            <w:noWrap/>
            <w:vAlign w:val="bottom"/>
          </w:tcPr>
          <w:p w14:paraId="48E6E95B" w14:textId="3D5DF9E2" w:rsidR="007F5B97" w:rsidRPr="006A70B2" w:rsidRDefault="007F5B97" w:rsidP="007F5B97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2</w:t>
            </w:r>
          </w:p>
        </w:tc>
      </w:tr>
      <w:tr w:rsidR="007F5B97" w:rsidRPr="006A70B2" w14:paraId="750369F5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6F8871BC" w14:textId="77777777" w:rsidR="007F5B97" w:rsidRPr="006A70B2" w:rsidRDefault="007F5B97" w:rsidP="007F5B97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60802830" w14:textId="334F6EB6" w:rsidR="007F5B97" w:rsidRDefault="007F5B97" w:rsidP="007F5B97">
            <w:pPr>
              <w:jc w:val="both"/>
              <w:rPr>
                <w:rFonts w:ascii="Calibri Light" w:hAnsi="Calibri Light" w:cs="Calibri Light"/>
                <w:color w:val="000000"/>
                <w:sz w:val="20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500x400</w:t>
            </w:r>
          </w:p>
        </w:tc>
        <w:tc>
          <w:tcPr>
            <w:tcW w:w="1417" w:type="dxa"/>
            <w:vAlign w:val="center"/>
          </w:tcPr>
          <w:p w14:paraId="2F92B30C" w14:textId="77777777" w:rsidR="007F5B97" w:rsidRPr="006A70B2" w:rsidRDefault="007F5B97" w:rsidP="007F5B97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29EBA5A2" w14:textId="77777777" w:rsidR="007F5B97" w:rsidRPr="006A70B2" w:rsidRDefault="007F5B97" w:rsidP="007F5B97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vnt.</w:t>
            </w:r>
          </w:p>
        </w:tc>
        <w:tc>
          <w:tcPr>
            <w:tcW w:w="1983" w:type="dxa"/>
            <w:noWrap/>
            <w:vAlign w:val="bottom"/>
          </w:tcPr>
          <w:p w14:paraId="503DFC43" w14:textId="407830A8" w:rsidR="007F5B97" w:rsidRDefault="007F5B97" w:rsidP="007F5B97">
            <w:pPr>
              <w:jc w:val="center"/>
              <w:rPr>
                <w:rFonts w:ascii="Calibri Light" w:hAnsi="Calibri Light" w:cs="Calibri Light"/>
                <w:color w:val="000000"/>
                <w:sz w:val="20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1</w:t>
            </w:r>
          </w:p>
        </w:tc>
      </w:tr>
      <w:tr w:rsidR="007F5B97" w:rsidRPr="006A70B2" w14:paraId="731AE749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1F04D11F" w14:textId="77777777" w:rsidR="007F5B97" w:rsidRPr="006A70B2" w:rsidRDefault="007F5B97" w:rsidP="007F5B97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16D74225" w14:textId="6993D079" w:rsidR="007F5B97" w:rsidRDefault="007F5B97" w:rsidP="007F5B97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600x400</w:t>
            </w:r>
          </w:p>
        </w:tc>
        <w:tc>
          <w:tcPr>
            <w:tcW w:w="1417" w:type="dxa"/>
            <w:vAlign w:val="center"/>
          </w:tcPr>
          <w:p w14:paraId="5B113B8A" w14:textId="77777777" w:rsidR="007F5B97" w:rsidRPr="006A70B2" w:rsidRDefault="007F5B97" w:rsidP="007F5B97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3F25FC84" w14:textId="77777777" w:rsidR="007F5B97" w:rsidRPr="006A70B2" w:rsidRDefault="007F5B97" w:rsidP="007F5B97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vnt.</w:t>
            </w:r>
          </w:p>
        </w:tc>
        <w:tc>
          <w:tcPr>
            <w:tcW w:w="1983" w:type="dxa"/>
            <w:noWrap/>
            <w:vAlign w:val="bottom"/>
          </w:tcPr>
          <w:p w14:paraId="2F55368F" w14:textId="43D03BCB" w:rsidR="007F5B97" w:rsidRDefault="007F5B97" w:rsidP="007F5B97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1</w:t>
            </w:r>
          </w:p>
        </w:tc>
      </w:tr>
      <w:tr w:rsidR="007F5B97" w:rsidRPr="006A70B2" w14:paraId="48FA4ACD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6A27C577" w14:textId="77777777" w:rsidR="007F5B97" w:rsidRPr="006A70B2" w:rsidRDefault="007F5B97" w:rsidP="007F5B97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12CF6071" w14:textId="4589148E" w:rsidR="007F5B97" w:rsidRDefault="007F5B97" w:rsidP="007F5B97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600x500</w:t>
            </w:r>
          </w:p>
        </w:tc>
        <w:tc>
          <w:tcPr>
            <w:tcW w:w="1417" w:type="dxa"/>
            <w:vAlign w:val="center"/>
          </w:tcPr>
          <w:p w14:paraId="38B38C58" w14:textId="77777777" w:rsidR="007F5B97" w:rsidRPr="006A70B2" w:rsidRDefault="007F5B97" w:rsidP="007F5B97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5B1BD5C6" w14:textId="77777777" w:rsidR="007F5B97" w:rsidRPr="006A70B2" w:rsidRDefault="007F5B97" w:rsidP="007F5B97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vnt.</w:t>
            </w:r>
          </w:p>
        </w:tc>
        <w:tc>
          <w:tcPr>
            <w:tcW w:w="1983" w:type="dxa"/>
            <w:noWrap/>
            <w:vAlign w:val="bottom"/>
          </w:tcPr>
          <w:p w14:paraId="55E4E38C" w14:textId="6235920C" w:rsidR="007F5B97" w:rsidRDefault="007F5B97" w:rsidP="007F5B97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1</w:t>
            </w:r>
          </w:p>
        </w:tc>
      </w:tr>
      <w:tr w:rsidR="007F5B97" w:rsidRPr="006A70B2" w14:paraId="5CCEBABE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45146540" w14:textId="77777777" w:rsidR="007F5B97" w:rsidRPr="006A70B2" w:rsidRDefault="007F5B97" w:rsidP="007F5B97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3A7D2CBB" w14:textId="40CACCE4" w:rsidR="007F5B97" w:rsidRDefault="007F5B97" w:rsidP="007F5B97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800x500</w:t>
            </w:r>
          </w:p>
        </w:tc>
        <w:tc>
          <w:tcPr>
            <w:tcW w:w="1417" w:type="dxa"/>
            <w:vAlign w:val="center"/>
          </w:tcPr>
          <w:p w14:paraId="6F29CBA9" w14:textId="77777777" w:rsidR="007F5B97" w:rsidRPr="006A70B2" w:rsidRDefault="007F5B97" w:rsidP="007F5B97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31770868" w14:textId="77777777" w:rsidR="007F5B97" w:rsidRPr="006A70B2" w:rsidRDefault="007F5B97" w:rsidP="007F5B97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vnt.</w:t>
            </w:r>
          </w:p>
        </w:tc>
        <w:tc>
          <w:tcPr>
            <w:tcW w:w="1983" w:type="dxa"/>
            <w:noWrap/>
            <w:vAlign w:val="bottom"/>
          </w:tcPr>
          <w:p w14:paraId="3E8A5AEB" w14:textId="33A7DD68" w:rsidR="007F5B97" w:rsidRDefault="007F5B97" w:rsidP="007F5B97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1</w:t>
            </w:r>
          </w:p>
        </w:tc>
      </w:tr>
      <w:tr w:rsidR="007F5B97" w:rsidRPr="006A70B2" w14:paraId="17F62380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01DEEEE8" w14:textId="77777777" w:rsidR="007F5B97" w:rsidRPr="006A70B2" w:rsidRDefault="007F5B97" w:rsidP="007F5B97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607FF2A0" w14:textId="3EFCF093" w:rsidR="007F5B97" w:rsidRDefault="007F5B97" w:rsidP="007F5B97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800x600</w:t>
            </w:r>
          </w:p>
        </w:tc>
        <w:tc>
          <w:tcPr>
            <w:tcW w:w="1417" w:type="dxa"/>
            <w:vAlign w:val="center"/>
          </w:tcPr>
          <w:p w14:paraId="278BD4BF" w14:textId="77777777" w:rsidR="007F5B97" w:rsidRPr="006A70B2" w:rsidRDefault="007F5B97" w:rsidP="007F5B97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3A6D6E17" w14:textId="77777777" w:rsidR="007F5B97" w:rsidRPr="006A70B2" w:rsidRDefault="007F5B97" w:rsidP="007F5B97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vnt.</w:t>
            </w:r>
          </w:p>
        </w:tc>
        <w:tc>
          <w:tcPr>
            <w:tcW w:w="1983" w:type="dxa"/>
            <w:noWrap/>
            <w:vAlign w:val="bottom"/>
          </w:tcPr>
          <w:p w14:paraId="132545DE" w14:textId="0B16D263" w:rsidR="007F5B97" w:rsidRDefault="007F5B97" w:rsidP="007F5B97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1</w:t>
            </w:r>
          </w:p>
        </w:tc>
      </w:tr>
      <w:tr w:rsidR="007F5B97" w:rsidRPr="006A70B2" w14:paraId="646C22E3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58BCB4C6" w14:textId="77777777" w:rsidR="007F5B97" w:rsidRPr="006A70B2" w:rsidRDefault="007F5B97" w:rsidP="007F5B97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5A6FF083" w14:textId="6360E6AE" w:rsidR="007F5B97" w:rsidRDefault="007F5B97" w:rsidP="007F5B97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900x600</w:t>
            </w:r>
          </w:p>
        </w:tc>
        <w:tc>
          <w:tcPr>
            <w:tcW w:w="1417" w:type="dxa"/>
            <w:vAlign w:val="center"/>
          </w:tcPr>
          <w:p w14:paraId="136AB09A" w14:textId="77777777" w:rsidR="007F5B97" w:rsidRPr="006A70B2" w:rsidRDefault="007F5B97" w:rsidP="007F5B97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7F05C3B5" w14:textId="77777777" w:rsidR="007F5B97" w:rsidRPr="006A70B2" w:rsidRDefault="007F5B97" w:rsidP="007F5B97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vnt.</w:t>
            </w:r>
          </w:p>
        </w:tc>
        <w:tc>
          <w:tcPr>
            <w:tcW w:w="1983" w:type="dxa"/>
            <w:noWrap/>
            <w:vAlign w:val="bottom"/>
          </w:tcPr>
          <w:p w14:paraId="1B31E6B3" w14:textId="48A84DDB" w:rsidR="007F5B97" w:rsidRDefault="007F5B97" w:rsidP="007F5B97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1</w:t>
            </w:r>
          </w:p>
        </w:tc>
      </w:tr>
      <w:tr w:rsidR="007F5B97" w:rsidRPr="006A70B2" w14:paraId="0D9EF6A7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238351B5" w14:textId="77777777" w:rsidR="007F5B97" w:rsidRPr="006A70B2" w:rsidRDefault="007F5B97" w:rsidP="007F5B97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7FE24E2A" w14:textId="6D069394" w:rsidR="007F5B97" w:rsidRDefault="007F5B97" w:rsidP="007F5B97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1400x600</w:t>
            </w:r>
          </w:p>
        </w:tc>
        <w:tc>
          <w:tcPr>
            <w:tcW w:w="1417" w:type="dxa"/>
            <w:vAlign w:val="center"/>
          </w:tcPr>
          <w:p w14:paraId="27DD910D" w14:textId="77777777" w:rsidR="007F5B97" w:rsidRPr="006A70B2" w:rsidRDefault="007F5B97" w:rsidP="007F5B97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7A1279DC" w14:textId="77777777" w:rsidR="007F5B97" w:rsidRPr="006A70B2" w:rsidRDefault="007F5B97" w:rsidP="007F5B97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vnt.</w:t>
            </w:r>
          </w:p>
        </w:tc>
        <w:tc>
          <w:tcPr>
            <w:tcW w:w="1983" w:type="dxa"/>
            <w:noWrap/>
            <w:vAlign w:val="bottom"/>
          </w:tcPr>
          <w:p w14:paraId="31D9DA78" w14:textId="04F84D5D" w:rsidR="007F5B97" w:rsidRDefault="007F5B97" w:rsidP="007F5B97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1</w:t>
            </w:r>
          </w:p>
        </w:tc>
      </w:tr>
      <w:tr w:rsidR="007F5B97" w:rsidRPr="006A70B2" w14:paraId="54E7CFA3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26691BF8" w14:textId="77777777" w:rsidR="007F5B97" w:rsidRPr="006A70B2" w:rsidRDefault="007F5B97" w:rsidP="007F5B97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2962AE85" w14:textId="4ED3DCCF" w:rsidR="007F5B97" w:rsidRPr="006A70B2" w:rsidRDefault="007F5B97" w:rsidP="007F5B97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1600x700</w:t>
            </w:r>
          </w:p>
        </w:tc>
        <w:tc>
          <w:tcPr>
            <w:tcW w:w="1417" w:type="dxa"/>
            <w:vAlign w:val="center"/>
          </w:tcPr>
          <w:p w14:paraId="49CDEB59" w14:textId="77777777" w:rsidR="007F5B97" w:rsidRPr="006A70B2" w:rsidRDefault="007F5B97" w:rsidP="007F5B97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7BCA96A9" w14:textId="77777777" w:rsidR="007F5B97" w:rsidRPr="006A70B2" w:rsidRDefault="007F5B97" w:rsidP="007F5B97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vnt.</w:t>
            </w:r>
          </w:p>
        </w:tc>
        <w:tc>
          <w:tcPr>
            <w:tcW w:w="1983" w:type="dxa"/>
            <w:noWrap/>
            <w:vAlign w:val="bottom"/>
          </w:tcPr>
          <w:p w14:paraId="2602CFBA" w14:textId="1455F5E9" w:rsidR="007F5B97" w:rsidRPr="006A70B2" w:rsidRDefault="007F5B97" w:rsidP="007F5B97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1</w:t>
            </w:r>
          </w:p>
        </w:tc>
      </w:tr>
      <w:tr w:rsidR="007F5B97" w:rsidRPr="006A70B2" w14:paraId="3E7B4B76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29A5BE83" w14:textId="77777777" w:rsidR="007F5B97" w:rsidRPr="006A70B2" w:rsidRDefault="007F5B97" w:rsidP="007F5B97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568A7BBC" w14:textId="30CAD3F5" w:rsidR="007F5B97" w:rsidRDefault="007F5B97" w:rsidP="007F5B97">
            <w:pPr>
              <w:jc w:val="both"/>
              <w:rPr>
                <w:rFonts w:ascii="Calibri Light" w:hAnsi="Calibri Light" w:cs="Calibri Light"/>
                <w:color w:val="000000"/>
                <w:sz w:val="20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2000x1200</w:t>
            </w:r>
          </w:p>
        </w:tc>
        <w:tc>
          <w:tcPr>
            <w:tcW w:w="1417" w:type="dxa"/>
            <w:vAlign w:val="center"/>
          </w:tcPr>
          <w:p w14:paraId="19B9B477" w14:textId="77777777" w:rsidR="007F5B97" w:rsidRPr="006A70B2" w:rsidRDefault="007F5B97" w:rsidP="007F5B97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044CF28E" w14:textId="2F1DCAD8" w:rsidR="007F5B97" w:rsidRPr="006A70B2" w:rsidRDefault="007F5B97" w:rsidP="007F5B97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vnt.</w:t>
            </w:r>
          </w:p>
        </w:tc>
        <w:tc>
          <w:tcPr>
            <w:tcW w:w="1983" w:type="dxa"/>
            <w:noWrap/>
            <w:vAlign w:val="bottom"/>
          </w:tcPr>
          <w:p w14:paraId="1701E357" w14:textId="40C79D2C" w:rsidR="007F5B97" w:rsidRDefault="007F5B97" w:rsidP="007F5B97">
            <w:pPr>
              <w:jc w:val="center"/>
              <w:rPr>
                <w:rFonts w:ascii="Calibri Light" w:hAnsi="Calibri Light" w:cs="Calibri Light"/>
                <w:color w:val="000000"/>
                <w:sz w:val="20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1</w:t>
            </w:r>
          </w:p>
        </w:tc>
      </w:tr>
      <w:tr w:rsidR="007F5B97" w:rsidRPr="006A70B2" w14:paraId="45FB3330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5C157B7A" w14:textId="77777777" w:rsidR="007F5B97" w:rsidRPr="003A6C67" w:rsidRDefault="007F5B97" w:rsidP="007F5B97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/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3F2EDA4D" w14:textId="7AFAC1F8" w:rsidR="007F5B97" w:rsidRPr="006A70B2" w:rsidRDefault="007F5B97" w:rsidP="007F5B97">
            <w:pPr>
              <w:jc w:val="both"/>
              <w:rPr>
                <w:rFonts w:asciiTheme="majorHAnsi" w:hAnsiTheme="majorHAnsi" w:cstheme="majorHAnsi"/>
                <w:sz w:val="20"/>
              </w:rPr>
            </w:pPr>
            <w:r>
              <w:rPr>
                <w:rFonts w:asciiTheme="majorHAnsi" w:hAnsiTheme="majorHAnsi" w:cstheme="majorHAnsi"/>
                <w:sz w:val="20"/>
                <w:lang w:val="en-US"/>
              </w:rPr>
              <w:t>Lanksčios jungtys</w:t>
            </w:r>
          </w:p>
        </w:tc>
        <w:tc>
          <w:tcPr>
            <w:tcW w:w="1417" w:type="dxa"/>
            <w:vAlign w:val="center"/>
          </w:tcPr>
          <w:p w14:paraId="037993CB" w14:textId="2D3B51E0" w:rsidR="007F5B97" w:rsidRPr="006A70B2" w:rsidRDefault="007F5B97" w:rsidP="007F5B97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TS2-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3.10</w:t>
            </w:r>
          </w:p>
        </w:tc>
        <w:tc>
          <w:tcPr>
            <w:tcW w:w="852" w:type="dxa"/>
            <w:noWrap/>
            <w:vAlign w:val="center"/>
          </w:tcPr>
          <w:p w14:paraId="6A2781B9" w14:textId="77777777" w:rsidR="007F5B97" w:rsidRPr="006A70B2" w:rsidRDefault="007F5B97" w:rsidP="007F5B97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983" w:type="dxa"/>
            <w:noWrap/>
            <w:vAlign w:val="center"/>
          </w:tcPr>
          <w:p w14:paraId="08A89224" w14:textId="77777777" w:rsidR="007F5B97" w:rsidRPr="006A70B2" w:rsidRDefault="007F5B97" w:rsidP="007F5B97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</w:tr>
      <w:tr w:rsidR="007F5B97" w:rsidRPr="006A70B2" w14:paraId="3C176D48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39459783" w14:textId="77777777" w:rsidR="007F5B97" w:rsidRPr="00D27C2F" w:rsidRDefault="007F5B97" w:rsidP="007F5B97">
            <w:pPr>
              <w:ind w:left="993"/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3DD24E43" w14:textId="4E381BFD" w:rsidR="007F5B97" w:rsidRDefault="007F5B97" w:rsidP="007F5B97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Theme="majorHAnsi" w:hAnsiTheme="majorHAnsi" w:cstheme="majorHAnsi"/>
                <w:sz w:val="20"/>
                <w:lang w:val="en-US"/>
              </w:rPr>
              <w:t>100</w:t>
            </w:r>
          </w:p>
        </w:tc>
        <w:tc>
          <w:tcPr>
            <w:tcW w:w="1417" w:type="dxa"/>
            <w:vAlign w:val="center"/>
          </w:tcPr>
          <w:p w14:paraId="481139BB" w14:textId="77777777" w:rsidR="007F5B97" w:rsidRPr="006A70B2" w:rsidRDefault="007F5B97" w:rsidP="007F5B97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57E08928" w14:textId="27CB15B7" w:rsidR="007F5B97" w:rsidRPr="006A70B2" w:rsidRDefault="007F5B97" w:rsidP="007F5B97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vnt.</w:t>
            </w:r>
          </w:p>
        </w:tc>
        <w:tc>
          <w:tcPr>
            <w:tcW w:w="1983" w:type="dxa"/>
            <w:noWrap/>
            <w:vAlign w:val="center"/>
          </w:tcPr>
          <w:p w14:paraId="5BFAB5A5" w14:textId="0E7E19EB" w:rsidR="007F5B97" w:rsidRPr="006A70B2" w:rsidRDefault="007F5B97" w:rsidP="007F5B97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Theme="majorHAnsi" w:hAnsiTheme="majorHAnsi" w:cstheme="majorHAnsi"/>
                <w:sz w:val="20"/>
                <w:lang w:val="en-US"/>
              </w:rPr>
              <w:t>2</w:t>
            </w:r>
          </w:p>
        </w:tc>
      </w:tr>
      <w:tr w:rsidR="007F5B97" w:rsidRPr="006A70B2" w14:paraId="5FA6FF45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5D7A6D1E" w14:textId="77777777" w:rsidR="007F5B97" w:rsidRPr="00D27C2F" w:rsidRDefault="007F5B97" w:rsidP="007F5B97">
            <w:pPr>
              <w:ind w:left="993"/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3CB90751" w14:textId="4A04520E" w:rsidR="007F5B97" w:rsidRDefault="007F5B97" w:rsidP="007F5B97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Theme="majorHAnsi" w:hAnsiTheme="majorHAnsi" w:cstheme="majorHAnsi"/>
                <w:sz w:val="20"/>
                <w:lang w:val="en-US"/>
              </w:rPr>
              <w:t>125</w:t>
            </w:r>
          </w:p>
        </w:tc>
        <w:tc>
          <w:tcPr>
            <w:tcW w:w="1417" w:type="dxa"/>
            <w:vAlign w:val="center"/>
          </w:tcPr>
          <w:p w14:paraId="215A8C17" w14:textId="77777777" w:rsidR="007F5B97" w:rsidRPr="006A70B2" w:rsidRDefault="007F5B97" w:rsidP="007F5B97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29BD03C8" w14:textId="350CE4FF" w:rsidR="007F5B97" w:rsidRPr="006A70B2" w:rsidRDefault="007F5B97" w:rsidP="007F5B97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vnt.</w:t>
            </w:r>
          </w:p>
        </w:tc>
        <w:tc>
          <w:tcPr>
            <w:tcW w:w="1983" w:type="dxa"/>
            <w:noWrap/>
            <w:vAlign w:val="center"/>
          </w:tcPr>
          <w:p w14:paraId="5346D6B0" w14:textId="741EFA76" w:rsidR="007F5B97" w:rsidRPr="006A70B2" w:rsidRDefault="007F5B97" w:rsidP="007F5B97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Theme="majorHAnsi" w:hAnsiTheme="majorHAnsi" w:cstheme="majorHAnsi"/>
                <w:sz w:val="20"/>
                <w:lang w:val="en-US"/>
              </w:rPr>
              <w:t>5</w:t>
            </w:r>
          </w:p>
        </w:tc>
      </w:tr>
      <w:tr w:rsidR="007F5B97" w:rsidRPr="006A70B2" w14:paraId="11A43374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0EF3DA00" w14:textId="77777777" w:rsidR="007F5B97" w:rsidRPr="00D27C2F" w:rsidRDefault="007F5B97" w:rsidP="007F5B97">
            <w:pPr>
              <w:ind w:left="993"/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3BFEEB65" w14:textId="1889EF93" w:rsidR="007F5B97" w:rsidRDefault="007F5B97" w:rsidP="007F5B97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Theme="majorHAnsi" w:hAnsiTheme="majorHAnsi" w:cstheme="majorHAnsi"/>
                <w:sz w:val="20"/>
                <w:lang w:val="en-US"/>
              </w:rPr>
              <w:t>250</w:t>
            </w:r>
          </w:p>
        </w:tc>
        <w:tc>
          <w:tcPr>
            <w:tcW w:w="1417" w:type="dxa"/>
            <w:vAlign w:val="center"/>
          </w:tcPr>
          <w:p w14:paraId="3D9960C7" w14:textId="77777777" w:rsidR="007F5B97" w:rsidRPr="006A70B2" w:rsidRDefault="007F5B97" w:rsidP="007F5B97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40227907" w14:textId="4AB9EA78" w:rsidR="007F5B97" w:rsidRPr="006A70B2" w:rsidRDefault="007F5B97" w:rsidP="007F5B97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vnt.</w:t>
            </w:r>
          </w:p>
        </w:tc>
        <w:tc>
          <w:tcPr>
            <w:tcW w:w="1983" w:type="dxa"/>
            <w:noWrap/>
            <w:vAlign w:val="center"/>
          </w:tcPr>
          <w:p w14:paraId="0589C701" w14:textId="7EB887BB" w:rsidR="007F5B97" w:rsidRPr="006A70B2" w:rsidRDefault="007F5B97" w:rsidP="007F5B97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Theme="majorHAnsi" w:hAnsiTheme="majorHAnsi" w:cstheme="majorHAnsi"/>
                <w:sz w:val="20"/>
                <w:lang w:val="en-US"/>
              </w:rPr>
              <w:t>1</w:t>
            </w:r>
          </w:p>
        </w:tc>
      </w:tr>
      <w:tr w:rsidR="007F5B97" w:rsidRPr="006A70B2" w14:paraId="720D0BA1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5DA196D8" w14:textId="77777777" w:rsidR="007F5B97" w:rsidRPr="003A6C67" w:rsidRDefault="007F5B97" w:rsidP="007F5B97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/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1B24C200" w14:textId="77D01341" w:rsidR="007F5B97" w:rsidRDefault="007F5B97" w:rsidP="007F5B97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Theme="majorHAnsi" w:hAnsiTheme="majorHAnsi" w:cstheme="majorHAnsi"/>
                <w:sz w:val="20"/>
                <w:lang w:val="en-US"/>
              </w:rPr>
              <w:t>Oro šalinimo alkūnė su apsauginiu tinklu</w:t>
            </w:r>
          </w:p>
        </w:tc>
        <w:tc>
          <w:tcPr>
            <w:tcW w:w="1417" w:type="dxa"/>
            <w:vAlign w:val="center"/>
          </w:tcPr>
          <w:p w14:paraId="6C333232" w14:textId="047FAD23" w:rsidR="007F5B97" w:rsidRPr="006A70B2" w:rsidRDefault="007F5B97" w:rsidP="007F5B97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TS2-2.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5</w:t>
            </w:r>
          </w:p>
        </w:tc>
        <w:tc>
          <w:tcPr>
            <w:tcW w:w="852" w:type="dxa"/>
            <w:noWrap/>
            <w:vAlign w:val="center"/>
          </w:tcPr>
          <w:p w14:paraId="03198AD9" w14:textId="77777777" w:rsidR="007F5B97" w:rsidRPr="006A70B2" w:rsidRDefault="007F5B97" w:rsidP="007F5B97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983" w:type="dxa"/>
            <w:noWrap/>
            <w:vAlign w:val="center"/>
          </w:tcPr>
          <w:p w14:paraId="05F062DA" w14:textId="77777777" w:rsidR="007F5B97" w:rsidRPr="006A70B2" w:rsidRDefault="007F5B97" w:rsidP="007F5B97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</w:tr>
      <w:tr w:rsidR="007F5B97" w:rsidRPr="006A70B2" w14:paraId="65316A66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50E7968C" w14:textId="77777777" w:rsidR="007F5B97" w:rsidRPr="006A70B2" w:rsidRDefault="007F5B97" w:rsidP="007F5B97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5F875817" w14:textId="25593178" w:rsidR="007F5B97" w:rsidRPr="006A70B2" w:rsidRDefault="007F5B97" w:rsidP="007F5B97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200</w:t>
            </w:r>
          </w:p>
        </w:tc>
        <w:tc>
          <w:tcPr>
            <w:tcW w:w="1417" w:type="dxa"/>
            <w:vAlign w:val="center"/>
          </w:tcPr>
          <w:p w14:paraId="664B6563" w14:textId="77777777" w:rsidR="007F5B97" w:rsidRPr="006A70B2" w:rsidRDefault="007F5B97" w:rsidP="007F5B97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757D6A8B" w14:textId="77777777" w:rsidR="007F5B97" w:rsidRPr="006A70B2" w:rsidRDefault="007F5B97" w:rsidP="007F5B97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vnt.</w:t>
            </w:r>
          </w:p>
        </w:tc>
        <w:tc>
          <w:tcPr>
            <w:tcW w:w="1983" w:type="dxa"/>
            <w:noWrap/>
            <w:vAlign w:val="bottom"/>
          </w:tcPr>
          <w:p w14:paraId="676D3FB1" w14:textId="73C38A4A" w:rsidR="007F5B97" w:rsidRPr="006A70B2" w:rsidRDefault="007F5B97" w:rsidP="007F5B97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2</w:t>
            </w:r>
          </w:p>
        </w:tc>
      </w:tr>
      <w:tr w:rsidR="007F5B97" w:rsidRPr="006A70B2" w14:paraId="145D27D9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33CBC9FC" w14:textId="77777777" w:rsidR="007F5B97" w:rsidRPr="006A70B2" w:rsidRDefault="007F5B97" w:rsidP="007F5B97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2C1096D9" w14:textId="3F18A810" w:rsidR="007F5B97" w:rsidRPr="006A70B2" w:rsidRDefault="007F5B97" w:rsidP="007F5B97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400</w:t>
            </w:r>
          </w:p>
        </w:tc>
        <w:tc>
          <w:tcPr>
            <w:tcW w:w="1417" w:type="dxa"/>
            <w:vAlign w:val="center"/>
          </w:tcPr>
          <w:p w14:paraId="1377D58E" w14:textId="77777777" w:rsidR="007F5B97" w:rsidRPr="006A70B2" w:rsidRDefault="007F5B97" w:rsidP="007F5B97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77487070" w14:textId="77777777" w:rsidR="007F5B97" w:rsidRPr="006A70B2" w:rsidRDefault="007F5B97" w:rsidP="007F5B97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vnt.</w:t>
            </w:r>
          </w:p>
        </w:tc>
        <w:tc>
          <w:tcPr>
            <w:tcW w:w="1983" w:type="dxa"/>
            <w:noWrap/>
            <w:vAlign w:val="bottom"/>
          </w:tcPr>
          <w:p w14:paraId="310E804F" w14:textId="3CDD7BBD" w:rsidR="007F5B97" w:rsidRPr="006A70B2" w:rsidRDefault="007F5B97" w:rsidP="007F5B97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1</w:t>
            </w:r>
          </w:p>
        </w:tc>
      </w:tr>
      <w:tr w:rsidR="007F5B97" w:rsidRPr="006A70B2" w14:paraId="423F6D95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0F9A3E43" w14:textId="77777777" w:rsidR="007F5B97" w:rsidRPr="006A70B2" w:rsidRDefault="007F5B97" w:rsidP="007F5B97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2B533BF3" w14:textId="6CEDE94F" w:rsidR="007F5B97" w:rsidRDefault="007F5B97" w:rsidP="007F5B97">
            <w:pPr>
              <w:jc w:val="both"/>
              <w:rPr>
                <w:rFonts w:ascii="Calibri Light" w:hAnsi="Calibri Light" w:cs="Calibri Light"/>
                <w:color w:val="000000"/>
                <w:sz w:val="20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400x300</w:t>
            </w:r>
          </w:p>
        </w:tc>
        <w:tc>
          <w:tcPr>
            <w:tcW w:w="1417" w:type="dxa"/>
            <w:vAlign w:val="center"/>
          </w:tcPr>
          <w:p w14:paraId="332FA82E" w14:textId="77777777" w:rsidR="007F5B97" w:rsidRPr="006A70B2" w:rsidRDefault="007F5B97" w:rsidP="007F5B97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4653AA74" w14:textId="5AAF8D6D" w:rsidR="007F5B97" w:rsidRPr="006A70B2" w:rsidRDefault="007F5B97" w:rsidP="007F5B97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vnt.</w:t>
            </w:r>
          </w:p>
        </w:tc>
        <w:tc>
          <w:tcPr>
            <w:tcW w:w="1983" w:type="dxa"/>
            <w:noWrap/>
            <w:vAlign w:val="bottom"/>
          </w:tcPr>
          <w:p w14:paraId="12BEF165" w14:textId="4C0E8272" w:rsidR="007F5B97" w:rsidRDefault="007F5B97" w:rsidP="007F5B97">
            <w:pPr>
              <w:jc w:val="center"/>
              <w:rPr>
                <w:rFonts w:ascii="Calibri Light" w:hAnsi="Calibri Light" w:cs="Calibri Light"/>
                <w:color w:val="000000"/>
                <w:sz w:val="20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1</w:t>
            </w:r>
          </w:p>
        </w:tc>
      </w:tr>
      <w:tr w:rsidR="007F5B97" w:rsidRPr="006A70B2" w14:paraId="4231FCEA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165BC852" w14:textId="77777777" w:rsidR="007F5B97" w:rsidRPr="006A70B2" w:rsidRDefault="007F5B97" w:rsidP="007F5B97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5A20A770" w14:textId="7E1C714C" w:rsidR="007F5B97" w:rsidRDefault="007F5B97" w:rsidP="007F5B97">
            <w:pPr>
              <w:jc w:val="both"/>
              <w:rPr>
                <w:rFonts w:ascii="Calibri Light" w:hAnsi="Calibri Light" w:cs="Calibri Light"/>
                <w:color w:val="000000"/>
                <w:sz w:val="20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500x400</w:t>
            </w:r>
          </w:p>
        </w:tc>
        <w:tc>
          <w:tcPr>
            <w:tcW w:w="1417" w:type="dxa"/>
            <w:vAlign w:val="center"/>
          </w:tcPr>
          <w:p w14:paraId="31C44FA0" w14:textId="77777777" w:rsidR="007F5B97" w:rsidRPr="006A70B2" w:rsidRDefault="007F5B97" w:rsidP="007F5B97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532F8218" w14:textId="1BD16824" w:rsidR="007F5B97" w:rsidRPr="006A70B2" w:rsidRDefault="007F5B97" w:rsidP="007F5B97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vnt.</w:t>
            </w:r>
          </w:p>
        </w:tc>
        <w:tc>
          <w:tcPr>
            <w:tcW w:w="1983" w:type="dxa"/>
            <w:noWrap/>
            <w:vAlign w:val="bottom"/>
          </w:tcPr>
          <w:p w14:paraId="609EABCF" w14:textId="63AF3CCF" w:rsidR="007F5B97" w:rsidRDefault="007F5B97" w:rsidP="007F5B97">
            <w:pPr>
              <w:jc w:val="center"/>
              <w:rPr>
                <w:rFonts w:ascii="Calibri Light" w:hAnsi="Calibri Light" w:cs="Calibri Light"/>
                <w:color w:val="000000"/>
                <w:sz w:val="20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1</w:t>
            </w:r>
          </w:p>
        </w:tc>
      </w:tr>
      <w:tr w:rsidR="007F5B97" w:rsidRPr="006A70B2" w14:paraId="1495DC42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6C5E1ECB" w14:textId="77777777" w:rsidR="007F5B97" w:rsidRPr="006A70B2" w:rsidRDefault="007F5B97" w:rsidP="007F5B97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71D04894" w14:textId="243360EE" w:rsidR="007F5B97" w:rsidRDefault="007F5B97" w:rsidP="007F5B97">
            <w:pPr>
              <w:jc w:val="both"/>
              <w:rPr>
                <w:rFonts w:ascii="Calibri Light" w:hAnsi="Calibri Light" w:cs="Calibri Light"/>
                <w:color w:val="000000"/>
                <w:sz w:val="20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600x600</w:t>
            </w:r>
          </w:p>
        </w:tc>
        <w:tc>
          <w:tcPr>
            <w:tcW w:w="1417" w:type="dxa"/>
            <w:vAlign w:val="center"/>
          </w:tcPr>
          <w:p w14:paraId="5E7D5943" w14:textId="77777777" w:rsidR="007F5B97" w:rsidRPr="006A70B2" w:rsidRDefault="007F5B97" w:rsidP="007F5B97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09D65727" w14:textId="4B94E2E0" w:rsidR="007F5B97" w:rsidRPr="006A70B2" w:rsidRDefault="007F5B97" w:rsidP="007F5B97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vnt.</w:t>
            </w:r>
          </w:p>
        </w:tc>
        <w:tc>
          <w:tcPr>
            <w:tcW w:w="1983" w:type="dxa"/>
            <w:noWrap/>
            <w:vAlign w:val="bottom"/>
          </w:tcPr>
          <w:p w14:paraId="7EDA37A6" w14:textId="54BCB288" w:rsidR="007F5B97" w:rsidRDefault="007F5B97" w:rsidP="007F5B97">
            <w:pPr>
              <w:jc w:val="center"/>
              <w:rPr>
                <w:rFonts w:ascii="Calibri Light" w:hAnsi="Calibri Light" w:cs="Calibri Light"/>
                <w:color w:val="000000"/>
                <w:sz w:val="20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1</w:t>
            </w:r>
          </w:p>
        </w:tc>
      </w:tr>
      <w:tr w:rsidR="007F5B97" w:rsidRPr="006A70B2" w14:paraId="2A8EDC65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542F9AAE" w14:textId="77777777" w:rsidR="007F5B97" w:rsidRPr="006A70B2" w:rsidRDefault="007F5B97" w:rsidP="007F5B97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414DE2B9" w14:textId="621A48B9" w:rsidR="007F5B97" w:rsidRDefault="007F5B97" w:rsidP="007F5B97">
            <w:pPr>
              <w:jc w:val="both"/>
              <w:rPr>
                <w:rFonts w:ascii="Calibri Light" w:hAnsi="Calibri Light" w:cs="Calibri Light"/>
                <w:color w:val="000000"/>
                <w:sz w:val="20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800x400</w:t>
            </w:r>
          </w:p>
        </w:tc>
        <w:tc>
          <w:tcPr>
            <w:tcW w:w="1417" w:type="dxa"/>
            <w:vAlign w:val="center"/>
          </w:tcPr>
          <w:p w14:paraId="63FFA10E" w14:textId="77777777" w:rsidR="007F5B97" w:rsidRPr="006A70B2" w:rsidRDefault="007F5B97" w:rsidP="007F5B97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60D28BB9" w14:textId="29D09540" w:rsidR="007F5B97" w:rsidRPr="006A70B2" w:rsidRDefault="007F5B97" w:rsidP="007F5B97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vnt.</w:t>
            </w:r>
          </w:p>
        </w:tc>
        <w:tc>
          <w:tcPr>
            <w:tcW w:w="1983" w:type="dxa"/>
            <w:noWrap/>
            <w:vAlign w:val="bottom"/>
          </w:tcPr>
          <w:p w14:paraId="084718CB" w14:textId="6619E35F" w:rsidR="007F5B97" w:rsidRDefault="007F5B97" w:rsidP="007F5B97">
            <w:pPr>
              <w:jc w:val="center"/>
              <w:rPr>
                <w:rFonts w:ascii="Calibri Light" w:hAnsi="Calibri Light" w:cs="Calibri Light"/>
                <w:color w:val="000000"/>
                <w:sz w:val="20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2</w:t>
            </w:r>
          </w:p>
        </w:tc>
      </w:tr>
      <w:tr w:rsidR="007F5B97" w:rsidRPr="006A70B2" w14:paraId="39964B0B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1E42217F" w14:textId="77777777" w:rsidR="007F5B97" w:rsidRPr="006A70B2" w:rsidRDefault="007F5B97" w:rsidP="007F5B97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6A0BC7AC" w14:textId="2564DF3D" w:rsidR="007F5B97" w:rsidRDefault="007F5B97" w:rsidP="007F5B97">
            <w:pPr>
              <w:jc w:val="both"/>
              <w:rPr>
                <w:rFonts w:ascii="Calibri Light" w:hAnsi="Calibri Light" w:cs="Calibri Light"/>
                <w:color w:val="000000"/>
                <w:sz w:val="20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1200x600</w:t>
            </w:r>
          </w:p>
        </w:tc>
        <w:tc>
          <w:tcPr>
            <w:tcW w:w="1417" w:type="dxa"/>
            <w:vAlign w:val="center"/>
          </w:tcPr>
          <w:p w14:paraId="60F7F6B6" w14:textId="77777777" w:rsidR="007F5B97" w:rsidRPr="006A70B2" w:rsidRDefault="007F5B97" w:rsidP="007F5B97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23C08D2B" w14:textId="41FA84FA" w:rsidR="007F5B97" w:rsidRPr="006A70B2" w:rsidRDefault="007F5B97" w:rsidP="007F5B97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vnt.</w:t>
            </w:r>
          </w:p>
        </w:tc>
        <w:tc>
          <w:tcPr>
            <w:tcW w:w="1983" w:type="dxa"/>
            <w:noWrap/>
            <w:vAlign w:val="bottom"/>
          </w:tcPr>
          <w:p w14:paraId="2CF4776D" w14:textId="0A3496CC" w:rsidR="007F5B97" w:rsidRDefault="007F5B97" w:rsidP="007F5B97">
            <w:pPr>
              <w:jc w:val="center"/>
              <w:rPr>
                <w:rFonts w:ascii="Calibri Light" w:hAnsi="Calibri Light" w:cs="Calibri Light"/>
                <w:color w:val="000000"/>
                <w:sz w:val="20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1</w:t>
            </w:r>
          </w:p>
        </w:tc>
      </w:tr>
      <w:tr w:rsidR="007F5B97" w:rsidRPr="006A70B2" w14:paraId="1B37EC78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55C9B28C" w14:textId="77777777" w:rsidR="007F5B97" w:rsidRPr="006A70B2" w:rsidRDefault="007F5B97" w:rsidP="007F5B97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35D37EA0" w14:textId="29D4EE92" w:rsidR="007F5B97" w:rsidRDefault="007F5B97" w:rsidP="007F5B97">
            <w:pPr>
              <w:jc w:val="both"/>
              <w:rPr>
                <w:rFonts w:ascii="Calibri Light" w:hAnsi="Calibri Light" w:cs="Calibri Light"/>
                <w:color w:val="000000"/>
                <w:sz w:val="20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1800x1000</w:t>
            </w:r>
          </w:p>
        </w:tc>
        <w:tc>
          <w:tcPr>
            <w:tcW w:w="1417" w:type="dxa"/>
            <w:vAlign w:val="center"/>
          </w:tcPr>
          <w:p w14:paraId="0DAD8AD5" w14:textId="77777777" w:rsidR="007F5B97" w:rsidRPr="006A70B2" w:rsidRDefault="007F5B97" w:rsidP="007F5B97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55B3C486" w14:textId="42CC44A9" w:rsidR="007F5B97" w:rsidRPr="006A70B2" w:rsidRDefault="007F5B97" w:rsidP="007F5B97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vnt.</w:t>
            </w:r>
          </w:p>
        </w:tc>
        <w:tc>
          <w:tcPr>
            <w:tcW w:w="1983" w:type="dxa"/>
            <w:noWrap/>
            <w:vAlign w:val="bottom"/>
          </w:tcPr>
          <w:p w14:paraId="6C873CE4" w14:textId="1E89B713" w:rsidR="007F5B97" w:rsidRDefault="007F5B97" w:rsidP="007F5B97">
            <w:pPr>
              <w:jc w:val="center"/>
              <w:rPr>
                <w:rFonts w:ascii="Calibri Light" w:hAnsi="Calibri Light" w:cs="Calibri Light"/>
                <w:color w:val="000000"/>
                <w:sz w:val="20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1</w:t>
            </w:r>
          </w:p>
        </w:tc>
      </w:tr>
      <w:tr w:rsidR="007F5B97" w:rsidRPr="006A70B2" w14:paraId="4A875810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4B7771F6" w14:textId="77777777" w:rsidR="007F5B97" w:rsidRPr="006A70B2" w:rsidRDefault="007F5B97" w:rsidP="007F5B97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405BD750" w14:textId="68D10E7C" w:rsidR="007F5B97" w:rsidRDefault="007F5B97" w:rsidP="007F5B97">
            <w:pPr>
              <w:jc w:val="both"/>
              <w:rPr>
                <w:rFonts w:ascii="Calibri Light" w:hAnsi="Calibri Light" w:cs="Calibri Light"/>
                <w:color w:val="000000"/>
                <w:sz w:val="20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2000x1000</w:t>
            </w:r>
          </w:p>
        </w:tc>
        <w:tc>
          <w:tcPr>
            <w:tcW w:w="1417" w:type="dxa"/>
            <w:vAlign w:val="center"/>
          </w:tcPr>
          <w:p w14:paraId="1E5FF5F3" w14:textId="77777777" w:rsidR="007F5B97" w:rsidRPr="006A70B2" w:rsidRDefault="007F5B97" w:rsidP="007F5B97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626B359B" w14:textId="3172D911" w:rsidR="007F5B97" w:rsidRPr="006A70B2" w:rsidRDefault="007F5B97" w:rsidP="007F5B97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vnt.</w:t>
            </w:r>
          </w:p>
        </w:tc>
        <w:tc>
          <w:tcPr>
            <w:tcW w:w="1983" w:type="dxa"/>
            <w:noWrap/>
            <w:vAlign w:val="bottom"/>
          </w:tcPr>
          <w:p w14:paraId="45F45C57" w14:textId="244118C3" w:rsidR="007F5B97" w:rsidRDefault="007F5B97" w:rsidP="007F5B97">
            <w:pPr>
              <w:jc w:val="center"/>
              <w:rPr>
                <w:rFonts w:ascii="Calibri Light" w:hAnsi="Calibri Light" w:cs="Calibri Light"/>
                <w:color w:val="000000"/>
                <w:sz w:val="20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1</w:t>
            </w:r>
          </w:p>
        </w:tc>
      </w:tr>
      <w:tr w:rsidR="007F5B97" w:rsidRPr="006A70B2" w14:paraId="0E1ED0F3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7046260D" w14:textId="77777777" w:rsidR="007F5B97" w:rsidRPr="003A6C67" w:rsidRDefault="007F5B97" w:rsidP="007F5B97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/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4E2EB6BC" w14:textId="77777777" w:rsidR="007F5B97" w:rsidRPr="006A70B2" w:rsidRDefault="007F5B97" w:rsidP="007F5B97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Cinkuoto juostinio plieno apvalūs ortakiai su fasoninėmis detalėmis ir ap</w:t>
            </w:r>
            <w:r w:rsidRPr="006A70B2">
              <w:rPr>
                <w:rFonts w:asciiTheme="majorHAnsi" w:hAnsiTheme="majorHAnsi" w:cstheme="majorHAnsi"/>
                <w:sz w:val="20"/>
              </w:rPr>
              <w:t xml:space="preserve">žiūros liukais </w:t>
            </w:r>
            <w:r w:rsidRPr="003F0A12">
              <w:rPr>
                <w:rFonts w:ascii="Calibri Light" w:hAnsi="Calibri Light" w:cs="Calibri Light"/>
                <w:sz w:val="20"/>
              </w:rPr>
              <w:t xml:space="preserve"> (sandarumo klasė C):</w:t>
            </w:r>
          </w:p>
        </w:tc>
        <w:tc>
          <w:tcPr>
            <w:tcW w:w="1417" w:type="dxa"/>
            <w:vAlign w:val="center"/>
          </w:tcPr>
          <w:p w14:paraId="7125276E" w14:textId="77777777" w:rsidR="007F5B97" w:rsidRPr="006A70B2" w:rsidRDefault="007F5B97" w:rsidP="007F5B97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TS2-4.2</w:t>
            </w:r>
          </w:p>
        </w:tc>
        <w:tc>
          <w:tcPr>
            <w:tcW w:w="852" w:type="dxa"/>
            <w:noWrap/>
            <w:vAlign w:val="center"/>
          </w:tcPr>
          <w:p w14:paraId="39669EB2" w14:textId="77777777" w:rsidR="007F5B97" w:rsidRPr="006A70B2" w:rsidRDefault="007F5B97" w:rsidP="007F5B97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 </w:t>
            </w:r>
          </w:p>
        </w:tc>
        <w:tc>
          <w:tcPr>
            <w:tcW w:w="1983" w:type="dxa"/>
            <w:noWrap/>
            <w:vAlign w:val="center"/>
          </w:tcPr>
          <w:p w14:paraId="30E2F6B2" w14:textId="77777777" w:rsidR="007F5B97" w:rsidRPr="006A70B2" w:rsidRDefault="007F5B97" w:rsidP="007F5B97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</w:tr>
      <w:tr w:rsidR="00541CC2" w:rsidRPr="006A70B2" w14:paraId="2D5D4088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4F42BC4A" w14:textId="77777777" w:rsidR="00541CC2" w:rsidRPr="006A70B2" w:rsidRDefault="00541CC2" w:rsidP="00541CC2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color w:val="000000"/>
                <w:sz w:val="20"/>
                <w:lang w:val="en-US"/>
              </w:rPr>
              <w:t> </w:t>
            </w:r>
          </w:p>
        </w:tc>
        <w:tc>
          <w:tcPr>
            <w:tcW w:w="4820" w:type="dxa"/>
            <w:noWrap/>
            <w:vAlign w:val="bottom"/>
          </w:tcPr>
          <w:p w14:paraId="4E3E3DB2" w14:textId="15A8C911" w:rsidR="00541CC2" w:rsidRPr="006A70B2" w:rsidRDefault="00541CC2" w:rsidP="00541CC2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100</w:t>
            </w:r>
          </w:p>
        </w:tc>
        <w:tc>
          <w:tcPr>
            <w:tcW w:w="1417" w:type="dxa"/>
            <w:vAlign w:val="center"/>
          </w:tcPr>
          <w:p w14:paraId="44D1B533" w14:textId="77777777" w:rsidR="00541CC2" w:rsidRPr="006A70B2" w:rsidRDefault="00541CC2" w:rsidP="00541CC2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3C212FB5" w14:textId="77777777" w:rsidR="00541CC2" w:rsidRPr="006A70B2" w:rsidRDefault="00541CC2" w:rsidP="00541CC2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m</w:t>
            </w:r>
          </w:p>
        </w:tc>
        <w:tc>
          <w:tcPr>
            <w:tcW w:w="1983" w:type="dxa"/>
            <w:noWrap/>
            <w:vAlign w:val="bottom"/>
          </w:tcPr>
          <w:p w14:paraId="603005D9" w14:textId="473BCAC6" w:rsidR="00541CC2" w:rsidRPr="006A70B2" w:rsidRDefault="00541CC2" w:rsidP="00541CC2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115</w:t>
            </w:r>
          </w:p>
        </w:tc>
      </w:tr>
      <w:tr w:rsidR="00541CC2" w:rsidRPr="006A70B2" w14:paraId="58D9F333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6D816E0E" w14:textId="77777777" w:rsidR="00541CC2" w:rsidRPr="006A70B2" w:rsidRDefault="00541CC2" w:rsidP="00541CC2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color w:val="000000"/>
                <w:sz w:val="20"/>
                <w:lang w:val="en-US"/>
              </w:rPr>
              <w:t> </w:t>
            </w:r>
          </w:p>
        </w:tc>
        <w:tc>
          <w:tcPr>
            <w:tcW w:w="4820" w:type="dxa"/>
            <w:noWrap/>
            <w:vAlign w:val="bottom"/>
          </w:tcPr>
          <w:p w14:paraId="19680853" w14:textId="479E5038" w:rsidR="00541CC2" w:rsidRPr="006A70B2" w:rsidRDefault="00541CC2" w:rsidP="00541CC2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125</w:t>
            </w:r>
          </w:p>
        </w:tc>
        <w:tc>
          <w:tcPr>
            <w:tcW w:w="1417" w:type="dxa"/>
            <w:vAlign w:val="center"/>
          </w:tcPr>
          <w:p w14:paraId="471407BB" w14:textId="77777777" w:rsidR="00541CC2" w:rsidRPr="006A70B2" w:rsidRDefault="00541CC2" w:rsidP="00541CC2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667977E2" w14:textId="77777777" w:rsidR="00541CC2" w:rsidRPr="006A70B2" w:rsidRDefault="00541CC2" w:rsidP="00541CC2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m</w:t>
            </w:r>
          </w:p>
        </w:tc>
        <w:tc>
          <w:tcPr>
            <w:tcW w:w="1983" w:type="dxa"/>
            <w:noWrap/>
            <w:vAlign w:val="bottom"/>
          </w:tcPr>
          <w:p w14:paraId="5CF908F8" w14:textId="0EFB9E6F" w:rsidR="00541CC2" w:rsidRPr="006A70B2" w:rsidRDefault="00541CC2" w:rsidP="00541CC2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616</w:t>
            </w:r>
          </w:p>
        </w:tc>
      </w:tr>
      <w:tr w:rsidR="00541CC2" w:rsidRPr="006A70B2" w14:paraId="011B7B76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3C53D4F4" w14:textId="77777777" w:rsidR="00541CC2" w:rsidRPr="006A70B2" w:rsidRDefault="00541CC2" w:rsidP="00541CC2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color w:val="000000"/>
                <w:sz w:val="20"/>
                <w:lang w:val="en-US"/>
              </w:rPr>
              <w:t> </w:t>
            </w:r>
          </w:p>
        </w:tc>
        <w:tc>
          <w:tcPr>
            <w:tcW w:w="4820" w:type="dxa"/>
            <w:noWrap/>
            <w:vAlign w:val="bottom"/>
          </w:tcPr>
          <w:p w14:paraId="771D5DEB" w14:textId="6692A4C7" w:rsidR="00541CC2" w:rsidRPr="006A70B2" w:rsidRDefault="00541CC2" w:rsidP="00541CC2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160</w:t>
            </w:r>
          </w:p>
        </w:tc>
        <w:tc>
          <w:tcPr>
            <w:tcW w:w="1417" w:type="dxa"/>
            <w:vAlign w:val="center"/>
          </w:tcPr>
          <w:p w14:paraId="3CA8F2F0" w14:textId="77777777" w:rsidR="00541CC2" w:rsidRPr="006A70B2" w:rsidRDefault="00541CC2" w:rsidP="00541CC2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387CB0B0" w14:textId="77777777" w:rsidR="00541CC2" w:rsidRPr="006A70B2" w:rsidRDefault="00541CC2" w:rsidP="00541CC2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m</w:t>
            </w:r>
          </w:p>
        </w:tc>
        <w:tc>
          <w:tcPr>
            <w:tcW w:w="1983" w:type="dxa"/>
            <w:noWrap/>
            <w:vAlign w:val="bottom"/>
          </w:tcPr>
          <w:p w14:paraId="22931F10" w14:textId="3AFC5E3F" w:rsidR="00541CC2" w:rsidRPr="006A70B2" w:rsidRDefault="00541CC2" w:rsidP="00541CC2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305</w:t>
            </w:r>
          </w:p>
        </w:tc>
      </w:tr>
      <w:tr w:rsidR="00541CC2" w:rsidRPr="006A70B2" w14:paraId="71C44DFA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165C1EC2" w14:textId="77777777" w:rsidR="00541CC2" w:rsidRPr="006A70B2" w:rsidRDefault="00541CC2" w:rsidP="00541CC2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color w:val="000000"/>
                <w:sz w:val="20"/>
                <w:lang w:val="en-US"/>
              </w:rPr>
              <w:t> </w:t>
            </w:r>
          </w:p>
        </w:tc>
        <w:tc>
          <w:tcPr>
            <w:tcW w:w="4820" w:type="dxa"/>
            <w:noWrap/>
            <w:vAlign w:val="bottom"/>
          </w:tcPr>
          <w:p w14:paraId="6714B77E" w14:textId="798A506A" w:rsidR="00541CC2" w:rsidRPr="006A70B2" w:rsidRDefault="00541CC2" w:rsidP="00541CC2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200</w:t>
            </w:r>
          </w:p>
        </w:tc>
        <w:tc>
          <w:tcPr>
            <w:tcW w:w="1417" w:type="dxa"/>
            <w:vAlign w:val="center"/>
          </w:tcPr>
          <w:p w14:paraId="20D038E6" w14:textId="77777777" w:rsidR="00541CC2" w:rsidRPr="006A70B2" w:rsidRDefault="00541CC2" w:rsidP="00541CC2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6F23A2B9" w14:textId="77777777" w:rsidR="00541CC2" w:rsidRPr="006A70B2" w:rsidRDefault="00541CC2" w:rsidP="00541CC2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m</w:t>
            </w:r>
          </w:p>
        </w:tc>
        <w:tc>
          <w:tcPr>
            <w:tcW w:w="1983" w:type="dxa"/>
            <w:noWrap/>
            <w:vAlign w:val="bottom"/>
          </w:tcPr>
          <w:p w14:paraId="452684E0" w14:textId="02BE38C9" w:rsidR="00541CC2" w:rsidRPr="006A70B2" w:rsidRDefault="00541CC2" w:rsidP="00541CC2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721</w:t>
            </w:r>
          </w:p>
        </w:tc>
      </w:tr>
      <w:tr w:rsidR="00541CC2" w:rsidRPr="006A70B2" w14:paraId="0C4B6118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12F07066" w14:textId="77777777" w:rsidR="00541CC2" w:rsidRPr="006A70B2" w:rsidRDefault="00541CC2" w:rsidP="00541CC2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color w:val="000000"/>
                <w:sz w:val="20"/>
                <w:lang w:val="en-US"/>
              </w:rPr>
              <w:t> </w:t>
            </w:r>
          </w:p>
        </w:tc>
        <w:tc>
          <w:tcPr>
            <w:tcW w:w="4820" w:type="dxa"/>
            <w:noWrap/>
            <w:vAlign w:val="bottom"/>
          </w:tcPr>
          <w:p w14:paraId="2D14C735" w14:textId="773D147C" w:rsidR="00541CC2" w:rsidRPr="006A70B2" w:rsidRDefault="00541CC2" w:rsidP="00541CC2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250</w:t>
            </w:r>
          </w:p>
        </w:tc>
        <w:tc>
          <w:tcPr>
            <w:tcW w:w="1417" w:type="dxa"/>
            <w:vAlign w:val="center"/>
          </w:tcPr>
          <w:p w14:paraId="112B010B" w14:textId="77777777" w:rsidR="00541CC2" w:rsidRPr="006A70B2" w:rsidRDefault="00541CC2" w:rsidP="00541CC2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39D3ACBB" w14:textId="77777777" w:rsidR="00541CC2" w:rsidRPr="006A70B2" w:rsidRDefault="00541CC2" w:rsidP="00541CC2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m</w:t>
            </w:r>
          </w:p>
        </w:tc>
        <w:tc>
          <w:tcPr>
            <w:tcW w:w="1983" w:type="dxa"/>
            <w:noWrap/>
            <w:vAlign w:val="bottom"/>
          </w:tcPr>
          <w:p w14:paraId="08966272" w14:textId="30E5BA55" w:rsidR="00541CC2" w:rsidRPr="006A70B2" w:rsidRDefault="00541CC2" w:rsidP="00541CC2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448</w:t>
            </w:r>
          </w:p>
        </w:tc>
      </w:tr>
      <w:tr w:rsidR="00541CC2" w:rsidRPr="006A70B2" w14:paraId="260AECCE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42D8999B" w14:textId="77777777" w:rsidR="00541CC2" w:rsidRPr="006A70B2" w:rsidRDefault="00541CC2" w:rsidP="00541CC2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color w:val="000000"/>
                <w:sz w:val="20"/>
                <w:lang w:val="en-US"/>
              </w:rPr>
              <w:t> </w:t>
            </w:r>
          </w:p>
        </w:tc>
        <w:tc>
          <w:tcPr>
            <w:tcW w:w="4820" w:type="dxa"/>
            <w:noWrap/>
            <w:vAlign w:val="bottom"/>
          </w:tcPr>
          <w:p w14:paraId="0A899884" w14:textId="465275FF" w:rsidR="00541CC2" w:rsidRPr="006A70B2" w:rsidRDefault="00541CC2" w:rsidP="00541CC2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315</w:t>
            </w:r>
          </w:p>
        </w:tc>
        <w:tc>
          <w:tcPr>
            <w:tcW w:w="1417" w:type="dxa"/>
            <w:vAlign w:val="center"/>
          </w:tcPr>
          <w:p w14:paraId="5BACC52F" w14:textId="77777777" w:rsidR="00541CC2" w:rsidRPr="006A70B2" w:rsidRDefault="00541CC2" w:rsidP="00541CC2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0E1595FC" w14:textId="77777777" w:rsidR="00541CC2" w:rsidRPr="006A70B2" w:rsidRDefault="00541CC2" w:rsidP="00541CC2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m</w:t>
            </w:r>
          </w:p>
        </w:tc>
        <w:tc>
          <w:tcPr>
            <w:tcW w:w="1983" w:type="dxa"/>
            <w:noWrap/>
            <w:vAlign w:val="bottom"/>
          </w:tcPr>
          <w:p w14:paraId="6D27AC53" w14:textId="040FD087" w:rsidR="00541CC2" w:rsidRPr="006A70B2" w:rsidRDefault="00541CC2" w:rsidP="00541CC2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215</w:t>
            </w:r>
          </w:p>
        </w:tc>
      </w:tr>
      <w:tr w:rsidR="00541CC2" w:rsidRPr="006A70B2" w14:paraId="2B5E3ADC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0C2B7008" w14:textId="77777777" w:rsidR="00541CC2" w:rsidRPr="006A70B2" w:rsidRDefault="00541CC2" w:rsidP="00541CC2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color w:val="000000"/>
                <w:sz w:val="20"/>
                <w:lang w:val="en-US"/>
              </w:rPr>
              <w:t> </w:t>
            </w:r>
          </w:p>
        </w:tc>
        <w:tc>
          <w:tcPr>
            <w:tcW w:w="4820" w:type="dxa"/>
            <w:noWrap/>
            <w:vAlign w:val="bottom"/>
          </w:tcPr>
          <w:p w14:paraId="7975AA89" w14:textId="747837FD" w:rsidR="00541CC2" w:rsidRPr="006A70B2" w:rsidRDefault="00541CC2" w:rsidP="00541CC2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400</w:t>
            </w:r>
          </w:p>
        </w:tc>
        <w:tc>
          <w:tcPr>
            <w:tcW w:w="1417" w:type="dxa"/>
            <w:vAlign w:val="center"/>
          </w:tcPr>
          <w:p w14:paraId="321C3C7C" w14:textId="77777777" w:rsidR="00541CC2" w:rsidRPr="006A70B2" w:rsidRDefault="00541CC2" w:rsidP="00541CC2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00493E7D" w14:textId="77777777" w:rsidR="00541CC2" w:rsidRPr="006A70B2" w:rsidRDefault="00541CC2" w:rsidP="00541CC2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m</w:t>
            </w:r>
          </w:p>
        </w:tc>
        <w:tc>
          <w:tcPr>
            <w:tcW w:w="1983" w:type="dxa"/>
            <w:noWrap/>
            <w:vAlign w:val="bottom"/>
          </w:tcPr>
          <w:p w14:paraId="14EEE1EF" w14:textId="683CF0C7" w:rsidR="00541CC2" w:rsidRPr="006A70B2" w:rsidRDefault="00541CC2" w:rsidP="00541CC2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129</w:t>
            </w:r>
          </w:p>
        </w:tc>
      </w:tr>
      <w:tr w:rsidR="00541CC2" w:rsidRPr="006A70B2" w14:paraId="7C85D27B" w14:textId="77777777" w:rsidTr="00FA3619">
        <w:trPr>
          <w:trHeight w:val="300"/>
        </w:trPr>
        <w:tc>
          <w:tcPr>
            <w:tcW w:w="1134" w:type="dxa"/>
            <w:noWrap/>
            <w:vAlign w:val="center"/>
          </w:tcPr>
          <w:p w14:paraId="74E62885" w14:textId="77777777" w:rsidR="00541CC2" w:rsidRPr="006A70B2" w:rsidRDefault="00541CC2" w:rsidP="00541CC2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3CAD70D4" w14:textId="4308D2FB" w:rsidR="00541CC2" w:rsidRDefault="00541CC2" w:rsidP="00541CC2">
            <w:pPr>
              <w:jc w:val="both"/>
              <w:rPr>
                <w:rFonts w:ascii="Calibri Light" w:hAnsi="Calibri Light" w:cs="Calibri Light"/>
                <w:color w:val="000000"/>
                <w:sz w:val="20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500</w:t>
            </w:r>
          </w:p>
        </w:tc>
        <w:tc>
          <w:tcPr>
            <w:tcW w:w="1417" w:type="dxa"/>
            <w:vAlign w:val="center"/>
          </w:tcPr>
          <w:p w14:paraId="64CE3ED1" w14:textId="77777777" w:rsidR="00541CC2" w:rsidRPr="006A70B2" w:rsidRDefault="00541CC2" w:rsidP="00541CC2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</w:tcPr>
          <w:p w14:paraId="574CD4E8" w14:textId="1415069D" w:rsidR="00541CC2" w:rsidRPr="006A70B2" w:rsidRDefault="00541CC2" w:rsidP="00541CC2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C2684E">
              <w:rPr>
                <w:rFonts w:asciiTheme="majorHAnsi" w:hAnsiTheme="majorHAnsi" w:cstheme="majorHAnsi"/>
                <w:sz w:val="20"/>
                <w:lang w:val="en-US"/>
              </w:rPr>
              <w:t>m</w:t>
            </w:r>
          </w:p>
        </w:tc>
        <w:tc>
          <w:tcPr>
            <w:tcW w:w="1983" w:type="dxa"/>
            <w:noWrap/>
            <w:vAlign w:val="bottom"/>
          </w:tcPr>
          <w:p w14:paraId="3990A139" w14:textId="364ABD32" w:rsidR="00541CC2" w:rsidRDefault="00541CC2" w:rsidP="00541CC2">
            <w:pPr>
              <w:jc w:val="center"/>
              <w:rPr>
                <w:rFonts w:ascii="Calibri Light" w:hAnsi="Calibri Light" w:cs="Calibri Light"/>
                <w:color w:val="000000"/>
                <w:sz w:val="20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75</w:t>
            </w:r>
          </w:p>
        </w:tc>
      </w:tr>
      <w:tr w:rsidR="00541CC2" w:rsidRPr="006A70B2" w14:paraId="3D39C764" w14:textId="77777777" w:rsidTr="00FA3619">
        <w:trPr>
          <w:trHeight w:val="300"/>
        </w:trPr>
        <w:tc>
          <w:tcPr>
            <w:tcW w:w="1134" w:type="dxa"/>
            <w:noWrap/>
            <w:vAlign w:val="center"/>
          </w:tcPr>
          <w:p w14:paraId="34E8C387" w14:textId="77777777" w:rsidR="00541CC2" w:rsidRPr="006A70B2" w:rsidRDefault="00541CC2" w:rsidP="00541CC2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60A1DBD8" w14:textId="4492BA94" w:rsidR="00541CC2" w:rsidRDefault="00541CC2" w:rsidP="00541CC2">
            <w:pPr>
              <w:jc w:val="both"/>
              <w:rPr>
                <w:rFonts w:ascii="Calibri Light" w:hAnsi="Calibri Light" w:cs="Calibri Light"/>
                <w:color w:val="000000"/>
                <w:sz w:val="20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630</w:t>
            </w:r>
          </w:p>
        </w:tc>
        <w:tc>
          <w:tcPr>
            <w:tcW w:w="1417" w:type="dxa"/>
            <w:vAlign w:val="center"/>
          </w:tcPr>
          <w:p w14:paraId="3C7BEA73" w14:textId="77777777" w:rsidR="00541CC2" w:rsidRPr="006A70B2" w:rsidRDefault="00541CC2" w:rsidP="00541CC2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</w:tcPr>
          <w:p w14:paraId="78DE16B7" w14:textId="05AB7268" w:rsidR="00541CC2" w:rsidRPr="006A70B2" w:rsidRDefault="00541CC2" w:rsidP="00541CC2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C2684E">
              <w:rPr>
                <w:rFonts w:asciiTheme="majorHAnsi" w:hAnsiTheme="majorHAnsi" w:cstheme="majorHAnsi"/>
                <w:sz w:val="20"/>
                <w:lang w:val="en-US"/>
              </w:rPr>
              <w:t>m</w:t>
            </w:r>
          </w:p>
        </w:tc>
        <w:tc>
          <w:tcPr>
            <w:tcW w:w="1983" w:type="dxa"/>
            <w:noWrap/>
            <w:vAlign w:val="bottom"/>
          </w:tcPr>
          <w:p w14:paraId="7B1A5B9E" w14:textId="440F3F32" w:rsidR="00541CC2" w:rsidRDefault="00541CC2" w:rsidP="00541CC2">
            <w:pPr>
              <w:jc w:val="center"/>
              <w:rPr>
                <w:rFonts w:ascii="Calibri Light" w:hAnsi="Calibri Light" w:cs="Calibri Light"/>
                <w:color w:val="000000"/>
                <w:sz w:val="20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14</w:t>
            </w:r>
          </w:p>
        </w:tc>
      </w:tr>
      <w:tr w:rsidR="007F5B97" w:rsidRPr="006A70B2" w14:paraId="295F3EA3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5904D222" w14:textId="77777777" w:rsidR="007F5B97" w:rsidRPr="006A70B2" w:rsidRDefault="007F5B97" w:rsidP="007F5B97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color w:val="000000"/>
                <w:sz w:val="20"/>
                <w:lang w:val="en-US"/>
              </w:rPr>
              <w:t>71</w:t>
            </w:r>
          </w:p>
        </w:tc>
        <w:tc>
          <w:tcPr>
            <w:tcW w:w="4820" w:type="dxa"/>
            <w:noWrap/>
            <w:vAlign w:val="center"/>
          </w:tcPr>
          <w:p w14:paraId="28FE47F5" w14:textId="77777777" w:rsidR="007F5B97" w:rsidRPr="006A70B2" w:rsidRDefault="007F5B97" w:rsidP="007F5B97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Cinkuoto juostinio plieno stačiakampiai ortakiai su fasoninėmis detalėmis ir ap</w:t>
            </w:r>
            <w:r w:rsidRPr="006A70B2">
              <w:rPr>
                <w:rFonts w:asciiTheme="majorHAnsi" w:hAnsiTheme="majorHAnsi" w:cstheme="majorHAnsi"/>
                <w:sz w:val="20"/>
              </w:rPr>
              <w:t xml:space="preserve">žiūros liukais </w:t>
            </w:r>
            <w:r w:rsidRPr="003F0A12">
              <w:rPr>
                <w:rFonts w:ascii="Calibri Light" w:hAnsi="Calibri Light" w:cs="Calibri Light"/>
                <w:sz w:val="20"/>
              </w:rPr>
              <w:t xml:space="preserve"> (sandarumo klasė </w:t>
            </w:r>
            <w:r>
              <w:rPr>
                <w:rFonts w:ascii="Calibri Light" w:hAnsi="Calibri Light" w:cs="Calibri Light"/>
                <w:sz w:val="20"/>
              </w:rPr>
              <w:t>C</w:t>
            </w:r>
            <w:r w:rsidRPr="003F0A12">
              <w:rPr>
                <w:rFonts w:ascii="Calibri Light" w:hAnsi="Calibri Light" w:cs="Calibri Light"/>
                <w:sz w:val="20"/>
              </w:rPr>
              <w:t>):</w:t>
            </w:r>
          </w:p>
        </w:tc>
        <w:tc>
          <w:tcPr>
            <w:tcW w:w="1417" w:type="dxa"/>
            <w:vAlign w:val="center"/>
          </w:tcPr>
          <w:p w14:paraId="3E1B412B" w14:textId="77777777" w:rsidR="007F5B97" w:rsidRPr="006A70B2" w:rsidRDefault="007F5B97" w:rsidP="007F5B97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TS2-4.2</w:t>
            </w:r>
          </w:p>
        </w:tc>
        <w:tc>
          <w:tcPr>
            <w:tcW w:w="852" w:type="dxa"/>
            <w:noWrap/>
            <w:vAlign w:val="center"/>
          </w:tcPr>
          <w:p w14:paraId="369FED2E" w14:textId="77777777" w:rsidR="007F5B97" w:rsidRPr="006A70B2" w:rsidRDefault="007F5B97" w:rsidP="007F5B97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 </w:t>
            </w:r>
          </w:p>
        </w:tc>
        <w:tc>
          <w:tcPr>
            <w:tcW w:w="1983" w:type="dxa"/>
            <w:noWrap/>
            <w:vAlign w:val="center"/>
          </w:tcPr>
          <w:p w14:paraId="305AE065" w14:textId="77777777" w:rsidR="007F5B97" w:rsidRPr="006A70B2" w:rsidRDefault="007F5B97" w:rsidP="007F5B97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</w:tr>
      <w:tr w:rsidR="00541CC2" w:rsidRPr="006A70B2" w14:paraId="6B0DD0B1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3AE2383F" w14:textId="77777777" w:rsidR="00541CC2" w:rsidRPr="006A70B2" w:rsidRDefault="00541CC2" w:rsidP="00541CC2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13948CA0" w14:textId="4666A03B" w:rsidR="00541CC2" w:rsidRPr="006A70B2" w:rsidRDefault="00541CC2" w:rsidP="00541CC2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300x150</w:t>
            </w:r>
          </w:p>
        </w:tc>
        <w:tc>
          <w:tcPr>
            <w:tcW w:w="1417" w:type="dxa"/>
            <w:vAlign w:val="center"/>
          </w:tcPr>
          <w:p w14:paraId="44E39165" w14:textId="77777777" w:rsidR="00541CC2" w:rsidRPr="006A70B2" w:rsidRDefault="00541CC2" w:rsidP="00541CC2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694D9D2A" w14:textId="77777777" w:rsidR="00541CC2" w:rsidRPr="006A70B2" w:rsidRDefault="00541CC2" w:rsidP="00541CC2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m</w:t>
            </w:r>
          </w:p>
        </w:tc>
        <w:tc>
          <w:tcPr>
            <w:tcW w:w="1983" w:type="dxa"/>
            <w:noWrap/>
            <w:vAlign w:val="bottom"/>
          </w:tcPr>
          <w:p w14:paraId="61934D6A" w14:textId="3D69E6C4" w:rsidR="00541CC2" w:rsidRPr="006A70B2" w:rsidRDefault="00541CC2" w:rsidP="00541CC2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12</w:t>
            </w:r>
          </w:p>
        </w:tc>
      </w:tr>
      <w:tr w:rsidR="00541CC2" w:rsidRPr="006A70B2" w14:paraId="69F8BD8D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0C0C19CE" w14:textId="77777777" w:rsidR="00541CC2" w:rsidRPr="006A70B2" w:rsidRDefault="00541CC2" w:rsidP="00541CC2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47469EEB" w14:textId="13A1EB3C" w:rsidR="00541CC2" w:rsidRPr="006A70B2" w:rsidRDefault="00541CC2" w:rsidP="00541CC2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400x150</w:t>
            </w:r>
          </w:p>
        </w:tc>
        <w:tc>
          <w:tcPr>
            <w:tcW w:w="1417" w:type="dxa"/>
            <w:vAlign w:val="center"/>
          </w:tcPr>
          <w:p w14:paraId="7B4B8837" w14:textId="77777777" w:rsidR="00541CC2" w:rsidRPr="006A70B2" w:rsidRDefault="00541CC2" w:rsidP="00541CC2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1BB5A6EF" w14:textId="77777777" w:rsidR="00541CC2" w:rsidRPr="006A70B2" w:rsidRDefault="00541CC2" w:rsidP="00541CC2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m</w:t>
            </w:r>
          </w:p>
        </w:tc>
        <w:tc>
          <w:tcPr>
            <w:tcW w:w="1983" w:type="dxa"/>
            <w:noWrap/>
            <w:vAlign w:val="bottom"/>
          </w:tcPr>
          <w:p w14:paraId="22D1E988" w14:textId="3B90080B" w:rsidR="00541CC2" w:rsidRPr="006A70B2" w:rsidRDefault="00541CC2" w:rsidP="00541CC2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19</w:t>
            </w:r>
          </w:p>
        </w:tc>
      </w:tr>
      <w:tr w:rsidR="00541CC2" w:rsidRPr="006A70B2" w14:paraId="558796E2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068CBE71" w14:textId="77777777" w:rsidR="00541CC2" w:rsidRPr="006A70B2" w:rsidRDefault="00541CC2" w:rsidP="00541CC2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60729DF6" w14:textId="77125A3E" w:rsidR="00541CC2" w:rsidRPr="006A70B2" w:rsidRDefault="00541CC2" w:rsidP="00541CC2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400x200</w:t>
            </w:r>
          </w:p>
        </w:tc>
        <w:tc>
          <w:tcPr>
            <w:tcW w:w="1417" w:type="dxa"/>
            <w:vAlign w:val="center"/>
          </w:tcPr>
          <w:p w14:paraId="2822C6F4" w14:textId="77777777" w:rsidR="00541CC2" w:rsidRPr="006A70B2" w:rsidRDefault="00541CC2" w:rsidP="00541CC2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59373749" w14:textId="77777777" w:rsidR="00541CC2" w:rsidRPr="006A70B2" w:rsidRDefault="00541CC2" w:rsidP="00541CC2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m</w:t>
            </w:r>
          </w:p>
        </w:tc>
        <w:tc>
          <w:tcPr>
            <w:tcW w:w="1983" w:type="dxa"/>
            <w:noWrap/>
            <w:vAlign w:val="bottom"/>
          </w:tcPr>
          <w:p w14:paraId="3650D1A6" w14:textId="287A2C38" w:rsidR="00541CC2" w:rsidRPr="006A70B2" w:rsidRDefault="00541CC2" w:rsidP="00541CC2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17</w:t>
            </w:r>
          </w:p>
        </w:tc>
      </w:tr>
      <w:tr w:rsidR="00541CC2" w:rsidRPr="006A70B2" w14:paraId="3B828958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4DB4442D" w14:textId="77777777" w:rsidR="00541CC2" w:rsidRPr="006A70B2" w:rsidRDefault="00541CC2" w:rsidP="00541CC2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17A857A7" w14:textId="6D7D86E7" w:rsidR="00541CC2" w:rsidRPr="006A70B2" w:rsidRDefault="00541CC2" w:rsidP="00541CC2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400x250</w:t>
            </w:r>
          </w:p>
        </w:tc>
        <w:tc>
          <w:tcPr>
            <w:tcW w:w="1417" w:type="dxa"/>
            <w:vAlign w:val="center"/>
          </w:tcPr>
          <w:p w14:paraId="30376B53" w14:textId="77777777" w:rsidR="00541CC2" w:rsidRPr="006A70B2" w:rsidRDefault="00541CC2" w:rsidP="00541CC2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591D17D5" w14:textId="77777777" w:rsidR="00541CC2" w:rsidRPr="006A70B2" w:rsidRDefault="00541CC2" w:rsidP="00541CC2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m</w:t>
            </w:r>
          </w:p>
        </w:tc>
        <w:tc>
          <w:tcPr>
            <w:tcW w:w="1983" w:type="dxa"/>
            <w:noWrap/>
            <w:vAlign w:val="bottom"/>
          </w:tcPr>
          <w:p w14:paraId="4C28278F" w14:textId="6296C63A" w:rsidR="00541CC2" w:rsidRPr="006A70B2" w:rsidRDefault="00541CC2" w:rsidP="00541CC2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6</w:t>
            </w:r>
          </w:p>
        </w:tc>
      </w:tr>
      <w:tr w:rsidR="00541CC2" w:rsidRPr="006A70B2" w14:paraId="4B2C4C77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19DBBA21" w14:textId="77777777" w:rsidR="00541CC2" w:rsidRPr="006A70B2" w:rsidRDefault="00541CC2" w:rsidP="00541CC2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1D805091" w14:textId="2959BE14" w:rsidR="00541CC2" w:rsidRPr="006A70B2" w:rsidRDefault="00541CC2" w:rsidP="00541CC2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400x300</w:t>
            </w:r>
          </w:p>
        </w:tc>
        <w:tc>
          <w:tcPr>
            <w:tcW w:w="1417" w:type="dxa"/>
            <w:vAlign w:val="center"/>
          </w:tcPr>
          <w:p w14:paraId="5E9F9694" w14:textId="77777777" w:rsidR="00541CC2" w:rsidRPr="006A70B2" w:rsidRDefault="00541CC2" w:rsidP="00541CC2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2B6085AE" w14:textId="77777777" w:rsidR="00541CC2" w:rsidRPr="006A70B2" w:rsidRDefault="00541CC2" w:rsidP="00541CC2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m</w:t>
            </w:r>
          </w:p>
        </w:tc>
        <w:tc>
          <w:tcPr>
            <w:tcW w:w="1983" w:type="dxa"/>
            <w:noWrap/>
            <w:vAlign w:val="bottom"/>
          </w:tcPr>
          <w:p w14:paraId="30F53CDA" w14:textId="177B8F68" w:rsidR="00541CC2" w:rsidRPr="006A70B2" w:rsidRDefault="00541CC2" w:rsidP="00541CC2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22</w:t>
            </w:r>
          </w:p>
        </w:tc>
      </w:tr>
      <w:tr w:rsidR="00541CC2" w:rsidRPr="006A70B2" w14:paraId="64FFE297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7D7E3FD4" w14:textId="77777777" w:rsidR="00541CC2" w:rsidRPr="006A70B2" w:rsidRDefault="00541CC2" w:rsidP="00541CC2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6F63969B" w14:textId="41CB22C1" w:rsidR="00541CC2" w:rsidRPr="006A70B2" w:rsidRDefault="00541CC2" w:rsidP="00541CC2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500x200</w:t>
            </w:r>
          </w:p>
        </w:tc>
        <w:tc>
          <w:tcPr>
            <w:tcW w:w="1417" w:type="dxa"/>
            <w:vAlign w:val="center"/>
          </w:tcPr>
          <w:p w14:paraId="5A95BC68" w14:textId="77777777" w:rsidR="00541CC2" w:rsidRPr="006A70B2" w:rsidRDefault="00541CC2" w:rsidP="00541CC2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3D69C49D" w14:textId="77777777" w:rsidR="00541CC2" w:rsidRPr="006A70B2" w:rsidRDefault="00541CC2" w:rsidP="00541CC2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m</w:t>
            </w:r>
          </w:p>
        </w:tc>
        <w:tc>
          <w:tcPr>
            <w:tcW w:w="1983" w:type="dxa"/>
            <w:noWrap/>
            <w:vAlign w:val="bottom"/>
          </w:tcPr>
          <w:p w14:paraId="1DA884EB" w14:textId="003F87DC" w:rsidR="00541CC2" w:rsidRPr="006A70B2" w:rsidRDefault="00541CC2" w:rsidP="00541CC2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62</w:t>
            </w:r>
          </w:p>
        </w:tc>
      </w:tr>
      <w:tr w:rsidR="00541CC2" w:rsidRPr="006A70B2" w14:paraId="2AAAA329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47A4B60A" w14:textId="77777777" w:rsidR="00541CC2" w:rsidRPr="006A70B2" w:rsidRDefault="00541CC2" w:rsidP="00541CC2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14E868CA" w14:textId="28148944" w:rsidR="00541CC2" w:rsidRPr="006A70B2" w:rsidRDefault="00541CC2" w:rsidP="00541CC2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500x250</w:t>
            </w:r>
          </w:p>
        </w:tc>
        <w:tc>
          <w:tcPr>
            <w:tcW w:w="1417" w:type="dxa"/>
            <w:vAlign w:val="center"/>
          </w:tcPr>
          <w:p w14:paraId="3308C7FA" w14:textId="77777777" w:rsidR="00541CC2" w:rsidRPr="006A70B2" w:rsidRDefault="00541CC2" w:rsidP="00541CC2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72EC9D4E" w14:textId="77777777" w:rsidR="00541CC2" w:rsidRPr="006A70B2" w:rsidRDefault="00541CC2" w:rsidP="00541CC2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m</w:t>
            </w:r>
          </w:p>
        </w:tc>
        <w:tc>
          <w:tcPr>
            <w:tcW w:w="1983" w:type="dxa"/>
            <w:noWrap/>
            <w:vAlign w:val="bottom"/>
          </w:tcPr>
          <w:p w14:paraId="7A5BB138" w14:textId="147BAEE7" w:rsidR="00541CC2" w:rsidRPr="006A70B2" w:rsidRDefault="00541CC2" w:rsidP="00541CC2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7</w:t>
            </w:r>
          </w:p>
        </w:tc>
      </w:tr>
      <w:tr w:rsidR="00541CC2" w:rsidRPr="006A70B2" w14:paraId="53EAE493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6F42326F" w14:textId="77777777" w:rsidR="00541CC2" w:rsidRPr="006A70B2" w:rsidRDefault="00541CC2" w:rsidP="00541CC2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5995C4A8" w14:textId="356662FF" w:rsidR="00541CC2" w:rsidRPr="006A70B2" w:rsidRDefault="00541CC2" w:rsidP="00541CC2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500x300</w:t>
            </w:r>
          </w:p>
        </w:tc>
        <w:tc>
          <w:tcPr>
            <w:tcW w:w="1417" w:type="dxa"/>
            <w:vAlign w:val="center"/>
          </w:tcPr>
          <w:p w14:paraId="61A65671" w14:textId="77777777" w:rsidR="00541CC2" w:rsidRPr="006A70B2" w:rsidRDefault="00541CC2" w:rsidP="00541CC2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454F1F17" w14:textId="77777777" w:rsidR="00541CC2" w:rsidRPr="006A70B2" w:rsidRDefault="00541CC2" w:rsidP="00541CC2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m</w:t>
            </w:r>
          </w:p>
        </w:tc>
        <w:tc>
          <w:tcPr>
            <w:tcW w:w="1983" w:type="dxa"/>
            <w:noWrap/>
            <w:vAlign w:val="bottom"/>
          </w:tcPr>
          <w:p w14:paraId="0768A0BB" w14:textId="3909322C" w:rsidR="00541CC2" w:rsidRPr="006A70B2" w:rsidRDefault="00541CC2" w:rsidP="00541CC2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29</w:t>
            </w:r>
          </w:p>
        </w:tc>
      </w:tr>
      <w:tr w:rsidR="00541CC2" w:rsidRPr="006A70B2" w14:paraId="77A6CAA8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754FAF8B" w14:textId="77777777" w:rsidR="00541CC2" w:rsidRPr="006A70B2" w:rsidRDefault="00541CC2" w:rsidP="00541CC2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0D0E6707" w14:textId="33A911E8" w:rsidR="00541CC2" w:rsidRPr="006A70B2" w:rsidRDefault="00541CC2" w:rsidP="00541CC2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500x400</w:t>
            </w:r>
          </w:p>
        </w:tc>
        <w:tc>
          <w:tcPr>
            <w:tcW w:w="1417" w:type="dxa"/>
            <w:vAlign w:val="center"/>
          </w:tcPr>
          <w:p w14:paraId="7C933102" w14:textId="77777777" w:rsidR="00541CC2" w:rsidRPr="006A70B2" w:rsidRDefault="00541CC2" w:rsidP="00541CC2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35CC2625" w14:textId="77777777" w:rsidR="00541CC2" w:rsidRPr="006A70B2" w:rsidRDefault="00541CC2" w:rsidP="00541CC2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m</w:t>
            </w:r>
          </w:p>
        </w:tc>
        <w:tc>
          <w:tcPr>
            <w:tcW w:w="1983" w:type="dxa"/>
            <w:noWrap/>
            <w:vAlign w:val="bottom"/>
          </w:tcPr>
          <w:p w14:paraId="73E01C33" w14:textId="3452BD42" w:rsidR="00541CC2" w:rsidRPr="006A70B2" w:rsidRDefault="00541CC2" w:rsidP="00541CC2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28</w:t>
            </w:r>
          </w:p>
        </w:tc>
      </w:tr>
      <w:tr w:rsidR="00541CC2" w:rsidRPr="006A70B2" w14:paraId="5C45BEF5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54B9923B" w14:textId="77777777" w:rsidR="00541CC2" w:rsidRPr="006A70B2" w:rsidRDefault="00541CC2" w:rsidP="00541CC2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6E2BBD5E" w14:textId="1ADE4FCD" w:rsidR="00541CC2" w:rsidRPr="006A70B2" w:rsidRDefault="00541CC2" w:rsidP="00541CC2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600x200</w:t>
            </w:r>
          </w:p>
        </w:tc>
        <w:tc>
          <w:tcPr>
            <w:tcW w:w="1417" w:type="dxa"/>
            <w:vAlign w:val="center"/>
          </w:tcPr>
          <w:p w14:paraId="1F0CBA7C" w14:textId="77777777" w:rsidR="00541CC2" w:rsidRPr="006A70B2" w:rsidRDefault="00541CC2" w:rsidP="00541CC2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465AD9EC" w14:textId="77777777" w:rsidR="00541CC2" w:rsidRPr="006A70B2" w:rsidRDefault="00541CC2" w:rsidP="00541CC2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m</w:t>
            </w:r>
          </w:p>
        </w:tc>
        <w:tc>
          <w:tcPr>
            <w:tcW w:w="1983" w:type="dxa"/>
            <w:noWrap/>
            <w:vAlign w:val="bottom"/>
          </w:tcPr>
          <w:p w14:paraId="26671963" w14:textId="7BC921F6" w:rsidR="00541CC2" w:rsidRPr="006A70B2" w:rsidRDefault="00541CC2" w:rsidP="00541CC2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14</w:t>
            </w:r>
          </w:p>
        </w:tc>
      </w:tr>
      <w:tr w:rsidR="00541CC2" w:rsidRPr="006A70B2" w14:paraId="488A7B85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7ABBAE98" w14:textId="77777777" w:rsidR="00541CC2" w:rsidRPr="006A70B2" w:rsidRDefault="00541CC2" w:rsidP="00541CC2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0D25E526" w14:textId="18758265" w:rsidR="00541CC2" w:rsidRPr="006A70B2" w:rsidRDefault="00541CC2" w:rsidP="00541CC2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600x250</w:t>
            </w:r>
          </w:p>
        </w:tc>
        <w:tc>
          <w:tcPr>
            <w:tcW w:w="1417" w:type="dxa"/>
            <w:vAlign w:val="center"/>
          </w:tcPr>
          <w:p w14:paraId="01D493E3" w14:textId="77777777" w:rsidR="00541CC2" w:rsidRPr="006A70B2" w:rsidRDefault="00541CC2" w:rsidP="00541CC2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533A1DF7" w14:textId="77777777" w:rsidR="00541CC2" w:rsidRPr="006A70B2" w:rsidRDefault="00541CC2" w:rsidP="00541CC2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m</w:t>
            </w:r>
          </w:p>
        </w:tc>
        <w:tc>
          <w:tcPr>
            <w:tcW w:w="1983" w:type="dxa"/>
            <w:noWrap/>
            <w:vAlign w:val="bottom"/>
          </w:tcPr>
          <w:p w14:paraId="779C76E7" w14:textId="314759EC" w:rsidR="00541CC2" w:rsidRPr="006A70B2" w:rsidRDefault="00541CC2" w:rsidP="00541CC2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10</w:t>
            </w:r>
          </w:p>
        </w:tc>
      </w:tr>
      <w:tr w:rsidR="00541CC2" w:rsidRPr="006A70B2" w14:paraId="660D98F1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03B1840C" w14:textId="77777777" w:rsidR="00541CC2" w:rsidRPr="006A70B2" w:rsidRDefault="00541CC2" w:rsidP="00541CC2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4C2374F5" w14:textId="0DA91FD3" w:rsidR="00541CC2" w:rsidRPr="006A70B2" w:rsidRDefault="00541CC2" w:rsidP="00541CC2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600x300</w:t>
            </w:r>
          </w:p>
        </w:tc>
        <w:tc>
          <w:tcPr>
            <w:tcW w:w="1417" w:type="dxa"/>
            <w:vAlign w:val="center"/>
          </w:tcPr>
          <w:p w14:paraId="074AC87A" w14:textId="77777777" w:rsidR="00541CC2" w:rsidRPr="006A70B2" w:rsidRDefault="00541CC2" w:rsidP="00541CC2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5AF9B242" w14:textId="77777777" w:rsidR="00541CC2" w:rsidRPr="006A70B2" w:rsidRDefault="00541CC2" w:rsidP="00541CC2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m</w:t>
            </w:r>
          </w:p>
        </w:tc>
        <w:tc>
          <w:tcPr>
            <w:tcW w:w="1983" w:type="dxa"/>
            <w:noWrap/>
            <w:vAlign w:val="bottom"/>
          </w:tcPr>
          <w:p w14:paraId="383861D2" w14:textId="69652B3E" w:rsidR="00541CC2" w:rsidRPr="006A70B2" w:rsidRDefault="00541CC2" w:rsidP="00541CC2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48</w:t>
            </w:r>
          </w:p>
        </w:tc>
      </w:tr>
      <w:tr w:rsidR="00541CC2" w:rsidRPr="006A70B2" w14:paraId="3EFA47C8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2ABD970B" w14:textId="77777777" w:rsidR="00541CC2" w:rsidRPr="006A70B2" w:rsidRDefault="00541CC2" w:rsidP="00541CC2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46584EB2" w14:textId="59B88593" w:rsidR="00541CC2" w:rsidRPr="003A21E7" w:rsidRDefault="00541CC2" w:rsidP="00541CC2">
            <w:pPr>
              <w:jc w:val="both"/>
              <w:rPr>
                <w:rFonts w:ascii="Calibri Light" w:hAnsi="Calibri Light" w:cs="Calibri Light"/>
                <w:color w:val="000000"/>
                <w:sz w:val="20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600x500</w:t>
            </w:r>
          </w:p>
        </w:tc>
        <w:tc>
          <w:tcPr>
            <w:tcW w:w="1417" w:type="dxa"/>
            <w:vAlign w:val="center"/>
          </w:tcPr>
          <w:p w14:paraId="44CFEA5D" w14:textId="77777777" w:rsidR="00541CC2" w:rsidRPr="006A70B2" w:rsidRDefault="00541CC2" w:rsidP="00541CC2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775EDA9B" w14:textId="77777777" w:rsidR="00541CC2" w:rsidRPr="006A70B2" w:rsidRDefault="00541CC2" w:rsidP="00541CC2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Theme="majorHAnsi" w:hAnsiTheme="majorHAnsi" w:cstheme="majorHAnsi"/>
                <w:sz w:val="20"/>
                <w:lang w:val="en-US"/>
              </w:rPr>
              <w:t>m</w:t>
            </w:r>
          </w:p>
        </w:tc>
        <w:tc>
          <w:tcPr>
            <w:tcW w:w="1983" w:type="dxa"/>
            <w:noWrap/>
            <w:vAlign w:val="bottom"/>
          </w:tcPr>
          <w:p w14:paraId="0CF570EF" w14:textId="0E5CE9FD" w:rsidR="00541CC2" w:rsidRDefault="00541CC2" w:rsidP="00541CC2">
            <w:pPr>
              <w:jc w:val="center"/>
              <w:rPr>
                <w:rFonts w:ascii="Calibri Light" w:hAnsi="Calibri Light" w:cs="Calibri Light"/>
                <w:color w:val="000000"/>
                <w:sz w:val="20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31</w:t>
            </w:r>
          </w:p>
        </w:tc>
      </w:tr>
      <w:tr w:rsidR="00541CC2" w:rsidRPr="006A70B2" w14:paraId="25D4DBED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22A09E06" w14:textId="77777777" w:rsidR="00541CC2" w:rsidRPr="006A70B2" w:rsidRDefault="00541CC2" w:rsidP="00541CC2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06DB01E8" w14:textId="0EC59D55" w:rsidR="00541CC2" w:rsidRPr="006A70B2" w:rsidRDefault="00541CC2" w:rsidP="00541CC2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600x600</w:t>
            </w:r>
          </w:p>
        </w:tc>
        <w:tc>
          <w:tcPr>
            <w:tcW w:w="1417" w:type="dxa"/>
            <w:vAlign w:val="center"/>
          </w:tcPr>
          <w:p w14:paraId="1AE4DDD3" w14:textId="77777777" w:rsidR="00541CC2" w:rsidRPr="006A70B2" w:rsidRDefault="00541CC2" w:rsidP="00541CC2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591EB880" w14:textId="77777777" w:rsidR="00541CC2" w:rsidRPr="006A70B2" w:rsidRDefault="00541CC2" w:rsidP="00541CC2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m</w:t>
            </w:r>
          </w:p>
        </w:tc>
        <w:tc>
          <w:tcPr>
            <w:tcW w:w="1983" w:type="dxa"/>
            <w:noWrap/>
            <w:vAlign w:val="bottom"/>
          </w:tcPr>
          <w:p w14:paraId="0A98DFF8" w14:textId="3529689F" w:rsidR="00541CC2" w:rsidRPr="006A70B2" w:rsidRDefault="00541CC2" w:rsidP="00541CC2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1</w:t>
            </w:r>
          </w:p>
        </w:tc>
      </w:tr>
      <w:tr w:rsidR="00541CC2" w:rsidRPr="006A70B2" w14:paraId="0C335D22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7205DABA" w14:textId="77777777" w:rsidR="00541CC2" w:rsidRPr="006A70B2" w:rsidRDefault="00541CC2" w:rsidP="00541CC2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65A50449" w14:textId="5B48A6E2" w:rsidR="00541CC2" w:rsidRPr="006A70B2" w:rsidRDefault="00541CC2" w:rsidP="00541CC2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700x250</w:t>
            </w:r>
          </w:p>
        </w:tc>
        <w:tc>
          <w:tcPr>
            <w:tcW w:w="1417" w:type="dxa"/>
            <w:vAlign w:val="center"/>
          </w:tcPr>
          <w:p w14:paraId="06A241F5" w14:textId="77777777" w:rsidR="00541CC2" w:rsidRPr="006A70B2" w:rsidRDefault="00541CC2" w:rsidP="00541CC2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19C91AE4" w14:textId="77777777" w:rsidR="00541CC2" w:rsidRPr="006A70B2" w:rsidRDefault="00541CC2" w:rsidP="00541CC2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m</w:t>
            </w:r>
          </w:p>
        </w:tc>
        <w:tc>
          <w:tcPr>
            <w:tcW w:w="1983" w:type="dxa"/>
            <w:noWrap/>
            <w:vAlign w:val="bottom"/>
          </w:tcPr>
          <w:p w14:paraId="531949DC" w14:textId="4F38F495" w:rsidR="00541CC2" w:rsidRPr="006A70B2" w:rsidRDefault="00541CC2" w:rsidP="00541CC2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10</w:t>
            </w:r>
          </w:p>
        </w:tc>
      </w:tr>
      <w:tr w:rsidR="00541CC2" w:rsidRPr="006A70B2" w14:paraId="56D10841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29889D85" w14:textId="77777777" w:rsidR="00541CC2" w:rsidRPr="006A70B2" w:rsidRDefault="00541CC2" w:rsidP="00541CC2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790FCBAF" w14:textId="168396D7" w:rsidR="00541CC2" w:rsidRPr="006A70B2" w:rsidRDefault="00541CC2" w:rsidP="00541CC2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800x300</w:t>
            </w:r>
          </w:p>
        </w:tc>
        <w:tc>
          <w:tcPr>
            <w:tcW w:w="1417" w:type="dxa"/>
            <w:vAlign w:val="center"/>
          </w:tcPr>
          <w:p w14:paraId="6E05E6A4" w14:textId="77777777" w:rsidR="00541CC2" w:rsidRPr="006A70B2" w:rsidRDefault="00541CC2" w:rsidP="00541CC2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736E1B55" w14:textId="77777777" w:rsidR="00541CC2" w:rsidRPr="006A70B2" w:rsidRDefault="00541CC2" w:rsidP="00541CC2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m</w:t>
            </w:r>
          </w:p>
        </w:tc>
        <w:tc>
          <w:tcPr>
            <w:tcW w:w="1983" w:type="dxa"/>
            <w:noWrap/>
            <w:vAlign w:val="bottom"/>
          </w:tcPr>
          <w:p w14:paraId="621B9286" w14:textId="7EE701B5" w:rsidR="00541CC2" w:rsidRPr="006A70B2" w:rsidRDefault="00541CC2" w:rsidP="00541CC2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14</w:t>
            </w:r>
          </w:p>
        </w:tc>
      </w:tr>
      <w:tr w:rsidR="00541CC2" w:rsidRPr="006A70B2" w14:paraId="0045FDAD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2C367CD5" w14:textId="77777777" w:rsidR="00541CC2" w:rsidRPr="006A70B2" w:rsidRDefault="00541CC2" w:rsidP="00541CC2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415FBB57" w14:textId="65EBE231" w:rsidR="00541CC2" w:rsidRPr="006A70B2" w:rsidRDefault="00541CC2" w:rsidP="00541CC2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800x400</w:t>
            </w:r>
          </w:p>
        </w:tc>
        <w:tc>
          <w:tcPr>
            <w:tcW w:w="1417" w:type="dxa"/>
            <w:vAlign w:val="center"/>
          </w:tcPr>
          <w:p w14:paraId="10A2C8C8" w14:textId="77777777" w:rsidR="00541CC2" w:rsidRPr="006A70B2" w:rsidRDefault="00541CC2" w:rsidP="00541CC2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4FFD61C5" w14:textId="77777777" w:rsidR="00541CC2" w:rsidRPr="006A70B2" w:rsidRDefault="00541CC2" w:rsidP="00541CC2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m</w:t>
            </w:r>
          </w:p>
        </w:tc>
        <w:tc>
          <w:tcPr>
            <w:tcW w:w="1983" w:type="dxa"/>
            <w:noWrap/>
            <w:vAlign w:val="bottom"/>
          </w:tcPr>
          <w:p w14:paraId="469C967C" w14:textId="58E0B2C1" w:rsidR="00541CC2" w:rsidRPr="006A70B2" w:rsidRDefault="00541CC2" w:rsidP="00541CC2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5</w:t>
            </w:r>
          </w:p>
        </w:tc>
      </w:tr>
      <w:tr w:rsidR="00541CC2" w:rsidRPr="006A70B2" w14:paraId="1F316A5E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1821752C" w14:textId="77777777" w:rsidR="00541CC2" w:rsidRPr="006A70B2" w:rsidRDefault="00541CC2" w:rsidP="00541CC2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5698C99D" w14:textId="3C4B132E" w:rsidR="00541CC2" w:rsidRPr="006A70B2" w:rsidRDefault="00541CC2" w:rsidP="00541CC2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800x600</w:t>
            </w:r>
          </w:p>
        </w:tc>
        <w:tc>
          <w:tcPr>
            <w:tcW w:w="1417" w:type="dxa"/>
            <w:vAlign w:val="center"/>
          </w:tcPr>
          <w:p w14:paraId="3E7B6FD2" w14:textId="77777777" w:rsidR="00541CC2" w:rsidRPr="006A70B2" w:rsidRDefault="00541CC2" w:rsidP="00541CC2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207DAAE6" w14:textId="77777777" w:rsidR="00541CC2" w:rsidRPr="006A70B2" w:rsidRDefault="00541CC2" w:rsidP="00541CC2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m</w:t>
            </w:r>
          </w:p>
        </w:tc>
        <w:tc>
          <w:tcPr>
            <w:tcW w:w="1983" w:type="dxa"/>
            <w:noWrap/>
            <w:vAlign w:val="bottom"/>
          </w:tcPr>
          <w:p w14:paraId="10120AB5" w14:textId="26FBAF1B" w:rsidR="00541CC2" w:rsidRPr="006A70B2" w:rsidRDefault="00541CC2" w:rsidP="00541CC2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1</w:t>
            </w:r>
          </w:p>
        </w:tc>
      </w:tr>
      <w:tr w:rsidR="00541CC2" w:rsidRPr="006A70B2" w14:paraId="0A13FE81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45CA5CDC" w14:textId="77777777" w:rsidR="00541CC2" w:rsidRPr="006A70B2" w:rsidRDefault="00541CC2" w:rsidP="00541CC2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7F592D0C" w14:textId="4F613091" w:rsidR="00541CC2" w:rsidRPr="006A70B2" w:rsidRDefault="00541CC2" w:rsidP="00541CC2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1000x400</w:t>
            </w:r>
          </w:p>
        </w:tc>
        <w:tc>
          <w:tcPr>
            <w:tcW w:w="1417" w:type="dxa"/>
            <w:vAlign w:val="center"/>
          </w:tcPr>
          <w:p w14:paraId="1B22305B" w14:textId="77777777" w:rsidR="00541CC2" w:rsidRPr="006A70B2" w:rsidRDefault="00541CC2" w:rsidP="00541CC2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09A5C471" w14:textId="77777777" w:rsidR="00541CC2" w:rsidRPr="006A70B2" w:rsidRDefault="00541CC2" w:rsidP="00541CC2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m</w:t>
            </w:r>
          </w:p>
        </w:tc>
        <w:tc>
          <w:tcPr>
            <w:tcW w:w="1983" w:type="dxa"/>
            <w:noWrap/>
            <w:vAlign w:val="bottom"/>
          </w:tcPr>
          <w:p w14:paraId="376DCB10" w14:textId="6E1F1519" w:rsidR="00541CC2" w:rsidRPr="006A70B2" w:rsidRDefault="00541CC2" w:rsidP="00541CC2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58</w:t>
            </w:r>
          </w:p>
        </w:tc>
      </w:tr>
      <w:tr w:rsidR="00541CC2" w:rsidRPr="006A70B2" w14:paraId="5148163F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3C175E99" w14:textId="77777777" w:rsidR="00541CC2" w:rsidRPr="006A70B2" w:rsidRDefault="00541CC2" w:rsidP="00541CC2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6794F536" w14:textId="7F5DEB7B" w:rsidR="00541CC2" w:rsidRPr="006A70B2" w:rsidRDefault="00541CC2" w:rsidP="00541CC2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1000x600</w:t>
            </w:r>
          </w:p>
        </w:tc>
        <w:tc>
          <w:tcPr>
            <w:tcW w:w="1417" w:type="dxa"/>
            <w:vAlign w:val="center"/>
          </w:tcPr>
          <w:p w14:paraId="58900C75" w14:textId="77777777" w:rsidR="00541CC2" w:rsidRPr="006A70B2" w:rsidRDefault="00541CC2" w:rsidP="00541CC2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293AB74D" w14:textId="77777777" w:rsidR="00541CC2" w:rsidRPr="006A70B2" w:rsidRDefault="00541CC2" w:rsidP="00541CC2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m</w:t>
            </w:r>
          </w:p>
        </w:tc>
        <w:tc>
          <w:tcPr>
            <w:tcW w:w="1983" w:type="dxa"/>
            <w:noWrap/>
            <w:vAlign w:val="bottom"/>
          </w:tcPr>
          <w:p w14:paraId="4C96D3CC" w14:textId="7BFD557A" w:rsidR="00541CC2" w:rsidRPr="006A70B2" w:rsidRDefault="00541CC2" w:rsidP="00541CC2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15</w:t>
            </w:r>
          </w:p>
        </w:tc>
      </w:tr>
      <w:tr w:rsidR="00541CC2" w:rsidRPr="006A70B2" w14:paraId="4F1258C6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558A4042" w14:textId="77777777" w:rsidR="00541CC2" w:rsidRPr="006A70B2" w:rsidRDefault="00541CC2" w:rsidP="00541CC2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33D007DB" w14:textId="4A0827C9" w:rsidR="00541CC2" w:rsidRDefault="00541CC2" w:rsidP="00541CC2">
            <w:pPr>
              <w:jc w:val="both"/>
              <w:rPr>
                <w:rFonts w:ascii="Calibri Light" w:hAnsi="Calibri Light" w:cs="Calibri Light"/>
                <w:color w:val="000000"/>
                <w:sz w:val="20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1000x800</w:t>
            </w:r>
          </w:p>
        </w:tc>
        <w:tc>
          <w:tcPr>
            <w:tcW w:w="1417" w:type="dxa"/>
            <w:vAlign w:val="center"/>
          </w:tcPr>
          <w:p w14:paraId="4ECA3B44" w14:textId="77777777" w:rsidR="00541CC2" w:rsidRPr="006A70B2" w:rsidRDefault="00541CC2" w:rsidP="00541CC2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3F509052" w14:textId="77777777" w:rsidR="00541CC2" w:rsidRPr="006A70B2" w:rsidRDefault="00541CC2" w:rsidP="00541CC2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m</w:t>
            </w:r>
          </w:p>
        </w:tc>
        <w:tc>
          <w:tcPr>
            <w:tcW w:w="1983" w:type="dxa"/>
            <w:noWrap/>
            <w:vAlign w:val="bottom"/>
          </w:tcPr>
          <w:p w14:paraId="10BD73DB" w14:textId="652A7EC5" w:rsidR="00541CC2" w:rsidRDefault="00541CC2" w:rsidP="00541CC2">
            <w:pPr>
              <w:jc w:val="center"/>
              <w:rPr>
                <w:rFonts w:ascii="Calibri Light" w:hAnsi="Calibri Light" w:cs="Calibri Light"/>
                <w:color w:val="000000"/>
                <w:sz w:val="20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12</w:t>
            </w:r>
          </w:p>
        </w:tc>
      </w:tr>
      <w:tr w:rsidR="00541CC2" w:rsidRPr="006A70B2" w14:paraId="2ADB3F41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0DE470F6" w14:textId="77777777" w:rsidR="00541CC2" w:rsidRPr="006A70B2" w:rsidRDefault="00541CC2" w:rsidP="00541CC2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0FCE365B" w14:textId="16617C67" w:rsidR="00541CC2" w:rsidRPr="006A70B2" w:rsidRDefault="00541CC2" w:rsidP="00541CC2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1100x800</w:t>
            </w:r>
          </w:p>
        </w:tc>
        <w:tc>
          <w:tcPr>
            <w:tcW w:w="1417" w:type="dxa"/>
            <w:vAlign w:val="center"/>
          </w:tcPr>
          <w:p w14:paraId="7508023E" w14:textId="77777777" w:rsidR="00541CC2" w:rsidRPr="006A70B2" w:rsidRDefault="00541CC2" w:rsidP="00541CC2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4F4B05C6" w14:textId="77777777" w:rsidR="00541CC2" w:rsidRPr="006A70B2" w:rsidRDefault="00541CC2" w:rsidP="00541CC2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m</w:t>
            </w:r>
          </w:p>
        </w:tc>
        <w:tc>
          <w:tcPr>
            <w:tcW w:w="1983" w:type="dxa"/>
            <w:noWrap/>
            <w:vAlign w:val="bottom"/>
          </w:tcPr>
          <w:p w14:paraId="0C296383" w14:textId="150BE0CA" w:rsidR="00541CC2" w:rsidRPr="006A70B2" w:rsidRDefault="00541CC2" w:rsidP="00541CC2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7</w:t>
            </w:r>
          </w:p>
        </w:tc>
      </w:tr>
      <w:tr w:rsidR="00541CC2" w:rsidRPr="006A70B2" w14:paraId="6303EB7E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38166FF7" w14:textId="77777777" w:rsidR="00541CC2" w:rsidRPr="006A70B2" w:rsidRDefault="00541CC2" w:rsidP="00541CC2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4FD217EB" w14:textId="3105734E" w:rsidR="00541CC2" w:rsidRPr="006A70B2" w:rsidRDefault="00541CC2" w:rsidP="00541CC2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1200x200</w:t>
            </w:r>
          </w:p>
        </w:tc>
        <w:tc>
          <w:tcPr>
            <w:tcW w:w="1417" w:type="dxa"/>
            <w:vAlign w:val="center"/>
          </w:tcPr>
          <w:p w14:paraId="49EC6D42" w14:textId="77777777" w:rsidR="00541CC2" w:rsidRPr="006A70B2" w:rsidRDefault="00541CC2" w:rsidP="00541CC2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0E28637B" w14:textId="77777777" w:rsidR="00541CC2" w:rsidRPr="006A70B2" w:rsidRDefault="00541CC2" w:rsidP="00541CC2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m</w:t>
            </w:r>
          </w:p>
        </w:tc>
        <w:tc>
          <w:tcPr>
            <w:tcW w:w="1983" w:type="dxa"/>
            <w:noWrap/>
            <w:vAlign w:val="bottom"/>
          </w:tcPr>
          <w:p w14:paraId="3E7D2BBE" w14:textId="47328BBD" w:rsidR="00541CC2" w:rsidRPr="006A70B2" w:rsidRDefault="00541CC2" w:rsidP="00541CC2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1</w:t>
            </w:r>
          </w:p>
        </w:tc>
      </w:tr>
      <w:tr w:rsidR="00541CC2" w:rsidRPr="006A70B2" w14:paraId="71AC2970" w14:textId="77777777" w:rsidTr="004E28B5">
        <w:trPr>
          <w:trHeight w:val="260"/>
        </w:trPr>
        <w:tc>
          <w:tcPr>
            <w:tcW w:w="1134" w:type="dxa"/>
            <w:noWrap/>
            <w:vAlign w:val="center"/>
          </w:tcPr>
          <w:p w14:paraId="286E27F4" w14:textId="77777777" w:rsidR="00541CC2" w:rsidRPr="006A70B2" w:rsidRDefault="00541CC2" w:rsidP="00541CC2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24FF73B0" w14:textId="640786CA" w:rsidR="00541CC2" w:rsidRPr="006A70B2" w:rsidRDefault="00541CC2" w:rsidP="00541CC2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1200x300</w:t>
            </w:r>
          </w:p>
        </w:tc>
        <w:tc>
          <w:tcPr>
            <w:tcW w:w="1417" w:type="dxa"/>
            <w:vAlign w:val="center"/>
          </w:tcPr>
          <w:p w14:paraId="7705FBAE" w14:textId="77777777" w:rsidR="00541CC2" w:rsidRPr="006A70B2" w:rsidRDefault="00541CC2" w:rsidP="00541CC2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3B952CC2" w14:textId="77777777" w:rsidR="00541CC2" w:rsidRPr="006A70B2" w:rsidRDefault="00541CC2" w:rsidP="00541CC2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m</w:t>
            </w:r>
          </w:p>
        </w:tc>
        <w:tc>
          <w:tcPr>
            <w:tcW w:w="1983" w:type="dxa"/>
            <w:noWrap/>
            <w:vAlign w:val="bottom"/>
          </w:tcPr>
          <w:p w14:paraId="64E2F3B4" w14:textId="00F6CA2B" w:rsidR="00541CC2" w:rsidRPr="006A70B2" w:rsidRDefault="00541CC2" w:rsidP="00541CC2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4</w:t>
            </w:r>
          </w:p>
        </w:tc>
      </w:tr>
      <w:tr w:rsidR="00541CC2" w:rsidRPr="006A70B2" w14:paraId="62FA25EF" w14:textId="77777777" w:rsidTr="004E28B5">
        <w:trPr>
          <w:trHeight w:val="260"/>
        </w:trPr>
        <w:tc>
          <w:tcPr>
            <w:tcW w:w="1134" w:type="dxa"/>
            <w:noWrap/>
            <w:vAlign w:val="center"/>
          </w:tcPr>
          <w:p w14:paraId="74BEA0D9" w14:textId="77777777" w:rsidR="00541CC2" w:rsidRPr="006A70B2" w:rsidRDefault="00541CC2" w:rsidP="00541CC2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502DAC14" w14:textId="7620C7FC" w:rsidR="00541CC2" w:rsidRPr="006A70B2" w:rsidRDefault="00541CC2" w:rsidP="00541CC2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1200x500</w:t>
            </w:r>
          </w:p>
        </w:tc>
        <w:tc>
          <w:tcPr>
            <w:tcW w:w="1417" w:type="dxa"/>
            <w:vAlign w:val="center"/>
          </w:tcPr>
          <w:p w14:paraId="032F4FDD" w14:textId="77777777" w:rsidR="00541CC2" w:rsidRPr="006A70B2" w:rsidRDefault="00541CC2" w:rsidP="00541CC2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49178788" w14:textId="77777777" w:rsidR="00541CC2" w:rsidRPr="006A70B2" w:rsidRDefault="00541CC2" w:rsidP="00541CC2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m</w:t>
            </w:r>
          </w:p>
        </w:tc>
        <w:tc>
          <w:tcPr>
            <w:tcW w:w="1983" w:type="dxa"/>
            <w:noWrap/>
            <w:vAlign w:val="bottom"/>
          </w:tcPr>
          <w:p w14:paraId="26B759BB" w14:textId="741BD3BC" w:rsidR="00541CC2" w:rsidRPr="006A70B2" w:rsidRDefault="00541CC2" w:rsidP="00541CC2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12</w:t>
            </w:r>
          </w:p>
        </w:tc>
      </w:tr>
      <w:tr w:rsidR="00541CC2" w:rsidRPr="006A70B2" w14:paraId="21F750DF" w14:textId="77777777" w:rsidTr="004E28B5">
        <w:trPr>
          <w:trHeight w:val="260"/>
        </w:trPr>
        <w:tc>
          <w:tcPr>
            <w:tcW w:w="1134" w:type="dxa"/>
            <w:noWrap/>
            <w:vAlign w:val="center"/>
          </w:tcPr>
          <w:p w14:paraId="318E3B36" w14:textId="77777777" w:rsidR="00541CC2" w:rsidRPr="006A70B2" w:rsidRDefault="00541CC2" w:rsidP="00541CC2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388243FC" w14:textId="6D14BCE2" w:rsidR="00541CC2" w:rsidRPr="006A70B2" w:rsidRDefault="00541CC2" w:rsidP="00541CC2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1200x600</w:t>
            </w:r>
          </w:p>
        </w:tc>
        <w:tc>
          <w:tcPr>
            <w:tcW w:w="1417" w:type="dxa"/>
            <w:vAlign w:val="center"/>
          </w:tcPr>
          <w:p w14:paraId="7876EB51" w14:textId="77777777" w:rsidR="00541CC2" w:rsidRPr="006A70B2" w:rsidRDefault="00541CC2" w:rsidP="00541CC2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052E7B4A" w14:textId="77777777" w:rsidR="00541CC2" w:rsidRPr="006A70B2" w:rsidRDefault="00541CC2" w:rsidP="00541CC2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m</w:t>
            </w:r>
          </w:p>
        </w:tc>
        <w:tc>
          <w:tcPr>
            <w:tcW w:w="1983" w:type="dxa"/>
            <w:noWrap/>
            <w:vAlign w:val="bottom"/>
          </w:tcPr>
          <w:p w14:paraId="633C78E8" w14:textId="35190FEC" w:rsidR="00541CC2" w:rsidRPr="006A70B2" w:rsidRDefault="00541CC2" w:rsidP="00541CC2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27</w:t>
            </w:r>
          </w:p>
        </w:tc>
      </w:tr>
      <w:tr w:rsidR="00541CC2" w:rsidRPr="006A70B2" w14:paraId="781AABC7" w14:textId="77777777" w:rsidTr="00852A80">
        <w:trPr>
          <w:trHeight w:val="260"/>
        </w:trPr>
        <w:tc>
          <w:tcPr>
            <w:tcW w:w="1134" w:type="dxa"/>
            <w:noWrap/>
            <w:vAlign w:val="center"/>
          </w:tcPr>
          <w:p w14:paraId="4649F07E" w14:textId="77777777" w:rsidR="00541CC2" w:rsidRPr="006A70B2" w:rsidRDefault="00541CC2" w:rsidP="00541CC2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1D9BDB95" w14:textId="24C58B16" w:rsidR="00541CC2" w:rsidRDefault="00541CC2" w:rsidP="00541CC2">
            <w:pPr>
              <w:jc w:val="both"/>
              <w:rPr>
                <w:rFonts w:ascii="Calibri Light" w:hAnsi="Calibri Light" w:cs="Calibri Light"/>
                <w:color w:val="000000"/>
                <w:sz w:val="20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1209x330</w:t>
            </w:r>
          </w:p>
        </w:tc>
        <w:tc>
          <w:tcPr>
            <w:tcW w:w="1417" w:type="dxa"/>
            <w:vAlign w:val="center"/>
          </w:tcPr>
          <w:p w14:paraId="7F439361" w14:textId="77777777" w:rsidR="00541CC2" w:rsidRPr="006A70B2" w:rsidRDefault="00541CC2" w:rsidP="00541CC2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</w:tcPr>
          <w:p w14:paraId="5E79EF8A" w14:textId="2DA5F3F5" w:rsidR="00541CC2" w:rsidRPr="006A70B2" w:rsidRDefault="00541CC2" w:rsidP="00541CC2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F04928">
              <w:rPr>
                <w:rFonts w:asciiTheme="majorHAnsi" w:hAnsiTheme="majorHAnsi" w:cstheme="majorHAnsi"/>
                <w:sz w:val="20"/>
                <w:lang w:val="en-US"/>
              </w:rPr>
              <w:t>m</w:t>
            </w:r>
          </w:p>
        </w:tc>
        <w:tc>
          <w:tcPr>
            <w:tcW w:w="1983" w:type="dxa"/>
            <w:noWrap/>
            <w:vAlign w:val="bottom"/>
          </w:tcPr>
          <w:p w14:paraId="06E7725A" w14:textId="03FB4D50" w:rsidR="00541CC2" w:rsidRDefault="00541CC2" w:rsidP="00541CC2">
            <w:pPr>
              <w:jc w:val="center"/>
              <w:rPr>
                <w:rFonts w:ascii="Calibri Light" w:hAnsi="Calibri Light" w:cs="Calibri Light"/>
                <w:color w:val="000000"/>
                <w:sz w:val="20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1</w:t>
            </w:r>
          </w:p>
        </w:tc>
      </w:tr>
      <w:tr w:rsidR="00541CC2" w:rsidRPr="006A70B2" w14:paraId="2F391236" w14:textId="77777777" w:rsidTr="00852A80">
        <w:trPr>
          <w:trHeight w:val="260"/>
        </w:trPr>
        <w:tc>
          <w:tcPr>
            <w:tcW w:w="1134" w:type="dxa"/>
            <w:noWrap/>
            <w:vAlign w:val="center"/>
          </w:tcPr>
          <w:p w14:paraId="323CDD44" w14:textId="77777777" w:rsidR="00541CC2" w:rsidRPr="006A70B2" w:rsidRDefault="00541CC2" w:rsidP="00541CC2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640149CD" w14:textId="3F7285DF" w:rsidR="00541CC2" w:rsidRDefault="00541CC2" w:rsidP="00541CC2">
            <w:pPr>
              <w:jc w:val="both"/>
              <w:rPr>
                <w:rFonts w:ascii="Calibri Light" w:hAnsi="Calibri Light" w:cs="Calibri Light"/>
                <w:color w:val="000000"/>
                <w:sz w:val="20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1400x500</w:t>
            </w:r>
          </w:p>
        </w:tc>
        <w:tc>
          <w:tcPr>
            <w:tcW w:w="1417" w:type="dxa"/>
            <w:vAlign w:val="center"/>
          </w:tcPr>
          <w:p w14:paraId="20791DFC" w14:textId="77777777" w:rsidR="00541CC2" w:rsidRPr="006A70B2" w:rsidRDefault="00541CC2" w:rsidP="00541CC2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</w:tcPr>
          <w:p w14:paraId="617FFE39" w14:textId="528CDB24" w:rsidR="00541CC2" w:rsidRPr="006A70B2" w:rsidRDefault="00541CC2" w:rsidP="00541CC2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F04928">
              <w:rPr>
                <w:rFonts w:asciiTheme="majorHAnsi" w:hAnsiTheme="majorHAnsi" w:cstheme="majorHAnsi"/>
                <w:sz w:val="20"/>
                <w:lang w:val="en-US"/>
              </w:rPr>
              <w:t>m</w:t>
            </w:r>
          </w:p>
        </w:tc>
        <w:tc>
          <w:tcPr>
            <w:tcW w:w="1983" w:type="dxa"/>
            <w:noWrap/>
            <w:vAlign w:val="bottom"/>
          </w:tcPr>
          <w:p w14:paraId="0648BAF6" w14:textId="39283BE2" w:rsidR="00541CC2" w:rsidRDefault="00541CC2" w:rsidP="00541CC2">
            <w:pPr>
              <w:jc w:val="center"/>
              <w:rPr>
                <w:rFonts w:ascii="Calibri Light" w:hAnsi="Calibri Light" w:cs="Calibri Light"/>
                <w:color w:val="000000"/>
                <w:sz w:val="20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3</w:t>
            </w:r>
          </w:p>
        </w:tc>
      </w:tr>
      <w:tr w:rsidR="00541CC2" w:rsidRPr="006A70B2" w14:paraId="32F04D0D" w14:textId="77777777" w:rsidTr="00852A80">
        <w:trPr>
          <w:trHeight w:val="260"/>
        </w:trPr>
        <w:tc>
          <w:tcPr>
            <w:tcW w:w="1134" w:type="dxa"/>
            <w:noWrap/>
            <w:vAlign w:val="center"/>
          </w:tcPr>
          <w:p w14:paraId="3B7C66DA" w14:textId="77777777" w:rsidR="00541CC2" w:rsidRPr="006A70B2" w:rsidRDefault="00541CC2" w:rsidP="00541CC2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2E828CBE" w14:textId="72D06B1D" w:rsidR="00541CC2" w:rsidRDefault="00541CC2" w:rsidP="00541CC2">
            <w:pPr>
              <w:jc w:val="both"/>
              <w:rPr>
                <w:rFonts w:ascii="Calibri Light" w:hAnsi="Calibri Light" w:cs="Calibri Light"/>
                <w:color w:val="000000"/>
                <w:sz w:val="20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1800x1000</w:t>
            </w:r>
          </w:p>
        </w:tc>
        <w:tc>
          <w:tcPr>
            <w:tcW w:w="1417" w:type="dxa"/>
            <w:vAlign w:val="center"/>
          </w:tcPr>
          <w:p w14:paraId="615E1CCE" w14:textId="77777777" w:rsidR="00541CC2" w:rsidRPr="006A70B2" w:rsidRDefault="00541CC2" w:rsidP="00541CC2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</w:tcPr>
          <w:p w14:paraId="7283E51F" w14:textId="00BFC574" w:rsidR="00541CC2" w:rsidRPr="006A70B2" w:rsidRDefault="00541CC2" w:rsidP="00541CC2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F04928">
              <w:rPr>
                <w:rFonts w:asciiTheme="majorHAnsi" w:hAnsiTheme="majorHAnsi" w:cstheme="majorHAnsi"/>
                <w:sz w:val="20"/>
                <w:lang w:val="en-US"/>
              </w:rPr>
              <w:t>m</w:t>
            </w:r>
          </w:p>
        </w:tc>
        <w:tc>
          <w:tcPr>
            <w:tcW w:w="1983" w:type="dxa"/>
            <w:noWrap/>
            <w:vAlign w:val="bottom"/>
          </w:tcPr>
          <w:p w14:paraId="48F9D1BE" w14:textId="0108F94A" w:rsidR="00541CC2" w:rsidRDefault="00541CC2" w:rsidP="00541CC2">
            <w:pPr>
              <w:jc w:val="center"/>
              <w:rPr>
                <w:rFonts w:ascii="Calibri Light" w:hAnsi="Calibri Light" w:cs="Calibri Light"/>
                <w:color w:val="000000"/>
                <w:sz w:val="20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2</w:t>
            </w:r>
          </w:p>
        </w:tc>
      </w:tr>
      <w:tr w:rsidR="00541CC2" w:rsidRPr="006A70B2" w14:paraId="4141F003" w14:textId="77777777" w:rsidTr="00852A80">
        <w:trPr>
          <w:trHeight w:val="260"/>
        </w:trPr>
        <w:tc>
          <w:tcPr>
            <w:tcW w:w="1134" w:type="dxa"/>
            <w:noWrap/>
            <w:vAlign w:val="center"/>
          </w:tcPr>
          <w:p w14:paraId="47C8BC32" w14:textId="77777777" w:rsidR="00541CC2" w:rsidRPr="006A70B2" w:rsidRDefault="00541CC2" w:rsidP="00541CC2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7AE8A726" w14:textId="59C7E668" w:rsidR="00541CC2" w:rsidRDefault="00541CC2" w:rsidP="00541CC2">
            <w:pPr>
              <w:jc w:val="both"/>
              <w:rPr>
                <w:rFonts w:ascii="Calibri Light" w:hAnsi="Calibri Light" w:cs="Calibri Light"/>
                <w:color w:val="000000"/>
                <w:sz w:val="20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2000x800</w:t>
            </w:r>
          </w:p>
        </w:tc>
        <w:tc>
          <w:tcPr>
            <w:tcW w:w="1417" w:type="dxa"/>
            <w:vAlign w:val="center"/>
          </w:tcPr>
          <w:p w14:paraId="4A61469A" w14:textId="77777777" w:rsidR="00541CC2" w:rsidRPr="006A70B2" w:rsidRDefault="00541CC2" w:rsidP="00541CC2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</w:tcPr>
          <w:p w14:paraId="10DE6E12" w14:textId="5806B0A8" w:rsidR="00541CC2" w:rsidRPr="006A70B2" w:rsidRDefault="00541CC2" w:rsidP="00541CC2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F04928">
              <w:rPr>
                <w:rFonts w:asciiTheme="majorHAnsi" w:hAnsiTheme="majorHAnsi" w:cstheme="majorHAnsi"/>
                <w:sz w:val="20"/>
                <w:lang w:val="en-US"/>
              </w:rPr>
              <w:t>m</w:t>
            </w:r>
          </w:p>
        </w:tc>
        <w:tc>
          <w:tcPr>
            <w:tcW w:w="1983" w:type="dxa"/>
            <w:noWrap/>
            <w:vAlign w:val="bottom"/>
          </w:tcPr>
          <w:p w14:paraId="40316023" w14:textId="33534A4F" w:rsidR="00541CC2" w:rsidRDefault="00541CC2" w:rsidP="00541CC2">
            <w:pPr>
              <w:jc w:val="center"/>
              <w:rPr>
                <w:rFonts w:ascii="Calibri Light" w:hAnsi="Calibri Light" w:cs="Calibri Light"/>
                <w:color w:val="000000"/>
                <w:sz w:val="20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2</w:t>
            </w:r>
          </w:p>
        </w:tc>
      </w:tr>
      <w:tr w:rsidR="00541CC2" w:rsidRPr="006A70B2" w14:paraId="31DC60F5" w14:textId="77777777" w:rsidTr="004E28B5">
        <w:trPr>
          <w:trHeight w:val="260"/>
        </w:trPr>
        <w:tc>
          <w:tcPr>
            <w:tcW w:w="1134" w:type="dxa"/>
            <w:noWrap/>
            <w:vAlign w:val="center"/>
          </w:tcPr>
          <w:p w14:paraId="2CC633B6" w14:textId="77777777" w:rsidR="00541CC2" w:rsidRPr="00F42FE7" w:rsidRDefault="00541CC2" w:rsidP="00541CC2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/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4ABAA023" w14:textId="2DE11FF8" w:rsidR="00541CC2" w:rsidRPr="008F713A" w:rsidRDefault="00541CC2" w:rsidP="00541CC2">
            <w:pPr>
              <w:ind w:right="126"/>
              <w:jc w:val="both"/>
              <w:rPr>
                <w:rFonts w:asciiTheme="majorHAnsi" w:hAnsiTheme="majorHAnsi" w:cstheme="majorHAnsi"/>
                <w:bCs/>
                <w:sz w:val="20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 xml:space="preserve">Cinkuoto juostinio plieno apvalūs 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 xml:space="preserve">priešgaisriniai 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ortakiai su fasoninėmis detalėmis ir ap</w:t>
            </w:r>
            <w:r w:rsidRPr="006A70B2">
              <w:rPr>
                <w:rFonts w:asciiTheme="majorHAnsi" w:hAnsiTheme="majorHAnsi" w:cstheme="majorHAnsi"/>
                <w:sz w:val="20"/>
              </w:rPr>
              <w:t xml:space="preserve">žiūros liukais </w:t>
            </w:r>
            <w:r w:rsidRPr="003F0A12">
              <w:rPr>
                <w:rFonts w:ascii="Calibri Light" w:hAnsi="Calibri Light" w:cs="Calibri Light"/>
                <w:sz w:val="20"/>
              </w:rPr>
              <w:t xml:space="preserve"> (sandarumo klasė </w:t>
            </w:r>
            <w:r>
              <w:rPr>
                <w:rFonts w:ascii="Calibri Light" w:hAnsi="Calibri Light" w:cs="Calibri Light"/>
                <w:sz w:val="20"/>
              </w:rPr>
              <w:t>D</w:t>
            </w:r>
            <w:r w:rsidRPr="003F0A12">
              <w:rPr>
                <w:rFonts w:ascii="Calibri Light" w:hAnsi="Calibri Light" w:cs="Calibri Light"/>
                <w:sz w:val="20"/>
              </w:rPr>
              <w:t>):</w:t>
            </w:r>
          </w:p>
        </w:tc>
        <w:tc>
          <w:tcPr>
            <w:tcW w:w="1417" w:type="dxa"/>
            <w:vAlign w:val="center"/>
          </w:tcPr>
          <w:p w14:paraId="749E4271" w14:textId="74DE9D05" w:rsidR="00541CC2" w:rsidRPr="006A70B2" w:rsidRDefault="00512048" w:rsidP="00541CC2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TS2-4.2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, 4-5</w:t>
            </w:r>
          </w:p>
        </w:tc>
        <w:tc>
          <w:tcPr>
            <w:tcW w:w="852" w:type="dxa"/>
            <w:noWrap/>
            <w:vAlign w:val="center"/>
          </w:tcPr>
          <w:p w14:paraId="7667E02F" w14:textId="77777777" w:rsidR="00541CC2" w:rsidRPr="006A70B2" w:rsidRDefault="00541CC2" w:rsidP="00541CC2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983" w:type="dxa"/>
            <w:noWrap/>
            <w:vAlign w:val="center"/>
          </w:tcPr>
          <w:p w14:paraId="0A106416" w14:textId="77777777" w:rsidR="00541CC2" w:rsidRPr="006A70B2" w:rsidRDefault="00541CC2" w:rsidP="00541CC2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</w:tr>
      <w:tr w:rsidR="00541CC2" w:rsidRPr="006A70B2" w14:paraId="3DC4759D" w14:textId="77777777" w:rsidTr="007A5892">
        <w:trPr>
          <w:trHeight w:val="260"/>
        </w:trPr>
        <w:tc>
          <w:tcPr>
            <w:tcW w:w="1134" w:type="dxa"/>
            <w:noWrap/>
            <w:vAlign w:val="center"/>
          </w:tcPr>
          <w:p w14:paraId="21470B8C" w14:textId="77777777" w:rsidR="00541CC2" w:rsidRPr="00F42FE7" w:rsidRDefault="00541CC2" w:rsidP="00541CC2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/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3D92CB88" w14:textId="4BB88B41" w:rsidR="00541CC2" w:rsidRPr="008F713A" w:rsidRDefault="00541CC2" w:rsidP="00541CC2">
            <w:pPr>
              <w:ind w:right="126"/>
              <w:jc w:val="both"/>
              <w:rPr>
                <w:rFonts w:asciiTheme="majorHAnsi" w:hAnsiTheme="majorHAnsi" w:cstheme="majorHAnsi"/>
                <w:bCs/>
                <w:sz w:val="20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200</w:t>
            </w:r>
          </w:p>
        </w:tc>
        <w:tc>
          <w:tcPr>
            <w:tcW w:w="1417" w:type="dxa"/>
            <w:vAlign w:val="center"/>
          </w:tcPr>
          <w:p w14:paraId="4396F9CC" w14:textId="77777777" w:rsidR="00541CC2" w:rsidRPr="00805421" w:rsidRDefault="00541CC2" w:rsidP="00541CC2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</w:tcPr>
          <w:p w14:paraId="11F9D556" w14:textId="12841B66" w:rsidR="00541CC2" w:rsidRPr="006A70B2" w:rsidRDefault="00541CC2" w:rsidP="00541CC2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D823E7">
              <w:rPr>
                <w:rFonts w:asciiTheme="majorHAnsi" w:hAnsiTheme="majorHAnsi" w:cstheme="majorHAnsi"/>
                <w:sz w:val="20"/>
                <w:lang w:val="en-US"/>
              </w:rPr>
              <w:t>m</w:t>
            </w:r>
          </w:p>
        </w:tc>
        <w:tc>
          <w:tcPr>
            <w:tcW w:w="1983" w:type="dxa"/>
            <w:noWrap/>
            <w:vAlign w:val="bottom"/>
          </w:tcPr>
          <w:p w14:paraId="387A0FFF" w14:textId="79D6D5EF" w:rsidR="00541CC2" w:rsidRPr="006A70B2" w:rsidRDefault="00541CC2" w:rsidP="00541CC2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130</w:t>
            </w:r>
          </w:p>
        </w:tc>
      </w:tr>
      <w:tr w:rsidR="00541CC2" w:rsidRPr="006A70B2" w14:paraId="3E632249" w14:textId="77777777" w:rsidTr="007A5892">
        <w:trPr>
          <w:trHeight w:val="260"/>
        </w:trPr>
        <w:tc>
          <w:tcPr>
            <w:tcW w:w="1134" w:type="dxa"/>
            <w:noWrap/>
            <w:vAlign w:val="center"/>
          </w:tcPr>
          <w:p w14:paraId="22823069" w14:textId="77777777" w:rsidR="00541CC2" w:rsidRPr="00F42FE7" w:rsidRDefault="00541CC2" w:rsidP="00541CC2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/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7787EBC1" w14:textId="01C32717" w:rsidR="00541CC2" w:rsidRPr="008F713A" w:rsidRDefault="00541CC2" w:rsidP="00541CC2">
            <w:pPr>
              <w:ind w:right="126"/>
              <w:jc w:val="both"/>
              <w:rPr>
                <w:rFonts w:asciiTheme="majorHAnsi" w:hAnsiTheme="majorHAnsi" w:cstheme="majorHAnsi"/>
                <w:bCs/>
                <w:sz w:val="20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250</w:t>
            </w:r>
          </w:p>
        </w:tc>
        <w:tc>
          <w:tcPr>
            <w:tcW w:w="1417" w:type="dxa"/>
            <w:vAlign w:val="center"/>
          </w:tcPr>
          <w:p w14:paraId="346C537C" w14:textId="77777777" w:rsidR="00541CC2" w:rsidRPr="00805421" w:rsidRDefault="00541CC2" w:rsidP="00541CC2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</w:tcPr>
          <w:p w14:paraId="3ACB8600" w14:textId="711BC695" w:rsidR="00541CC2" w:rsidRPr="006A70B2" w:rsidRDefault="00541CC2" w:rsidP="00541CC2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D823E7">
              <w:rPr>
                <w:rFonts w:asciiTheme="majorHAnsi" w:hAnsiTheme="majorHAnsi" w:cstheme="majorHAnsi"/>
                <w:sz w:val="20"/>
                <w:lang w:val="en-US"/>
              </w:rPr>
              <w:t>m</w:t>
            </w:r>
          </w:p>
        </w:tc>
        <w:tc>
          <w:tcPr>
            <w:tcW w:w="1983" w:type="dxa"/>
            <w:noWrap/>
            <w:vAlign w:val="bottom"/>
          </w:tcPr>
          <w:p w14:paraId="2CE0928E" w14:textId="41DA2CA2" w:rsidR="00541CC2" w:rsidRPr="006A70B2" w:rsidRDefault="00541CC2" w:rsidP="00541CC2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82</w:t>
            </w:r>
          </w:p>
        </w:tc>
      </w:tr>
      <w:tr w:rsidR="00541CC2" w:rsidRPr="006A70B2" w14:paraId="06311C5A" w14:textId="77777777" w:rsidTr="004E28B5">
        <w:trPr>
          <w:trHeight w:val="260"/>
        </w:trPr>
        <w:tc>
          <w:tcPr>
            <w:tcW w:w="1134" w:type="dxa"/>
            <w:noWrap/>
            <w:vAlign w:val="center"/>
          </w:tcPr>
          <w:p w14:paraId="1E221BF3" w14:textId="77777777" w:rsidR="00541CC2" w:rsidRPr="00F42FE7" w:rsidRDefault="00541CC2" w:rsidP="00541CC2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/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1D970C73" w14:textId="6D5DA447" w:rsidR="00541CC2" w:rsidRPr="008F713A" w:rsidRDefault="00541CC2" w:rsidP="00541CC2">
            <w:pPr>
              <w:ind w:right="126"/>
              <w:jc w:val="both"/>
              <w:rPr>
                <w:rFonts w:asciiTheme="majorHAnsi" w:hAnsiTheme="majorHAnsi" w:cstheme="majorHAnsi"/>
                <w:bCs/>
                <w:sz w:val="20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 xml:space="preserve">Cinkuoto juostinio plieno stačiakampiai 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 xml:space="preserve">priešgaisriniai 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ortakiai su fasoninėmis detalėmis ir ap</w:t>
            </w:r>
            <w:r w:rsidRPr="006A70B2">
              <w:rPr>
                <w:rFonts w:asciiTheme="majorHAnsi" w:hAnsiTheme="majorHAnsi" w:cstheme="majorHAnsi"/>
                <w:sz w:val="20"/>
              </w:rPr>
              <w:t xml:space="preserve">žiūros liukais </w:t>
            </w:r>
            <w:r w:rsidRPr="003F0A12">
              <w:rPr>
                <w:rFonts w:ascii="Calibri Light" w:hAnsi="Calibri Light" w:cs="Calibri Light"/>
                <w:sz w:val="20"/>
              </w:rPr>
              <w:t xml:space="preserve"> (sandarumo klasė </w:t>
            </w:r>
            <w:r>
              <w:rPr>
                <w:rFonts w:ascii="Calibri Light" w:hAnsi="Calibri Light" w:cs="Calibri Light"/>
                <w:sz w:val="20"/>
              </w:rPr>
              <w:t>C</w:t>
            </w:r>
            <w:r w:rsidRPr="003F0A12">
              <w:rPr>
                <w:rFonts w:ascii="Calibri Light" w:hAnsi="Calibri Light" w:cs="Calibri Light"/>
                <w:sz w:val="20"/>
              </w:rPr>
              <w:t>):</w:t>
            </w:r>
          </w:p>
        </w:tc>
        <w:tc>
          <w:tcPr>
            <w:tcW w:w="1417" w:type="dxa"/>
            <w:vAlign w:val="center"/>
          </w:tcPr>
          <w:p w14:paraId="46C56315" w14:textId="70FC9140" w:rsidR="00541CC2" w:rsidRPr="00805421" w:rsidRDefault="00512048" w:rsidP="00541CC2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TS2-4.2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, 4-5</w:t>
            </w:r>
          </w:p>
        </w:tc>
        <w:tc>
          <w:tcPr>
            <w:tcW w:w="852" w:type="dxa"/>
            <w:noWrap/>
            <w:vAlign w:val="center"/>
          </w:tcPr>
          <w:p w14:paraId="1D76E529" w14:textId="77777777" w:rsidR="00541CC2" w:rsidRPr="006A70B2" w:rsidRDefault="00541CC2" w:rsidP="00541CC2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983" w:type="dxa"/>
            <w:noWrap/>
            <w:vAlign w:val="center"/>
          </w:tcPr>
          <w:p w14:paraId="75422923" w14:textId="77777777" w:rsidR="00541CC2" w:rsidRPr="006A70B2" w:rsidRDefault="00541CC2" w:rsidP="00541CC2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</w:tr>
      <w:tr w:rsidR="00541CC2" w:rsidRPr="006A70B2" w14:paraId="17D1B9E6" w14:textId="77777777" w:rsidTr="00563A9A">
        <w:trPr>
          <w:trHeight w:val="260"/>
        </w:trPr>
        <w:tc>
          <w:tcPr>
            <w:tcW w:w="1134" w:type="dxa"/>
            <w:noWrap/>
            <w:vAlign w:val="center"/>
          </w:tcPr>
          <w:p w14:paraId="1CFDDEB2" w14:textId="77777777" w:rsidR="00541CC2" w:rsidRPr="00541CC2" w:rsidRDefault="00541CC2" w:rsidP="00541CC2">
            <w:pPr>
              <w:ind w:left="993"/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52550889" w14:textId="59C544A4" w:rsidR="00541CC2" w:rsidRPr="008F713A" w:rsidRDefault="00541CC2" w:rsidP="00541CC2">
            <w:pPr>
              <w:ind w:right="126"/>
              <w:jc w:val="both"/>
              <w:rPr>
                <w:rFonts w:asciiTheme="majorHAnsi" w:hAnsiTheme="majorHAnsi" w:cstheme="majorHAnsi"/>
                <w:bCs/>
                <w:sz w:val="20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400x250</w:t>
            </w:r>
          </w:p>
        </w:tc>
        <w:tc>
          <w:tcPr>
            <w:tcW w:w="1417" w:type="dxa"/>
            <w:vAlign w:val="center"/>
          </w:tcPr>
          <w:p w14:paraId="2335609D" w14:textId="77777777" w:rsidR="00541CC2" w:rsidRPr="00805421" w:rsidRDefault="00541CC2" w:rsidP="00541CC2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</w:tcPr>
          <w:p w14:paraId="51C82FA4" w14:textId="1EFFC586" w:rsidR="00541CC2" w:rsidRPr="006A70B2" w:rsidRDefault="00541CC2" w:rsidP="00541CC2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D823E7">
              <w:rPr>
                <w:rFonts w:asciiTheme="majorHAnsi" w:hAnsiTheme="majorHAnsi" w:cstheme="majorHAnsi"/>
                <w:sz w:val="20"/>
                <w:lang w:val="en-US"/>
              </w:rPr>
              <w:t>m</w:t>
            </w:r>
          </w:p>
        </w:tc>
        <w:tc>
          <w:tcPr>
            <w:tcW w:w="1983" w:type="dxa"/>
            <w:noWrap/>
            <w:vAlign w:val="bottom"/>
          </w:tcPr>
          <w:p w14:paraId="07D880CC" w14:textId="6050D2D3" w:rsidR="00541CC2" w:rsidRPr="006A70B2" w:rsidRDefault="00541CC2" w:rsidP="00541CC2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15</w:t>
            </w:r>
          </w:p>
        </w:tc>
      </w:tr>
      <w:tr w:rsidR="00541CC2" w:rsidRPr="006A70B2" w14:paraId="77AE8782" w14:textId="77777777" w:rsidTr="00563A9A">
        <w:trPr>
          <w:trHeight w:val="260"/>
        </w:trPr>
        <w:tc>
          <w:tcPr>
            <w:tcW w:w="1134" w:type="dxa"/>
            <w:noWrap/>
            <w:vAlign w:val="center"/>
          </w:tcPr>
          <w:p w14:paraId="2C864E0E" w14:textId="77777777" w:rsidR="00541CC2" w:rsidRPr="00541CC2" w:rsidRDefault="00541CC2" w:rsidP="00541CC2">
            <w:pPr>
              <w:ind w:left="993"/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376D2722" w14:textId="7FE72888" w:rsidR="00541CC2" w:rsidRPr="008F713A" w:rsidRDefault="00541CC2" w:rsidP="00541CC2">
            <w:pPr>
              <w:ind w:right="126"/>
              <w:jc w:val="both"/>
              <w:rPr>
                <w:rFonts w:asciiTheme="majorHAnsi" w:hAnsiTheme="majorHAnsi" w:cstheme="majorHAnsi"/>
                <w:bCs/>
                <w:sz w:val="20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400x300</w:t>
            </w:r>
          </w:p>
        </w:tc>
        <w:tc>
          <w:tcPr>
            <w:tcW w:w="1417" w:type="dxa"/>
            <w:vAlign w:val="center"/>
          </w:tcPr>
          <w:p w14:paraId="71831818" w14:textId="77777777" w:rsidR="00541CC2" w:rsidRPr="00805421" w:rsidRDefault="00541CC2" w:rsidP="00541CC2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</w:tcPr>
          <w:p w14:paraId="4D403B44" w14:textId="55495CFA" w:rsidR="00541CC2" w:rsidRPr="006A70B2" w:rsidRDefault="00541CC2" w:rsidP="00541CC2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D823E7">
              <w:rPr>
                <w:rFonts w:asciiTheme="majorHAnsi" w:hAnsiTheme="majorHAnsi" w:cstheme="majorHAnsi"/>
                <w:sz w:val="20"/>
                <w:lang w:val="en-US"/>
              </w:rPr>
              <w:t>m</w:t>
            </w:r>
          </w:p>
        </w:tc>
        <w:tc>
          <w:tcPr>
            <w:tcW w:w="1983" w:type="dxa"/>
            <w:noWrap/>
            <w:vAlign w:val="bottom"/>
          </w:tcPr>
          <w:p w14:paraId="342E84EF" w14:textId="17B4E317" w:rsidR="00541CC2" w:rsidRPr="006A70B2" w:rsidRDefault="00541CC2" w:rsidP="00541CC2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4</w:t>
            </w:r>
          </w:p>
        </w:tc>
      </w:tr>
      <w:tr w:rsidR="00541CC2" w:rsidRPr="006A70B2" w14:paraId="02E2B1D0" w14:textId="77777777" w:rsidTr="00563A9A">
        <w:trPr>
          <w:trHeight w:val="260"/>
        </w:trPr>
        <w:tc>
          <w:tcPr>
            <w:tcW w:w="1134" w:type="dxa"/>
            <w:noWrap/>
            <w:vAlign w:val="center"/>
          </w:tcPr>
          <w:p w14:paraId="51203168" w14:textId="77777777" w:rsidR="00541CC2" w:rsidRPr="00541CC2" w:rsidRDefault="00541CC2" w:rsidP="00541CC2">
            <w:pPr>
              <w:ind w:left="993"/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5B144875" w14:textId="620AEB41" w:rsidR="00541CC2" w:rsidRPr="008F713A" w:rsidRDefault="00541CC2" w:rsidP="00541CC2">
            <w:pPr>
              <w:ind w:right="126"/>
              <w:jc w:val="both"/>
              <w:rPr>
                <w:rFonts w:asciiTheme="majorHAnsi" w:hAnsiTheme="majorHAnsi" w:cstheme="majorHAnsi"/>
                <w:bCs/>
                <w:sz w:val="20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500x200</w:t>
            </w:r>
          </w:p>
        </w:tc>
        <w:tc>
          <w:tcPr>
            <w:tcW w:w="1417" w:type="dxa"/>
            <w:vAlign w:val="center"/>
          </w:tcPr>
          <w:p w14:paraId="342C9D00" w14:textId="77777777" w:rsidR="00541CC2" w:rsidRPr="00805421" w:rsidRDefault="00541CC2" w:rsidP="00541CC2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</w:tcPr>
          <w:p w14:paraId="2E8FE371" w14:textId="7A80BE9B" w:rsidR="00541CC2" w:rsidRPr="006A70B2" w:rsidRDefault="00541CC2" w:rsidP="00541CC2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D823E7">
              <w:rPr>
                <w:rFonts w:asciiTheme="majorHAnsi" w:hAnsiTheme="majorHAnsi" w:cstheme="majorHAnsi"/>
                <w:sz w:val="20"/>
                <w:lang w:val="en-US"/>
              </w:rPr>
              <w:t>m</w:t>
            </w:r>
          </w:p>
        </w:tc>
        <w:tc>
          <w:tcPr>
            <w:tcW w:w="1983" w:type="dxa"/>
            <w:noWrap/>
            <w:vAlign w:val="bottom"/>
          </w:tcPr>
          <w:p w14:paraId="611522BE" w14:textId="11789531" w:rsidR="00541CC2" w:rsidRPr="006A70B2" w:rsidRDefault="00541CC2" w:rsidP="00541CC2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9</w:t>
            </w:r>
          </w:p>
        </w:tc>
      </w:tr>
      <w:tr w:rsidR="00541CC2" w:rsidRPr="006A70B2" w14:paraId="3B183246" w14:textId="77777777" w:rsidTr="00563A9A">
        <w:trPr>
          <w:trHeight w:val="260"/>
        </w:trPr>
        <w:tc>
          <w:tcPr>
            <w:tcW w:w="1134" w:type="dxa"/>
            <w:noWrap/>
            <w:vAlign w:val="center"/>
          </w:tcPr>
          <w:p w14:paraId="4DCC236C" w14:textId="77777777" w:rsidR="00541CC2" w:rsidRPr="00541CC2" w:rsidRDefault="00541CC2" w:rsidP="00541CC2">
            <w:pPr>
              <w:ind w:left="993"/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2B77BC2E" w14:textId="57F01493" w:rsidR="00541CC2" w:rsidRPr="008F713A" w:rsidRDefault="00541CC2" w:rsidP="00541CC2">
            <w:pPr>
              <w:ind w:right="126"/>
              <w:jc w:val="both"/>
              <w:rPr>
                <w:rFonts w:asciiTheme="majorHAnsi" w:hAnsiTheme="majorHAnsi" w:cstheme="majorHAnsi"/>
                <w:bCs/>
                <w:sz w:val="20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500x250</w:t>
            </w:r>
          </w:p>
        </w:tc>
        <w:tc>
          <w:tcPr>
            <w:tcW w:w="1417" w:type="dxa"/>
            <w:vAlign w:val="center"/>
          </w:tcPr>
          <w:p w14:paraId="2B7B084E" w14:textId="77777777" w:rsidR="00541CC2" w:rsidRPr="00805421" w:rsidRDefault="00541CC2" w:rsidP="00541CC2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</w:tcPr>
          <w:p w14:paraId="29FA58C7" w14:textId="381D2DB4" w:rsidR="00541CC2" w:rsidRPr="006A70B2" w:rsidRDefault="00541CC2" w:rsidP="00541CC2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D823E7">
              <w:rPr>
                <w:rFonts w:asciiTheme="majorHAnsi" w:hAnsiTheme="majorHAnsi" w:cstheme="majorHAnsi"/>
                <w:sz w:val="20"/>
                <w:lang w:val="en-US"/>
              </w:rPr>
              <w:t>m</w:t>
            </w:r>
          </w:p>
        </w:tc>
        <w:tc>
          <w:tcPr>
            <w:tcW w:w="1983" w:type="dxa"/>
            <w:noWrap/>
            <w:vAlign w:val="bottom"/>
          </w:tcPr>
          <w:p w14:paraId="042C85DD" w14:textId="5A00363E" w:rsidR="00541CC2" w:rsidRPr="006A70B2" w:rsidRDefault="00541CC2" w:rsidP="00541CC2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19</w:t>
            </w:r>
          </w:p>
        </w:tc>
      </w:tr>
      <w:tr w:rsidR="00541CC2" w:rsidRPr="006A70B2" w14:paraId="1B2E6769" w14:textId="77777777" w:rsidTr="00563A9A">
        <w:trPr>
          <w:trHeight w:val="260"/>
        </w:trPr>
        <w:tc>
          <w:tcPr>
            <w:tcW w:w="1134" w:type="dxa"/>
            <w:noWrap/>
            <w:vAlign w:val="center"/>
          </w:tcPr>
          <w:p w14:paraId="74C9A74C" w14:textId="77777777" w:rsidR="00541CC2" w:rsidRPr="00541CC2" w:rsidRDefault="00541CC2" w:rsidP="00541CC2">
            <w:pPr>
              <w:ind w:left="993"/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77241780" w14:textId="30521DD3" w:rsidR="00541CC2" w:rsidRPr="008F713A" w:rsidRDefault="00541CC2" w:rsidP="00541CC2">
            <w:pPr>
              <w:ind w:right="126"/>
              <w:jc w:val="both"/>
              <w:rPr>
                <w:rFonts w:asciiTheme="majorHAnsi" w:hAnsiTheme="majorHAnsi" w:cstheme="majorHAnsi"/>
                <w:bCs/>
                <w:sz w:val="20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500x300</w:t>
            </w:r>
          </w:p>
        </w:tc>
        <w:tc>
          <w:tcPr>
            <w:tcW w:w="1417" w:type="dxa"/>
            <w:vAlign w:val="center"/>
          </w:tcPr>
          <w:p w14:paraId="3EA6844F" w14:textId="77777777" w:rsidR="00541CC2" w:rsidRPr="00805421" w:rsidRDefault="00541CC2" w:rsidP="00541CC2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</w:tcPr>
          <w:p w14:paraId="152E9974" w14:textId="526F33B9" w:rsidR="00541CC2" w:rsidRPr="006A70B2" w:rsidRDefault="00541CC2" w:rsidP="00541CC2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D823E7">
              <w:rPr>
                <w:rFonts w:asciiTheme="majorHAnsi" w:hAnsiTheme="majorHAnsi" w:cstheme="majorHAnsi"/>
                <w:sz w:val="20"/>
                <w:lang w:val="en-US"/>
              </w:rPr>
              <w:t>m</w:t>
            </w:r>
          </w:p>
        </w:tc>
        <w:tc>
          <w:tcPr>
            <w:tcW w:w="1983" w:type="dxa"/>
            <w:noWrap/>
            <w:vAlign w:val="bottom"/>
          </w:tcPr>
          <w:p w14:paraId="37C1A6F2" w14:textId="552DC043" w:rsidR="00541CC2" w:rsidRPr="006A70B2" w:rsidRDefault="00541CC2" w:rsidP="00541CC2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13</w:t>
            </w:r>
          </w:p>
        </w:tc>
      </w:tr>
      <w:tr w:rsidR="00541CC2" w:rsidRPr="006A70B2" w14:paraId="6F79D522" w14:textId="77777777" w:rsidTr="00563A9A">
        <w:trPr>
          <w:trHeight w:val="260"/>
        </w:trPr>
        <w:tc>
          <w:tcPr>
            <w:tcW w:w="1134" w:type="dxa"/>
            <w:noWrap/>
            <w:vAlign w:val="center"/>
          </w:tcPr>
          <w:p w14:paraId="5E41E449" w14:textId="77777777" w:rsidR="00541CC2" w:rsidRPr="00541CC2" w:rsidRDefault="00541CC2" w:rsidP="00541CC2">
            <w:pPr>
              <w:ind w:left="993"/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20DFA6C1" w14:textId="594EF9FF" w:rsidR="00541CC2" w:rsidRPr="008F713A" w:rsidRDefault="00541CC2" w:rsidP="00541CC2">
            <w:pPr>
              <w:ind w:right="126"/>
              <w:jc w:val="both"/>
              <w:rPr>
                <w:rFonts w:asciiTheme="majorHAnsi" w:hAnsiTheme="majorHAnsi" w:cstheme="majorHAnsi"/>
                <w:bCs/>
                <w:sz w:val="20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600x200</w:t>
            </w:r>
          </w:p>
        </w:tc>
        <w:tc>
          <w:tcPr>
            <w:tcW w:w="1417" w:type="dxa"/>
            <w:vAlign w:val="center"/>
          </w:tcPr>
          <w:p w14:paraId="3F0CF29C" w14:textId="77777777" w:rsidR="00541CC2" w:rsidRPr="00805421" w:rsidRDefault="00541CC2" w:rsidP="00541CC2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</w:tcPr>
          <w:p w14:paraId="6EC422DC" w14:textId="0F20182D" w:rsidR="00541CC2" w:rsidRPr="006A70B2" w:rsidRDefault="00541CC2" w:rsidP="00541CC2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D823E7">
              <w:rPr>
                <w:rFonts w:asciiTheme="majorHAnsi" w:hAnsiTheme="majorHAnsi" w:cstheme="majorHAnsi"/>
                <w:sz w:val="20"/>
                <w:lang w:val="en-US"/>
              </w:rPr>
              <w:t>m</w:t>
            </w:r>
          </w:p>
        </w:tc>
        <w:tc>
          <w:tcPr>
            <w:tcW w:w="1983" w:type="dxa"/>
            <w:noWrap/>
            <w:vAlign w:val="bottom"/>
          </w:tcPr>
          <w:p w14:paraId="757A4A1B" w14:textId="5735BF14" w:rsidR="00541CC2" w:rsidRPr="006A70B2" w:rsidRDefault="00541CC2" w:rsidP="00541CC2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3</w:t>
            </w:r>
          </w:p>
        </w:tc>
      </w:tr>
      <w:tr w:rsidR="00541CC2" w:rsidRPr="006A70B2" w14:paraId="5D8269BF" w14:textId="77777777" w:rsidTr="00563A9A">
        <w:trPr>
          <w:trHeight w:val="260"/>
        </w:trPr>
        <w:tc>
          <w:tcPr>
            <w:tcW w:w="1134" w:type="dxa"/>
            <w:noWrap/>
            <w:vAlign w:val="center"/>
          </w:tcPr>
          <w:p w14:paraId="2FF265C6" w14:textId="77777777" w:rsidR="00541CC2" w:rsidRPr="00541CC2" w:rsidRDefault="00541CC2" w:rsidP="00541CC2">
            <w:pPr>
              <w:ind w:left="993"/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0137307B" w14:textId="45D99D61" w:rsidR="00541CC2" w:rsidRPr="008F713A" w:rsidRDefault="00541CC2" w:rsidP="00541CC2">
            <w:pPr>
              <w:ind w:right="126"/>
              <w:jc w:val="both"/>
              <w:rPr>
                <w:rFonts w:asciiTheme="majorHAnsi" w:hAnsiTheme="majorHAnsi" w:cstheme="majorHAnsi"/>
                <w:bCs/>
                <w:sz w:val="20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600x250</w:t>
            </w:r>
          </w:p>
        </w:tc>
        <w:tc>
          <w:tcPr>
            <w:tcW w:w="1417" w:type="dxa"/>
            <w:vAlign w:val="center"/>
          </w:tcPr>
          <w:p w14:paraId="3D4B801A" w14:textId="77777777" w:rsidR="00541CC2" w:rsidRPr="00805421" w:rsidRDefault="00541CC2" w:rsidP="00541CC2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</w:tcPr>
          <w:p w14:paraId="147E3FBD" w14:textId="5D4C3343" w:rsidR="00541CC2" w:rsidRPr="006A70B2" w:rsidRDefault="00541CC2" w:rsidP="00541CC2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D823E7">
              <w:rPr>
                <w:rFonts w:asciiTheme="majorHAnsi" w:hAnsiTheme="majorHAnsi" w:cstheme="majorHAnsi"/>
                <w:sz w:val="20"/>
                <w:lang w:val="en-US"/>
              </w:rPr>
              <w:t>m</w:t>
            </w:r>
          </w:p>
        </w:tc>
        <w:tc>
          <w:tcPr>
            <w:tcW w:w="1983" w:type="dxa"/>
            <w:noWrap/>
            <w:vAlign w:val="bottom"/>
          </w:tcPr>
          <w:p w14:paraId="4A5FEFE1" w14:textId="43F03BF4" w:rsidR="00541CC2" w:rsidRPr="006A70B2" w:rsidRDefault="00541CC2" w:rsidP="00541CC2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45</w:t>
            </w:r>
          </w:p>
        </w:tc>
      </w:tr>
      <w:tr w:rsidR="00541CC2" w:rsidRPr="006A70B2" w14:paraId="235B85D7" w14:textId="77777777" w:rsidTr="00563A9A">
        <w:trPr>
          <w:trHeight w:val="260"/>
        </w:trPr>
        <w:tc>
          <w:tcPr>
            <w:tcW w:w="1134" w:type="dxa"/>
            <w:noWrap/>
            <w:vAlign w:val="center"/>
          </w:tcPr>
          <w:p w14:paraId="6F1FAA83" w14:textId="77777777" w:rsidR="00541CC2" w:rsidRPr="00541CC2" w:rsidRDefault="00541CC2" w:rsidP="00541CC2">
            <w:pPr>
              <w:ind w:left="993"/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2CDD5389" w14:textId="487761BD" w:rsidR="00541CC2" w:rsidRPr="008F713A" w:rsidRDefault="00541CC2" w:rsidP="00541CC2">
            <w:pPr>
              <w:ind w:right="126"/>
              <w:jc w:val="both"/>
              <w:rPr>
                <w:rFonts w:asciiTheme="majorHAnsi" w:hAnsiTheme="majorHAnsi" w:cstheme="majorHAnsi"/>
                <w:bCs/>
                <w:sz w:val="20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600x300</w:t>
            </w:r>
          </w:p>
        </w:tc>
        <w:tc>
          <w:tcPr>
            <w:tcW w:w="1417" w:type="dxa"/>
            <w:vAlign w:val="center"/>
          </w:tcPr>
          <w:p w14:paraId="41DA70A2" w14:textId="77777777" w:rsidR="00541CC2" w:rsidRPr="00805421" w:rsidRDefault="00541CC2" w:rsidP="00541CC2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</w:tcPr>
          <w:p w14:paraId="741FC3BA" w14:textId="4F578507" w:rsidR="00541CC2" w:rsidRPr="006A70B2" w:rsidRDefault="00541CC2" w:rsidP="00541CC2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D823E7">
              <w:rPr>
                <w:rFonts w:asciiTheme="majorHAnsi" w:hAnsiTheme="majorHAnsi" w:cstheme="majorHAnsi"/>
                <w:sz w:val="20"/>
                <w:lang w:val="en-US"/>
              </w:rPr>
              <w:t>m</w:t>
            </w:r>
          </w:p>
        </w:tc>
        <w:tc>
          <w:tcPr>
            <w:tcW w:w="1983" w:type="dxa"/>
            <w:noWrap/>
            <w:vAlign w:val="bottom"/>
          </w:tcPr>
          <w:p w14:paraId="01A49E5A" w14:textId="7238E9BD" w:rsidR="00541CC2" w:rsidRPr="006A70B2" w:rsidRDefault="00541CC2" w:rsidP="00541CC2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13</w:t>
            </w:r>
          </w:p>
        </w:tc>
      </w:tr>
      <w:tr w:rsidR="00541CC2" w:rsidRPr="006A70B2" w14:paraId="6727910F" w14:textId="77777777" w:rsidTr="00563A9A">
        <w:trPr>
          <w:trHeight w:val="260"/>
        </w:trPr>
        <w:tc>
          <w:tcPr>
            <w:tcW w:w="1134" w:type="dxa"/>
            <w:noWrap/>
            <w:vAlign w:val="center"/>
          </w:tcPr>
          <w:p w14:paraId="1146BF12" w14:textId="77777777" w:rsidR="00541CC2" w:rsidRPr="00541CC2" w:rsidRDefault="00541CC2" w:rsidP="00541CC2">
            <w:pPr>
              <w:ind w:left="993"/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621CC7D0" w14:textId="26ED5EC9" w:rsidR="00541CC2" w:rsidRPr="008F713A" w:rsidRDefault="00541CC2" w:rsidP="00541CC2">
            <w:pPr>
              <w:ind w:right="126"/>
              <w:jc w:val="both"/>
              <w:rPr>
                <w:rFonts w:asciiTheme="majorHAnsi" w:hAnsiTheme="majorHAnsi" w:cstheme="majorHAnsi"/>
                <w:bCs/>
                <w:sz w:val="20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600x500</w:t>
            </w:r>
          </w:p>
        </w:tc>
        <w:tc>
          <w:tcPr>
            <w:tcW w:w="1417" w:type="dxa"/>
            <w:vAlign w:val="center"/>
          </w:tcPr>
          <w:p w14:paraId="052A7233" w14:textId="77777777" w:rsidR="00541CC2" w:rsidRPr="00805421" w:rsidRDefault="00541CC2" w:rsidP="00541CC2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</w:tcPr>
          <w:p w14:paraId="486BB6C3" w14:textId="6B9748C3" w:rsidR="00541CC2" w:rsidRPr="006A70B2" w:rsidRDefault="00541CC2" w:rsidP="00541CC2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D823E7">
              <w:rPr>
                <w:rFonts w:asciiTheme="majorHAnsi" w:hAnsiTheme="majorHAnsi" w:cstheme="majorHAnsi"/>
                <w:sz w:val="20"/>
                <w:lang w:val="en-US"/>
              </w:rPr>
              <w:t>m</w:t>
            </w:r>
          </w:p>
        </w:tc>
        <w:tc>
          <w:tcPr>
            <w:tcW w:w="1983" w:type="dxa"/>
            <w:noWrap/>
            <w:vAlign w:val="bottom"/>
          </w:tcPr>
          <w:p w14:paraId="674F456F" w14:textId="0C6BD94C" w:rsidR="00541CC2" w:rsidRPr="006A70B2" w:rsidRDefault="00541CC2" w:rsidP="00541CC2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16</w:t>
            </w:r>
          </w:p>
        </w:tc>
      </w:tr>
      <w:tr w:rsidR="00541CC2" w:rsidRPr="006A70B2" w14:paraId="33B74995" w14:textId="77777777" w:rsidTr="00541CC2">
        <w:trPr>
          <w:trHeight w:val="70"/>
        </w:trPr>
        <w:tc>
          <w:tcPr>
            <w:tcW w:w="1134" w:type="dxa"/>
            <w:noWrap/>
            <w:vAlign w:val="center"/>
          </w:tcPr>
          <w:p w14:paraId="73F4CF34" w14:textId="77777777" w:rsidR="00541CC2" w:rsidRPr="00541CC2" w:rsidRDefault="00541CC2" w:rsidP="00541CC2">
            <w:pPr>
              <w:ind w:left="993"/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11BDE72B" w14:textId="7B5A17AA" w:rsidR="00541CC2" w:rsidRPr="008F713A" w:rsidRDefault="00541CC2" w:rsidP="00541CC2">
            <w:pPr>
              <w:ind w:right="126"/>
              <w:jc w:val="both"/>
              <w:rPr>
                <w:rFonts w:asciiTheme="majorHAnsi" w:hAnsiTheme="majorHAnsi" w:cstheme="majorHAnsi"/>
                <w:bCs/>
                <w:sz w:val="20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700x250</w:t>
            </w:r>
          </w:p>
        </w:tc>
        <w:tc>
          <w:tcPr>
            <w:tcW w:w="1417" w:type="dxa"/>
            <w:vAlign w:val="center"/>
          </w:tcPr>
          <w:p w14:paraId="3D5A180A" w14:textId="77777777" w:rsidR="00541CC2" w:rsidRPr="00805421" w:rsidRDefault="00541CC2" w:rsidP="00541CC2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</w:tcPr>
          <w:p w14:paraId="4459130C" w14:textId="25CF5E46" w:rsidR="00541CC2" w:rsidRPr="006A70B2" w:rsidRDefault="00541CC2" w:rsidP="00541CC2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D823E7">
              <w:rPr>
                <w:rFonts w:asciiTheme="majorHAnsi" w:hAnsiTheme="majorHAnsi" w:cstheme="majorHAnsi"/>
                <w:sz w:val="20"/>
                <w:lang w:val="en-US"/>
              </w:rPr>
              <w:t>m</w:t>
            </w:r>
          </w:p>
        </w:tc>
        <w:tc>
          <w:tcPr>
            <w:tcW w:w="1983" w:type="dxa"/>
            <w:noWrap/>
            <w:vAlign w:val="bottom"/>
          </w:tcPr>
          <w:p w14:paraId="283C7DEA" w14:textId="207BDFCD" w:rsidR="00541CC2" w:rsidRPr="006A70B2" w:rsidRDefault="00541CC2" w:rsidP="00541CC2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2</w:t>
            </w:r>
          </w:p>
        </w:tc>
      </w:tr>
      <w:tr w:rsidR="00541CC2" w:rsidRPr="006A70B2" w14:paraId="4A7CB347" w14:textId="77777777" w:rsidTr="00563A9A">
        <w:trPr>
          <w:trHeight w:val="260"/>
        </w:trPr>
        <w:tc>
          <w:tcPr>
            <w:tcW w:w="1134" w:type="dxa"/>
            <w:noWrap/>
            <w:vAlign w:val="center"/>
          </w:tcPr>
          <w:p w14:paraId="198EAF39" w14:textId="77777777" w:rsidR="00541CC2" w:rsidRPr="00541CC2" w:rsidRDefault="00541CC2" w:rsidP="00541CC2">
            <w:pPr>
              <w:ind w:left="993"/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11E4EC3C" w14:textId="4A4ABC02" w:rsidR="00541CC2" w:rsidRPr="008F713A" w:rsidRDefault="00541CC2" w:rsidP="00541CC2">
            <w:pPr>
              <w:ind w:right="126"/>
              <w:jc w:val="both"/>
              <w:rPr>
                <w:rFonts w:asciiTheme="majorHAnsi" w:hAnsiTheme="majorHAnsi" w:cstheme="majorHAnsi"/>
                <w:bCs/>
                <w:sz w:val="20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1000x400</w:t>
            </w:r>
          </w:p>
        </w:tc>
        <w:tc>
          <w:tcPr>
            <w:tcW w:w="1417" w:type="dxa"/>
            <w:vAlign w:val="center"/>
          </w:tcPr>
          <w:p w14:paraId="16477B10" w14:textId="77777777" w:rsidR="00541CC2" w:rsidRPr="00805421" w:rsidRDefault="00541CC2" w:rsidP="00541CC2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</w:tcPr>
          <w:p w14:paraId="4F48D04E" w14:textId="1F60599B" w:rsidR="00541CC2" w:rsidRPr="006A70B2" w:rsidRDefault="00541CC2" w:rsidP="00541CC2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D823E7">
              <w:rPr>
                <w:rFonts w:asciiTheme="majorHAnsi" w:hAnsiTheme="majorHAnsi" w:cstheme="majorHAnsi"/>
                <w:sz w:val="20"/>
                <w:lang w:val="en-US"/>
              </w:rPr>
              <w:t>m</w:t>
            </w:r>
          </w:p>
        </w:tc>
        <w:tc>
          <w:tcPr>
            <w:tcW w:w="1983" w:type="dxa"/>
            <w:noWrap/>
            <w:vAlign w:val="bottom"/>
          </w:tcPr>
          <w:p w14:paraId="376C22B8" w14:textId="4B456EE0" w:rsidR="00541CC2" w:rsidRPr="006A70B2" w:rsidRDefault="00541CC2" w:rsidP="00541CC2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27</w:t>
            </w:r>
          </w:p>
        </w:tc>
      </w:tr>
      <w:tr w:rsidR="00541CC2" w:rsidRPr="006A70B2" w14:paraId="11131935" w14:textId="77777777" w:rsidTr="004E28B5">
        <w:trPr>
          <w:trHeight w:val="260"/>
        </w:trPr>
        <w:tc>
          <w:tcPr>
            <w:tcW w:w="1134" w:type="dxa"/>
            <w:noWrap/>
            <w:vAlign w:val="center"/>
          </w:tcPr>
          <w:p w14:paraId="7BA64B15" w14:textId="77777777" w:rsidR="00541CC2" w:rsidRPr="00F42FE7" w:rsidRDefault="00541CC2" w:rsidP="00541CC2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/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359B5C97" w14:textId="6036F70E" w:rsidR="00541CC2" w:rsidRPr="008F713A" w:rsidRDefault="00541CC2" w:rsidP="00541CC2">
            <w:pPr>
              <w:ind w:right="126"/>
              <w:jc w:val="both"/>
              <w:rPr>
                <w:rFonts w:asciiTheme="majorHAnsi" w:hAnsiTheme="majorHAnsi" w:cstheme="majorHAnsi"/>
                <w:bCs/>
                <w:sz w:val="20"/>
              </w:rPr>
            </w:pPr>
            <w:r w:rsidRPr="008F713A">
              <w:rPr>
                <w:rFonts w:asciiTheme="majorHAnsi" w:hAnsiTheme="majorHAnsi" w:cstheme="majorHAnsi"/>
                <w:bCs/>
                <w:sz w:val="20"/>
              </w:rPr>
              <w:t>Ugniai atspar</w:t>
            </w:r>
            <w:r>
              <w:rPr>
                <w:rFonts w:asciiTheme="majorHAnsi" w:hAnsiTheme="majorHAnsi" w:cstheme="majorHAnsi"/>
                <w:bCs/>
                <w:sz w:val="20"/>
              </w:rPr>
              <w:t>ūs</w:t>
            </w:r>
            <w:r w:rsidRPr="008F713A">
              <w:rPr>
                <w:rFonts w:asciiTheme="majorHAnsi" w:hAnsiTheme="majorHAnsi" w:cstheme="majorHAnsi"/>
                <w:bCs/>
                <w:sz w:val="20"/>
              </w:rPr>
              <w:t xml:space="preserve"> (priešgaisrini</w:t>
            </w:r>
            <w:r w:rsidR="00F467F5">
              <w:rPr>
                <w:rFonts w:asciiTheme="majorHAnsi" w:hAnsiTheme="majorHAnsi" w:cstheme="majorHAnsi"/>
                <w:bCs/>
                <w:sz w:val="20"/>
              </w:rPr>
              <w:t>ai</w:t>
            </w:r>
            <w:r w:rsidRPr="008F713A">
              <w:rPr>
                <w:rFonts w:asciiTheme="majorHAnsi" w:hAnsiTheme="majorHAnsi" w:cstheme="majorHAnsi"/>
                <w:bCs/>
                <w:sz w:val="20"/>
              </w:rPr>
              <w:t>)</w:t>
            </w:r>
            <w:r>
              <w:rPr>
                <w:rFonts w:asciiTheme="majorHAnsi" w:hAnsiTheme="majorHAnsi" w:cstheme="majorHAnsi"/>
                <w:bCs/>
                <w:sz w:val="20"/>
              </w:rPr>
              <w:t xml:space="preserve"> 4 kraštinių</w:t>
            </w:r>
            <w:r w:rsidRPr="008F713A">
              <w:rPr>
                <w:rFonts w:asciiTheme="majorHAnsi" w:hAnsiTheme="majorHAnsi" w:cstheme="majorHAnsi"/>
                <w:bCs/>
                <w:sz w:val="20"/>
              </w:rPr>
              <w:t xml:space="preserve"> ortaki</w:t>
            </w:r>
            <w:r>
              <w:rPr>
                <w:rFonts w:asciiTheme="majorHAnsi" w:hAnsiTheme="majorHAnsi" w:cstheme="majorHAnsi"/>
                <w:bCs/>
                <w:sz w:val="20"/>
              </w:rPr>
              <w:t>ai</w:t>
            </w:r>
            <w:r w:rsidRPr="008F713A">
              <w:rPr>
                <w:rFonts w:asciiTheme="majorHAnsi" w:hAnsiTheme="majorHAnsi" w:cstheme="majorHAnsi"/>
                <w:bCs/>
                <w:sz w:val="20"/>
              </w:rPr>
              <w:t xml:space="preserve"> Iš kalcio silikato plokščių</w:t>
            </w:r>
            <w:r>
              <w:rPr>
                <w:rFonts w:asciiTheme="majorHAnsi" w:hAnsiTheme="majorHAnsi" w:cstheme="majorHAnsi"/>
                <w:bCs/>
                <w:sz w:val="20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14:paraId="243BDF5B" w14:textId="133302F5" w:rsidR="00541CC2" w:rsidRPr="00805421" w:rsidRDefault="00541CC2" w:rsidP="00541CC2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805421">
              <w:rPr>
                <w:rFonts w:asciiTheme="majorHAnsi" w:hAnsiTheme="majorHAnsi" w:cstheme="majorHAnsi"/>
                <w:sz w:val="20"/>
                <w:lang w:val="en-US"/>
              </w:rPr>
              <w:t>TS2-4-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6</w:t>
            </w:r>
          </w:p>
        </w:tc>
        <w:tc>
          <w:tcPr>
            <w:tcW w:w="852" w:type="dxa"/>
            <w:noWrap/>
            <w:vAlign w:val="center"/>
          </w:tcPr>
          <w:p w14:paraId="27F45903" w14:textId="77777777" w:rsidR="00541CC2" w:rsidRPr="006A70B2" w:rsidRDefault="00541CC2" w:rsidP="00541CC2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983" w:type="dxa"/>
            <w:noWrap/>
            <w:vAlign w:val="center"/>
          </w:tcPr>
          <w:p w14:paraId="64078F58" w14:textId="77777777" w:rsidR="00541CC2" w:rsidRPr="006A70B2" w:rsidRDefault="00541CC2" w:rsidP="00541CC2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</w:tr>
      <w:tr w:rsidR="00541CC2" w:rsidRPr="006A70B2" w14:paraId="698306EF" w14:textId="77777777" w:rsidTr="004E28B5">
        <w:trPr>
          <w:trHeight w:val="260"/>
        </w:trPr>
        <w:tc>
          <w:tcPr>
            <w:tcW w:w="1134" w:type="dxa"/>
            <w:noWrap/>
            <w:vAlign w:val="center"/>
          </w:tcPr>
          <w:p w14:paraId="2C3760B5" w14:textId="77777777" w:rsidR="00541CC2" w:rsidRPr="00E83693" w:rsidRDefault="00541CC2" w:rsidP="00541CC2">
            <w:pPr>
              <w:ind w:left="993"/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6385CDD4" w14:textId="7AD26280" w:rsidR="00541CC2" w:rsidRPr="00E83693" w:rsidRDefault="00541CC2" w:rsidP="00541CC2">
            <w:pPr>
              <w:ind w:right="126"/>
              <w:jc w:val="both"/>
              <w:rPr>
                <w:rFonts w:asciiTheme="majorHAnsi" w:hAnsiTheme="majorHAnsi" w:cstheme="majorHAnsi"/>
                <w:bCs/>
                <w:sz w:val="20"/>
              </w:rPr>
            </w:pPr>
            <w:r w:rsidRPr="00E83693">
              <w:rPr>
                <w:rFonts w:asciiTheme="majorHAnsi" w:hAnsiTheme="majorHAnsi" w:cstheme="majorHAnsi"/>
                <w:bCs/>
                <w:sz w:val="20"/>
              </w:rPr>
              <w:t>1</w:t>
            </w:r>
            <w:r>
              <w:rPr>
                <w:rFonts w:asciiTheme="majorHAnsi" w:hAnsiTheme="majorHAnsi" w:cstheme="majorHAnsi"/>
                <w:bCs/>
                <w:sz w:val="20"/>
              </w:rPr>
              <w:t>1</w:t>
            </w:r>
            <w:r w:rsidRPr="00E83693">
              <w:rPr>
                <w:rFonts w:asciiTheme="majorHAnsi" w:hAnsiTheme="majorHAnsi" w:cstheme="majorHAnsi"/>
                <w:bCs/>
                <w:sz w:val="20"/>
              </w:rPr>
              <w:t>00x</w:t>
            </w:r>
            <w:r>
              <w:rPr>
                <w:rFonts w:asciiTheme="majorHAnsi" w:hAnsiTheme="majorHAnsi" w:cstheme="majorHAnsi"/>
                <w:bCs/>
                <w:sz w:val="20"/>
              </w:rPr>
              <w:t>110</w:t>
            </w:r>
            <w:r w:rsidRPr="00E83693">
              <w:rPr>
                <w:rFonts w:asciiTheme="majorHAnsi" w:hAnsiTheme="majorHAnsi" w:cstheme="majorHAnsi"/>
                <w:bCs/>
                <w:sz w:val="20"/>
              </w:rPr>
              <w:t>0 EI60 (v</w:t>
            </w:r>
            <w:r w:rsidRPr="00E83693">
              <w:rPr>
                <w:rFonts w:asciiTheme="majorHAnsi" w:hAnsiTheme="majorHAnsi" w:cstheme="majorHAnsi"/>
                <w:bCs/>
                <w:sz w:val="20"/>
                <w:vertAlign w:val="subscript"/>
              </w:rPr>
              <w:t>e</w:t>
            </w:r>
            <w:r w:rsidRPr="00E83693">
              <w:rPr>
                <w:rFonts w:asciiTheme="majorHAnsi" w:hAnsiTheme="majorHAnsi" w:cstheme="majorHAnsi"/>
                <w:bCs/>
                <w:sz w:val="20"/>
              </w:rPr>
              <w:t>-h</w:t>
            </w:r>
            <w:r w:rsidRPr="00E83693">
              <w:rPr>
                <w:rFonts w:asciiTheme="majorHAnsi" w:hAnsiTheme="majorHAnsi" w:cstheme="majorHAnsi"/>
                <w:bCs/>
                <w:sz w:val="20"/>
                <w:vertAlign w:val="subscript"/>
              </w:rPr>
              <w:t>o</w:t>
            </w:r>
            <w:r w:rsidRPr="00E83693">
              <w:rPr>
                <w:rFonts w:asciiTheme="majorHAnsi" w:hAnsiTheme="majorHAnsi" w:cstheme="majorHAnsi"/>
                <w:bCs/>
                <w:sz w:val="20"/>
              </w:rPr>
              <w:t>)</w:t>
            </w:r>
          </w:p>
        </w:tc>
        <w:tc>
          <w:tcPr>
            <w:tcW w:w="1417" w:type="dxa"/>
            <w:vAlign w:val="center"/>
          </w:tcPr>
          <w:p w14:paraId="1F362232" w14:textId="77777777" w:rsidR="00541CC2" w:rsidRPr="00805421" w:rsidRDefault="00541CC2" w:rsidP="00541CC2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7ACAAC61" w14:textId="1C43D26B" w:rsidR="00541CC2" w:rsidRPr="006A70B2" w:rsidRDefault="00541CC2" w:rsidP="00541CC2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m</w:t>
            </w:r>
          </w:p>
        </w:tc>
        <w:tc>
          <w:tcPr>
            <w:tcW w:w="1983" w:type="dxa"/>
            <w:noWrap/>
            <w:vAlign w:val="center"/>
          </w:tcPr>
          <w:p w14:paraId="4C440BBC" w14:textId="70EC17BA" w:rsidR="00541CC2" w:rsidRPr="006A70B2" w:rsidRDefault="00541CC2" w:rsidP="00541CC2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Theme="majorHAnsi" w:hAnsiTheme="majorHAnsi" w:cstheme="majorHAnsi"/>
                <w:sz w:val="20"/>
                <w:lang w:val="en-US"/>
              </w:rPr>
              <w:t>1</w:t>
            </w:r>
          </w:p>
        </w:tc>
      </w:tr>
      <w:tr w:rsidR="00541CC2" w:rsidRPr="006A70B2" w14:paraId="0213C9B7" w14:textId="77777777" w:rsidTr="004E28B5">
        <w:trPr>
          <w:trHeight w:val="260"/>
        </w:trPr>
        <w:tc>
          <w:tcPr>
            <w:tcW w:w="1134" w:type="dxa"/>
            <w:noWrap/>
            <w:vAlign w:val="center"/>
          </w:tcPr>
          <w:p w14:paraId="306B7BC7" w14:textId="77777777" w:rsidR="00541CC2" w:rsidRPr="00F42FE7" w:rsidRDefault="00541CC2" w:rsidP="00541CC2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/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26785969" w14:textId="0CE54844" w:rsidR="00541CC2" w:rsidRPr="00092489" w:rsidRDefault="00F467F5" w:rsidP="00541CC2">
            <w:pPr>
              <w:ind w:right="126"/>
              <w:jc w:val="both"/>
              <w:rPr>
                <w:rFonts w:asciiTheme="majorHAnsi" w:hAnsiTheme="majorHAnsi" w:cstheme="majorHAnsi"/>
                <w:sz w:val="20"/>
              </w:rPr>
            </w:pPr>
            <w:r w:rsidRPr="008F713A">
              <w:rPr>
                <w:rFonts w:asciiTheme="majorHAnsi" w:hAnsiTheme="majorHAnsi" w:cstheme="majorHAnsi"/>
                <w:bCs/>
                <w:sz w:val="20"/>
              </w:rPr>
              <w:t>Ugniai atspar</w:t>
            </w:r>
            <w:r>
              <w:rPr>
                <w:rFonts w:asciiTheme="majorHAnsi" w:hAnsiTheme="majorHAnsi" w:cstheme="majorHAnsi"/>
                <w:bCs/>
                <w:sz w:val="20"/>
              </w:rPr>
              <w:t>ūs</w:t>
            </w:r>
            <w:r w:rsidRPr="008F713A">
              <w:rPr>
                <w:rFonts w:asciiTheme="majorHAnsi" w:hAnsiTheme="majorHAnsi" w:cstheme="majorHAnsi"/>
                <w:bCs/>
                <w:sz w:val="20"/>
              </w:rPr>
              <w:t xml:space="preserve"> (priešgaisrini</w:t>
            </w:r>
            <w:r>
              <w:rPr>
                <w:rFonts w:asciiTheme="majorHAnsi" w:hAnsiTheme="majorHAnsi" w:cstheme="majorHAnsi"/>
                <w:bCs/>
                <w:sz w:val="20"/>
              </w:rPr>
              <w:t>ai</w:t>
            </w:r>
            <w:r w:rsidRPr="008F713A">
              <w:rPr>
                <w:rFonts w:asciiTheme="majorHAnsi" w:hAnsiTheme="majorHAnsi" w:cstheme="majorHAnsi"/>
                <w:bCs/>
                <w:sz w:val="20"/>
              </w:rPr>
              <w:t>)</w:t>
            </w:r>
            <w:r>
              <w:rPr>
                <w:rFonts w:asciiTheme="majorHAnsi" w:hAnsiTheme="majorHAnsi" w:cstheme="majorHAnsi"/>
                <w:bCs/>
                <w:sz w:val="20"/>
              </w:rPr>
              <w:t xml:space="preserve"> 4 kraštinių</w:t>
            </w:r>
            <w:r w:rsidRPr="008F713A">
              <w:rPr>
                <w:rFonts w:asciiTheme="majorHAnsi" w:hAnsiTheme="majorHAnsi" w:cstheme="majorHAnsi"/>
                <w:bCs/>
                <w:sz w:val="20"/>
              </w:rPr>
              <w:t xml:space="preserve"> ortaki</w:t>
            </w:r>
            <w:r>
              <w:rPr>
                <w:rFonts w:asciiTheme="majorHAnsi" w:hAnsiTheme="majorHAnsi" w:cstheme="majorHAnsi"/>
                <w:bCs/>
                <w:sz w:val="20"/>
              </w:rPr>
              <w:t>ai</w:t>
            </w:r>
            <w:r w:rsidRPr="008F713A">
              <w:rPr>
                <w:rFonts w:asciiTheme="majorHAnsi" w:hAnsiTheme="majorHAnsi" w:cstheme="majorHAnsi"/>
                <w:bCs/>
                <w:sz w:val="20"/>
              </w:rPr>
              <w:t xml:space="preserve"> </w:t>
            </w:r>
            <w:r>
              <w:rPr>
                <w:rFonts w:asciiTheme="majorHAnsi" w:hAnsiTheme="majorHAnsi" w:cstheme="majorHAnsi"/>
                <w:bCs/>
                <w:sz w:val="20"/>
              </w:rPr>
              <w:t>nuo gartraukio i</w:t>
            </w:r>
            <w:r w:rsidRPr="008F713A">
              <w:rPr>
                <w:rFonts w:asciiTheme="majorHAnsi" w:hAnsiTheme="majorHAnsi" w:cstheme="majorHAnsi"/>
                <w:bCs/>
                <w:sz w:val="20"/>
              </w:rPr>
              <w:t>š kalcio silikato plokščių</w:t>
            </w:r>
          </w:p>
        </w:tc>
        <w:tc>
          <w:tcPr>
            <w:tcW w:w="1417" w:type="dxa"/>
            <w:vAlign w:val="center"/>
          </w:tcPr>
          <w:p w14:paraId="720ADBFF" w14:textId="1A1E405E" w:rsidR="00541CC2" w:rsidRPr="006A70B2" w:rsidRDefault="00F467F5" w:rsidP="00541CC2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805421">
              <w:rPr>
                <w:rFonts w:asciiTheme="majorHAnsi" w:hAnsiTheme="majorHAnsi" w:cstheme="majorHAnsi"/>
                <w:sz w:val="20"/>
                <w:lang w:val="en-US"/>
              </w:rPr>
              <w:t>TS2-4-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6</w:t>
            </w:r>
          </w:p>
        </w:tc>
        <w:tc>
          <w:tcPr>
            <w:tcW w:w="852" w:type="dxa"/>
            <w:noWrap/>
            <w:vAlign w:val="center"/>
          </w:tcPr>
          <w:p w14:paraId="25A6B116" w14:textId="77777777" w:rsidR="00541CC2" w:rsidRPr="006A70B2" w:rsidRDefault="00541CC2" w:rsidP="00541CC2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983" w:type="dxa"/>
            <w:noWrap/>
            <w:vAlign w:val="bottom"/>
          </w:tcPr>
          <w:p w14:paraId="06E45EC1" w14:textId="77777777" w:rsidR="00541CC2" w:rsidRDefault="00541CC2" w:rsidP="00541CC2">
            <w:pPr>
              <w:jc w:val="center"/>
              <w:rPr>
                <w:rFonts w:ascii="Calibri Light" w:hAnsi="Calibri Light" w:cs="Calibri Light"/>
                <w:color w:val="000000"/>
                <w:sz w:val="20"/>
              </w:rPr>
            </w:pPr>
          </w:p>
        </w:tc>
      </w:tr>
      <w:tr w:rsidR="00F467F5" w:rsidRPr="006A70B2" w14:paraId="1B84AC0F" w14:textId="77777777" w:rsidTr="00E94614">
        <w:trPr>
          <w:trHeight w:val="260"/>
        </w:trPr>
        <w:tc>
          <w:tcPr>
            <w:tcW w:w="1134" w:type="dxa"/>
            <w:noWrap/>
            <w:vAlign w:val="center"/>
          </w:tcPr>
          <w:p w14:paraId="2F5B3E22" w14:textId="77777777" w:rsidR="00F467F5" w:rsidRPr="00F467F5" w:rsidRDefault="00F467F5" w:rsidP="00F467F5">
            <w:pPr>
              <w:ind w:left="993"/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5A6B7D22" w14:textId="317EB8A9" w:rsidR="00F467F5" w:rsidRPr="00092489" w:rsidRDefault="00F467F5" w:rsidP="00F467F5">
            <w:pPr>
              <w:ind w:right="126"/>
              <w:jc w:val="both"/>
              <w:rPr>
                <w:rFonts w:asciiTheme="majorHAnsi" w:hAnsiTheme="majorHAnsi" w:cstheme="majorHAnsi"/>
                <w:sz w:val="20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300x300</w:t>
            </w:r>
          </w:p>
        </w:tc>
        <w:tc>
          <w:tcPr>
            <w:tcW w:w="1417" w:type="dxa"/>
            <w:vAlign w:val="center"/>
          </w:tcPr>
          <w:p w14:paraId="68AC78EF" w14:textId="77777777" w:rsidR="00F467F5" w:rsidRPr="006A70B2" w:rsidRDefault="00F467F5" w:rsidP="00F467F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3BA86521" w14:textId="77777777" w:rsidR="00F467F5" w:rsidRPr="006A70B2" w:rsidRDefault="00F467F5" w:rsidP="00F467F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983" w:type="dxa"/>
            <w:noWrap/>
            <w:vAlign w:val="bottom"/>
          </w:tcPr>
          <w:p w14:paraId="463C89F1" w14:textId="39882F6B" w:rsidR="00F467F5" w:rsidRDefault="00F467F5" w:rsidP="00F467F5">
            <w:pPr>
              <w:jc w:val="center"/>
              <w:rPr>
                <w:rFonts w:ascii="Calibri Light" w:hAnsi="Calibri Light" w:cs="Calibri Light"/>
                <w:color w:val="000000"/>
                <w:sz w:val="20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5</w:t>
            </w:r>
          </w:p>
        </w:tc>
      </w:tr>
      <w:tr w:rsidR="00F467F5" w:rsidRPr="006A70B2" w14:paraId="636F38D0" w14:textId="77777777" w:rsidTr="00E94614">
        <w:trPr>
          <w:trHeight w:val="260"/>
        </w:trPr>
        <w:tc>
          <w:tcPr>
            <w:tcW w:w="1134" w:type="dxa"/>
            <w:noWrap/>
            <w:vAlign w:val="center"/>
          </w:tcPr>
          <w:p w14:paraId="268F984A" w14:textId="77777777" w:rsidR="00F467F5" w:rsidRPr="00F467F5" w:rsidRDefault="00F467F5" w:rsidP="00F467F5">
            <w:pPr>
              <w:ind w:left="993"/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6DD21816" w14:textId="4BBF5307" w:rsidR="00F467F5" w:rsidRPr="00092489" w:rsidRDefault="00F467F5" w:rsidP="00F467F5">
            <w:pPr>
              <w:ind w:right="126"/>
              <w:jc w:val="both"/>
              <w:rPr>
                <w:rFonts w:asciiTheme="majorHAnsi" w:hAnsiTheme="majorHAnsi" w:cstheme="majorHAnsi"/>
                <w:sz w:val="20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400x400</w:t>
            </w:r>
          </w:p>
        </w:tc>
        <w:tc>
          <w:tcPr>
            <w:tcW w:w="1417" w:type="dxa"/>
            <w:vAlign w:val="center"/>
          </w:tcPr>
          <w:p w14:paraId="2FF2EF97" w14:textId="77777777" w:rsidR="00F467F5" w:rsidRPr="006A70B2" w:rsidRDefault="00F467F5" w:rsidP="00F467F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15DE4767" w14:textId="77777777" w:rsidR="00F467F5" w:rsidRPr="006A70B2" w:rsidRDefault="00F467F5" w:rsidP="00F467F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983" w:type="dxa"/>
            <w:noWrap/>
            <w:vAlign w:val="bottom"/>
          </w:tcPr>
          <w:p w14:paraId="0B660234" w14:textId="388FEAB2" w:rsidR="00F467F5" w:rsidRDefault="00F467F5" w:rsidP="00F467F5">
            <w:pPr>
              <w:jc w:val="center"/>
              <w:rPr>
                <w:rFonts w:ascii="Calibri Light" w:hAnsi="Calibri Light" w:cs="Calibri Light"/>
                <w:color w:val="000000"/>
                <w:sz w:val="20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4</w:t>
            </w:r>
          </w:p>
        </w:tc>
      </w:tr>
      <w:tr w:rsidR="00F467F5" w:rsidRPr="006A70B2" w14:paraId="14248214" w14:textId="77777777" w:rsidTr="00E94614">
        <w:trPr>
          <w:trHeight w:val="260"/>
        </w:trPr>
        <w:tc>
          <w:tcPr>
            <w:tcW w:w="1134" w:type="dxa"/>
            <w:noWrap/>
            <w:vAlign w:val="center"/>
          </w:tcPr>
          <w:p w14:paraId="6A1FD0FB" w14:textId="77777777" w:rsidR="00F467F5" w:rsidRPr="00F467F5" w:rsidRDefault="00F467F5" w:rsidP="00F467F5">
            <w:pPr>
              <w:ind w:left="993"/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61A11867" w14:textId="267C8592" w:rsidR="00F467F5" w:rsidRPr="00092489" w:rsidRDefault="00F467F5" w:rsidP="00F467F5">
            <w:pPr>
              <w:ind w:right="126"/>
              <w:jc w:val="both"/>
              <w:rPr>
                <w:rFonts w:asciiTheme="majorHAnsi" w:hAnsiTheme="majorHAnsi" w:cstheme="majorHAnsi"/>
                <w:sz w:val="20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500x300</w:t>
            </w:r>
          </w:p>
        </w:tc>
        <w:tc>
          <w:tcPr>
            <w:tcW w:w="1417" w:type="dxa"/>
            <w:vAlign w:val="center"/>
          </w:tcPr>
          <w:p w14:paraId="7C3224D8" w14:textId="77777777" w:rsidR="00F467F5" w:rsidRPr="006A70B2" w:rsidRDefault="00F467F5" w:rsidP="00F467F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2ABC7538" w14:textId="77777777" w:rsidR="00F467F5" w:rsidRPr="006A70B2" w:rsidRDefault="00F467F5" w:rsidP="00F467F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983" w:type="dxa"/>
            <w:noWrap/>
            <w:vAlign w:val="bottom"/>
          </w:tcPr>
          <w:p w14:paraId="1AE9BDD6" w14:textId="042B8BCE" w:rsidR="00F467F5" w:rsidRDefault="00F467F5" w:rsidP="00F467F5">
            <w:pPr>
              <w:jc w:val="center"/>
              <w:rPr>
                <w:rFonts w:ascii="Calibri Light" w:hAnsi="Calibri Light" w:cs="Calibri Light"/>
                <w:color w:val="000000"/>
                <w:sz w:val="20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2</w:t>
            </w:r>
          </w:p>
        </w:tc>
      </w:tr>
      <w:tr w:rsidR="00F467F5" w:rsidRPr="006A70B2" w14:paraId="088234A6" w14:textId="77777777" w:rsidTr="00E94614">
        <w:trPr>
          <w:trHeight w:val="260"/>
        </w:trPr>
        <w:tc>
          <w:tcPr>
            <w:tcW w:w="1134" w:type="dxa"/>
            <w:noWrap/>
            <w:vAlign w:val="center"/>
          </w:tcPr>
          <w:p w14:paraId="579EE9BE" w14:textId="77777777" w:rsidR="00F467F5" w:rsidRPr="00F467F5" w:rsidRDefault="00F467F5" w:rsidP="00F467F5">
            <w:pPr>
              <w:ind w:left="993"/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067A0BDF" w14:textId="121CECA3" w:rsidR="00F467F5" w:rsidRPr="00092489" w:rsidRDefault="00F467F5" w:rsidP="00F467F5">
            <w:pPr>
              <w:ind w:right="126"/>
              <w:jc w:val="both"/>
              <w:rPr>
                <w:rFonts w:asciiTheme="majorHAnsi" w:hAnsiTheme="majorHAnsi" w:cstheme="majorHAnsi"/>
                <w:sz w:val="20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600x400</w:t>
            </w:r>
          </w:p>
        </w:tc>
        <w:tc>
          <w:tcPr>
            <w:tcW w:w="1417" w:type="dxa"/>
            <w:vAlign w:val="center"/>
          </w:tcPr>
          <w:p w14:paraId="1326286E" w14:textId="77777777" w:rsidR="00F467F5" w:rsidRPr="006A70B2" w:rsidRDefault="00F467F5" w:rsidP="00F467F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39E9C333" w14:textId="77777777" w:rsidR="00F467F5" w:rsidRPr="006A70B2" w:rsidRDefault="00F467F5" w:rsidP="00F467F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983" w:type="dxa"/>
            <w:noWrap/>
            <w:vAlign w:val="bottom"/>
          </w:tcPr>
          <w:p w14:paraId="57F2610E" w14:textId="159F08D9" w:rsidR="00F467F5" w:rsidRDefault="00F467F5" w:rsidP="00F467F5">
            <w:pPr>
              <w:jc w:val="center"/>
              <w:rPr>
                <w:rFonts w:ascii="Calibri Light" w:hAnsi="Calibri Light" w:cs="Calibri Light"/>
                <w:color w:val="000000"/>
                <w:sz w:val="20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13</w:t>
            </w:r>
          </w:p>
        </w:tc>
      </w:tr>
      <w:tr w:rsidR="00F467F5" w:rsidRPr="006A70B2" w14:paraId="1ABE968B" w14:textId="77777777" w:rsidTr="004E28B5">
        <w:trPr>
          <w:trHeight w:val="260"/>
        </w:trPr>
        <w:tc>
          <w:tcPr>
            <w:tcW w:w="1134" w:type="dxa"/>
            <w:noWrap/>
            <w:vAlign w:val="center"/>
          </w:tcPr>
          <w:p w14:paraId="62AEA9D4" w14:textId="77777777" w:rsidR="00F467F5" w:rsidRPr="00F42FE7" w:rsidRDefault="00F467F5" w:rsidP="00F467F5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/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61B61550" w14:textId="62C77FCA" w:rsidR="00F467F5" w:rsidRPr="00092489" w:rsidRDefault="00F467F5" w:rsidP="00F467F5">
            <w:pPr>
              <w:ind w:right="126"/>
              <w:jc w:val="both"/>
              <w:rPr>
                <w:rFonts w:asciiTheme="majorHAnsi" w:hAnsiTheme="majorHAnsi" w:cstheme="majorHAnsi"/>
                <w:sz w:val="20"/>
              </w:rPr>
            </w:pPr>
            <w:r w:rsidRPr="00092489">
              <w:rPr>
                <w:rFonts w:asciiTheme="majorHAnsi" w:hAnsiTheme="majorHAnsi" w:cstheme="majorHAnsi"/>
                <w:sz w:val="20"/>
              </w:rPr>
              <w:t>Kelių</w:t>
            </w:r>
            <w:r>
              <w:rPr>
                <w:rFonts w:asciiTheme="majorHAnsi" w:hAnsiTheme="majorHAnsi" w:cstheme="majorHAnsi"/>
                <w:sz w:val="20"/>
              </w:rPr>
              <w:t xml:space="preserve"> </w:t>
            </w:r>
            <w:r w:rsidRPr="00092489">
              <w:rPr>
                <w:rFonts w:asciiTheme="majorHAnsi" w:hAnsiTheme="majorHAnsi" w:cstheme="majorHAnsi"/>
                <w:sz w:val="20"/>
              </w:rPr>
              <w:t xml:space="preserve">patalpų dūmų šalinimo kanalų sistema </w:t>
            </w:r>
            <w:r>
              <w:rPr>
                <w:rFonts w:asciiTheme="majorHAnsi" w:hAnsiTheme="majorHAnsi" w:cstheme="majorHAnsi"/>
                <w:sz w:val="20"/>
              </w:rPr>
              <w:t>i</w:t>
            </w:r>
            <w:r w:rsidRPr="00092489">
              <w:rPr>
                <w:rFonts w:asciiTheme="majorHAnsi" w:hAnsiTheme="majorHAnsi" w:cstheme="majorHAnsi"/>
                <w:sz w:val="20"/>
              </w:rPr>
              <w:t>š kalcio silikato  plokščių EI60 (v</w:t>
            </w:r>
            <w:r w:rsidRPr="00092489">
              <w:rPr>
                <w:rFonts w:asciiTheme="majorHAnsi" w:hAnsiTheme="majorHAnsi" w:cstheme="majorHAnsi"/>
                <w:sz w:val="20"/>
                <w:vertAlign w:val="subscript"/>
              </w:rPr>
              <w:t>e</w:t>
            </w:r>
            <w:r w:rsidRPr="00092489">
              <w:rPr>
                <w:rFonts w:asciiTheme="majorHAnsi" w:hAnsiTheme="majorHAnsi" w:cstheme="majorHAnsi"/>
                <w:sz w:val="20"/>
              </w:rPr>
              <w:t>-h</w:t>
            </w:r>
            <w:r w:rsidRPr="00092489">
              <w:rPr>
                <w:rFonts w:asciiTheme="majorHAnsi" w:hAnsiTheme="majorHAnsi" w:cstheme="majorHAnsi"/>
                <w:sz w:val="20"/>
                <w:vertAlign w:val="subscript"/>
              </w:rPr>
              <w:t>o</w:t>
            </w:r>
            <w:r w:rsidRPr="00092489">
              <w:rPr>
                <w:rFonts w:asciiTheme="majorHAnsi" w:hAnsiTheme="majorHAnsi" w:cstheme="majorHAnsi"/>
                <w:sz w:val="20"/>
              </w:rPr>
              <w:t>) S1500 multi</w:t>
            </w:r>
          </w:p>
        </w:tc>
        <w:tc>
          <w:tcPr>
            <w:tcW w:w="1417" w:type="dxa"/>
            <w:vAlign w:val="center"/>
          </w:tcPr>
          <w:p w14:paraId="215C7C1A" w14:textId="1A7E5DA6" w:rsidR="00F467F5" w:rsidRPr="006A70B2" w:rsidRDefault="00F467F5" w:rsidP="00F467F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TS2-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4-3</w:t>
            </w:r>
          </w:p>
        </w:tc>
        <w:tc>
          <w:tcPr>
            <w:tcW w:w="852" w:type="dxa"/>
            <w:noWrap/>
            <w:vAlign w:val="center"/>
          </w:tcPr>
          <w:p w14:paraId="7411A358" w14:textId="77777777" w:rsidR="00F467F5" w:rsidRPr="006A70B2" w:rsidRDefault="00F467F5" w:rsidP="00F467F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983" w:type="dxa"/>
            <w:noWrap/>
            <w:vAlign w:val="bottom"/>
          </w:tcPr>
          <w:p w14:paraId="63B4661F" w14:textId="77777777" w:rsidR="00F467F5" w:rsidRDefault="00F467F5" w:rsidP="00F467F5">
            <w:pPr>
              <w:jc w:val="center"/>
              <w:rPr>
                <w:rFonts w:ascii="Calibri Light" w:hAnsi="Calibri Light" w:cs="Calibri Light"/>
                <w:color w:val="000000"/>
                <w:sz w:val="20"/>
              </w:rPr>
            </w:pPr>
          </w:p>
        </w:tc>
      </w:tr>
      <w:tr w:rsidR="00F467F5" w:rsidRPr="006A70B2" w14:paraId="51BB5A9B" w14:textId="77777777" w:rsidTr="004E28B5">
        <w:trPr>
          <w:trHeight w:val="260"/>
        </w:trPr>
        <w:tc>
          <w:tcPr>
            <w:tcW w:w="1134" w:type="dxa"/>
            <w:noWrap/>
            <w:vAlign w:val="center"/>
          </w:tcPr>
          <w:p w14:paraId="4C2E1C6A" w14:textId="77777777" w:rsidR="00F467F5" w:rsidRPr="006A70B2" w:rsidRDefault="00F467F5" w:rsidP="00F467F5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2004EB6C" w14:textId="211B7234" w:rsidR="00F467F5" w:rsidRDefault="00F467F5" w:rsidP="00F467F5">
            <w:pPr>
              <w:jc w:val="both"/>
              <w:rPr>
                <w:rFonts w:ascii="Calibri Light" w:hAnsi="Calibri Light" w:cs="Calibri Light"/>
                <w:color w:val="000000"/>
                <w:sz w:val="20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600x300</w:t>
            </w:r>
          </w:p>
        </w:tc>
        <w:tc>
          <w:tcPr>
            <w:tcW w:w="1417" w:type="dxa"/>
            <w:vAlign w:val="center"/>
          </w:tcPr>
          <w:p w14:paraId="77C861B4" w14:textId="77777777" w:rsidR="00F467F5" w:rsidRPr="006A70B2" w:rsidRDefault="00F467F5" w:rsidP="00F467F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5D591D91" w14:textId="77777777" w:rsidR="00F467F5" w:rsidRPr="006A70B2" w:rsidRDefault="00F467F5" w:rsidP="00F467F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983" w:type="dxa"/>
            <w:noWrap/>
            <w:vAlign w:val="bottom"/>
          </w:tcPr>
          <w:p w14:paraId="3ED02229" w14:textId="6F731B21" w:rsidR="00F467F5" w:rsidRDefault="00F467F5" w:rsidP="00F467F5">
            <w:pPr>
              <w:jc w:val="center"/>
              <w:rPr>
                <w:rFonts w:ascii="Calibri Light" w:hAnsi="Calibri Light" w:cs="Calibri Light"/>
                <w:color w:val="000000"/>
                <w:sz w:val="20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9</w:t>
            </w:r>
          </w:p>
        </w:tc>
      </w:tr>
      <w:tr w:rsidR="00F467F5" w:rsidRPr="006A70B2" w14:paraId="151FA572" w14:textId="77777777" w:rsidTr="004E28B5">
        <w:trPr>
          <w:trHeight w:val="260"/>
        </w:trPr>
        <w:tc>
          <w:tcPr>
            <w:tcW w:w="1134" w:type="dxa"/>
            <w:noWrap/>
            <w:vAlign w:val="center"/>
          </w:tcPr>
          <w:p w14:paraId="77C365AD" w14:textId="77777777" w:rsidR="00F467F5" w:rsidRPr="006A70B2" w:rsidRDefault="00F467F5" w:rsidP="00F467F5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1E209BCE" w14:textId="34F8F242" w:rsidR="00F467F5" w:rsidRDefault="00F467F5" w:rsidP="00F467F5">
            <w:pPr>
              <w:jc w:val="both"/>
              <w:rPr>
                <w:rFonts w:ascii="Calibri Light" w:hAnsi="Calibri Light" w:cs="Calibri Light"/>
                <w:color w:val="000000"/>
                <w:sz w:val="20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1000x400</w:t>
            </w:r>
          </w:p>
        </w:tc>
        <w:tc>
          <w:tcPr>
            <w:tcW w:w="1417" w:type="dxa"/>
            <w:vAlign w:val="center"/>
          </w:tcPr>
          <w:p w14:paraId="6405EE59" w14:textId="77777777" w:rsidR="00F467F5" w:rsidRPr="006A70B2" w:rsidRDefault="00F467F5" w:rsidP="00F467F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5295B53B" w14:textId="77777777" w:rsidR="00F467F5" w:rsidRPr="006A70B2" w:rsidRDefault="00F467F5" w:rsidP="00F467F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983" w:type="dxa"/>
            <w:noWrap/>
            <w:vAlign w:val="bottom"/>
          </w:tcPr>
          <w:p w14:paraId="54567DA9" w14:textId="2DE4A385" w:rsidR="00F467F5" w:rsidRDefault="00F467F5" w:rsidP="00F467F5">
            <w:pPr>
              <w:jc w:val="center"/>
              <w:rPr>
                <w:rFonts w:ascii="Calibri Light" w:hAnsi="Calibri Light" w:cs="Calibri Light"/>
                <w:color w:val="000000"/>
                <w:sz w:val="20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87</w:t>
            </w:r>
          </w:p>
        </w:tc>
      </w:tr>
      <w:tr w:rsidR="00F467F5" w:rsidRPr="006A70B2" w14:paraId="3C30A05C" w14:textId="77777777" w:rsidTr="004E28B5">
        <w:trPr>
          <w:trHeight w:val="260"/>
        </w:trPr>
        <w:tc>
          <w:tcPr>
            <w:tcW w:w="1134" w:type="dxa"/>
            <w:noWrap/>
            <w:vAlign w:val="center"/>
          </w:tcPr>
          <w:p w14:paraId="1B8FD2BD" w14:textId="77777777" w:rsidR="00F467F5" w:rsidRPr="006A70B2" w:rsidRDefault="00F467F5" w:rsidP="00F467F5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77945BBF" w14:textId="4140FE3F" w:rsidR="00F467F5" w:rsidRDefault="00F467F5" w:rsidP="00F467F5">
            <w:pPr>
              <w:jc w:val="both"/>
              <w:rPr>
                <w:rFonts w:ascii="Calibri Light" w:hAnsi="Calibri Light" w:cs="Calibri Light"/>
                <w:color w:val="000000"/>
                <w:sz w:val="20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1000x1000</w:t>
            </w:r>
          </w:p>
        </w:tc>
        <w:tc>
          <w:tcPr>
            <w:tcW w:w="1417" w:type="dxa"/>
            <w:vAlign w:val="center"/>
          </w:tcPr>
          <w:p w14:paraId="1190AC58" w14:textId="77777777" w:rsidR="00F467F5" w:rsidRPr="006A70B2" w:rsidRDefault="00F467F5" w:rsidP="00F467F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76306C7B" w14:textId="77777777" w:rsidR="00F467F5" w:rsidRPr="006A70B2" w:rsidRDefault="00F467F5" w:rsidP="00F467F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983" w:type="dxa"/>
            <w:noWrap/>
            <w:vAlign w:val="bottom"/>
          </w:tcPr>
          <w:p w14:paraId="3ABE9395" w14:textId="44B77C84" w:rsidR="00F467F5" w:rsidRDefault="00F467F5" w:rsidP="00F467F5">
            <w:pPr>
              <w:jc w:val="center"/>
              <w:rPr>
                <w:rFonts w:ascii="Calibri Light" w:hAnsi="Calibri Light" w:cs="Calibri Light"/>
                <w:color w:val="000000"/>
                <w:sz w:val="20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5</w:t>
            </w:r>
          </w:p>
        </w:tc>
      </w:tr>
      <w:tr w:rsidR="00F467F5" w:rsidRPr="006A70B2" w14:paraId="1EC52BF2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3084AC1C" w14:textId="77777777" w:rsidR="00F467F5" w:rsidRPr="003A6C67" w:rsidRDefault="00F467F5" w:rsidP="00F467F5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/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6CCB7AF9" w14:textId="0D3CEBCE" w:rsidR="00F467F5" w:rsidRPr="006A70B2" w:rsidRDefault="00F467F5" w:rsidP="00F467F5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 w:rsidRPr="00F173E2">
              <w:rPr>
                <w:rFonts w:asciiTheme="majorHAnsi" w:hAnsiTheme="majorHAnsi" w:cstheme="majorHAnsi"/>
                <w:sz w:val="20"/>
              </w:rPr>
              <w:t>Stačiakampės dūmų kanalo sekcijos</w:t>
            </w:r>
            <w:r>
              <w:rPr>
                <w:rFonts w:asciiTheme="majorHAnsi" w:hAnsiTheme="majorHAnsi" w:cstheme="majorHAnsi"/>
                <w:sz w:val="20"/>
              </w:rPr>
              <w:t xml:space="preserve"> </w:t>
            </w:r>
            <w:r w:rsidRPr="00F173E2">
              <w:rPr>
                <w:rFonts w:asciiTheme="majorHAnsi" w:hAnsiTheme="majorHAnsi" w:cstheme="majorHAnsi"/>
                <w:sz w:val="20"/>
              </w:rPr>
              <w:t>E600 120 (ho ) S1500 single</w:t>
            </w:r>
          </w:p>
        </w:tc>
        <w:tc>
          <w:tcPr>
            <w:tcW w:w="1417" w:type="dxa"/>
            <w:vAlign w:val="center"/>
          </w:tcPr>
          <w:p w14:paraId="55398343" w14:textId="1E54D5F2" w:rsidR="00F467F5" w:rsidRPr="006A70B2" w:rsidRDefault="00F467F5" w:rsidP="00F467F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075EE7">
              <w:rPr>
                <w:rFonts w:asciiTheme="majorHAnsi" w:hAnsiTheme="majorHAnsi" w:cstheme="majorHAnsi"/>
                <w:sz w:val="20"/>
                <w:lang w:val="en-US"/>
              </w:rPr>
              <w:t>TS2-4.3</w:t>
            </w:r>
          </w:p>
        </w:tc>
        <w:tc>
          <w:tcPr>
            <w:tcW w:w="852" w:type="dxa"/>
            <w:noWrap/>
            <w:vAlign w:val="center"/>
          </w:tcPr>
          <w:p w14:paraId="1A6D9542" w14:textId="77777777" w:rsidR="00F467F5" w:rsidRPr="006A70B2" w:rsidRDefault="00F467F5" w:rsidP="00F467F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983" w:type="dxa"/>
            <w:noWrap/>
            <w:vAlign w:val="center"/>
          </w:tcPr>
          <w:p w14:paraId="7903B860" w14:textId="77777777" w:rsidR="00F467F5" w:rsidRPr="006A70B2" w:rsidRDefault="00F467F5" w:rsidP="00F467F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</w:tr>
      <w:tr w:rsidR="00F467F5" w:rsidRPr="006A70B2" w14:paraId="4C9C3377" w14:textId="77777777" w:rsidTr="004E5DD7">
        <w:trPr>
          <w:trHeight w:val="300"/>
        </w:trPr>
        <w:tc>
          <w:tcPr>
            <w:tcW w:w="1134" w:type="dxa"/>
            <w:noWrap/>
            <w:vAlign w:val="center"/>
          </w:tcPr>
          <w:p w14:paraId="6E493607" w14:textId="77777777" w:rsidR="00F467F5" w:rsidRPr="00F173E2" w:rsidRDefault="00F467F5" w:rsidP="00F467F5">
            <w:pPr>
              <w:ind w:left="993"/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09AAA08F" w14:textId="27484CB9" w:rsidR="00F467F5" w:rsidRPr="00F173E2" w:rsidRDefault="00F467F5" w:rsidP="00F467F5">
            <w:pPr>
              <w:jc w:val="both"/>
              <w:rPr>
                <w:rFonts w:asciiTheme="majorHAnsi" w:hAnsiTheme="majorHAnsi" w:cstheme="majorHAnsi"/>
                <w:sz w:val="20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600x200</w:t>
            </w:r>
          </w:p>
        </w:tc>
        <w:tc>
          <w:tcPr>
            <w:tcW w:w="1417" w:type="dxa"/>
            <w:vAlign w:val="center"/>
          </w:tcPr>
          <w:p w14:paraId="71DE44B8" w14:textId="77777777" w:rsidR="00F467F5" w:rsidRPr="006A70B2" w:rsidRDefault="00F467F5" w:rsidP="00F467F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76FF3E93" w14:textId="77777777" w:rsidR="00F467F5" w:rsidRPr="006A70B2" w:rsidRDefault="00F467F5" w:rsidP="00F467F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983" w:type="dxa"/>
            <w:noWrap/>
            <w:vAlign w:val="bottom"/>
          </w:tcPr>
          <w:p w14:paraId="391097CC" w14:textId="538D8A42" w:rsidR="00F467F5" w:rsidRPr="006A70B2" w:rsidRDefault="00F467F5" w:rsidP="00F467F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30</w:t>
            </w:r>
          </w:p>
        </w:tc>
      </w:tr>
      <w:tr w:rsidR="00F467F5" w:rsidRPr="006A70B2" w14:paraId="2C443C38" w14:textId="77777777" w:rsidTr="004E5DD7">
        <w:trPr>
          <w:trHeight w:val="300"/>
        </w:trPr>
        <w:tc>
          <w:tcPr>
            <w:tcW w:w="1134" w:type="dxa"/>
            <w:noWrap/>
            <w:vAlign w:val="center"/>
          </w:tcPr>
          <w:p w14:paraId="22C05067" w14:textId="77777777" w:rsidR="00F467F5" w:rsidRPr="00F173E2" w:rsidRDefault="00F467F5" w:rsidP="00F467F5">
            <w:pPr>
              <w:ind w:left="993"/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46D93E95" w14:textId="1BB42382" w:rsidR="00F467F5" w:rsidRPr="00F173E2" w:rsidRDefault="00F467F5" w:rsidP="00F467F5">
            <w:pPr>
              <w:jc w:val="both"/>
              <w:rPr>
                <w:rFonts w:asciiTheme="majorHAnsi" w:hAnsiTheme="majorHAnsi" w:cstheme="majorHAnsi"/>
                <w:sz w:val="20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600x300</w:t>
            </w:r>
          </w:p>
        </w:tc>
        <w:tc>
          <w:tcPr>
            <w:tcW w:w="1417" w:type="dxa"/>
            <w:vAlign w:val="center"/>
          </w:tcPr>
          <w:p w14:paraId="1742B8B1" w14:textId="77777777" w:rsidR="00F467F5" w:rsidRPr="006A70B2" w:rsidRDefault="00F467F5" w:rsidP="00F467F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75B41A9D" w14:textId="77777777" w:rsidR="00F467F5" w:rsidRPr="006A70B2" w:rsidRDefault="00F467F5" w:rsidP="00F467F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983" w:type="dxa"/>
            <w:noWrap/>
            <w:vAlign w:val="bottom"/>
          </w:tcPr>
          <w:p w14:paraId="196E01B5" w14:textId="77FDD758" w:rsidR="00F467F5" w:rsidRPr="006A70B2" w:rsidRDefault="00F467F5" w:rsidP="00F467F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1</w:t>
            </w:r>
          </w:p>
        </w:tc>
      </w:tr>
      <w:tr w:rsidR="00F467F5" w:rsidRPr="006A70B2" w14:paraId="710FE1A8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024ED13A" w14:textId="77777777" w:rsidR="00F467F5" w:rsidRPr="003A6C67" w:rsidRDefault="00F467F5" w:rsidP="00F467F5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/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24BD5B24" w14:textId="003ABEE0" w:rsidR="00F467F5" w:rsidRPr="006A70B2" w:rsidRDefault="00F467F5" w:rsidP="00F467F5">
            <w:pPr>
              <w:jc w:val="both"/>
              <w:rPr>
                <w:rFonts w:asciiTheme="majorHAnsi" w:hAnsiTheme="majorHAnsi" w:cstheme="majorHAnsi"/>
                <w:sz w:val="20"/>
              </w:rPr>
            </w:pPr>
            <w:r w:rsidRPr="006A70B2">
              <w:rPr>
                <w:rFonts w:asciiTheme="majorHAnsi" w:hAnsiTheme="majorHAnsi" w:cstheme="majorHAnsi"/>
                <w:sz w:val="20"/>
              </w:rPr>
              <w:t>Šilumine izoliacija akmens vata su folija :</w:t>
            </w:r>
          </w:p>
        </w:tc>
        <w:tc>
          <w:tcPr>
            <w:tcW w:w="1417" w:type="dxa"/>
            <w:vAlign w:val="center"/>
          </w:tcPr>
          <w:p w14:paraId="0F5E28FC" w14:textId="68B93651" w:rsidR="00F467F5" w:rsidRPr="006A70B2" w:rsidRDefault="00F467F5" w:rsidP="00F467F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TS2-4.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4</w:t>
            </w:r>
          </w:p>
        </w:tc>
        <w:tc>
          <w:tcPr>
            <w:tcW w:w="852" w:type="dxa"/>
            <w:noWrap/>
            <w:vAlign w:val="center"/>
          </w:tcPr>
          <w:p w14:paraId="2A56F8CE" w14:textId="77777777" w:rsidR="00F467F5" w:rsidRPr="006A70B2" w:rsidRDefault="00F467F5" w:rsidP="00F467F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983" w:type="dxa"/>
            <w:noWrap/>
            <w:vAlign w:val="center"/>
          </w:tcPr>
          <w:p w14:paraId="6593C595" w14:textId="77777777" w:rsidR="00F467F5" w:rsidRPr="006A70B2" w:rsidRDefault="00F467F5" w:rsidP="00F467F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</w:tr>
      <w:tr w:rsidR="00F467F5" w:rsidRPr="006A70B2" w14:paraId="388670A6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0D339A24" w14:textId="77777777" w:rsidR="00F467F5" w:rsidRPr="006A70B2" w:rsidRDefault="00F467F5" w:rsidP="00F467F5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0FAD0589" w14:textId="77777777" w:rsidR="00F467F5" w:rsidRPr="006A70B2" w:rsidRDefault="00F467F5" w:rsidP="00F467F5">
            <w:pPr>
              <w:jc w:val="both"/>
              <w:rPr>
                <w:rFonts w:asciiTheme="majorHAnsi" w:hAnsiTheme="majorHAnsi" w:cstheme="majorHAnsi"/>
                <w:sz w:val="20"/>
              </w:rPr>
            </w:pPr>
            <w:r>
              <w:rPr>
                <w:rFonts w:ascii="Calibri Light" w:hAnsi="Calibri Light" w:cs="Calibri Light"/>
                <w:sz w:val="20"/>
              </w:rPr>
              <w:t>3</w:t>
            </w:r>
            <w:r w:rsidRPr="003A6C67">
              <w:rPr>
                <w:rFonts w:ascii="Calibri Light" w:hAnsi="Calibri Light" w:cs="Calibri Light"/>
                <w:sz w:val="20"/>
              </w:rPr>
              <w:t>0mm</w:t>
            </w:r>
          </w:p>
        </w:tc>
        <w:tc>
          <w:tcPr>
            <w:tcW w:w="1417" w:type="dxa"/>
            <w:vAlign w:val="center"/>
          </w:tcPr>
          <w:p w14:paraId="7BBA23EB" w14:textId="77777777" w:rsidR="00F467F5" w:rsidRPr="006A70B2" w:rsidRDefault="00F467F5" w:rsidP="00F467F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2F00F5B1" w14:textId="77777777" w:rsidR="00F467F5" w:rsidRPr="006A70B2" w:rsidRDefault="00F467F5" w:rsidP="00F467F5">
            <w:pPr>
              <w:jc w:val="center"/>
              <w:rPr>
                <w:rFonts w:asciiTheme="majorHAnsi" w:hAnsiTheme="majorHAnsi" w:cstheme="majorHAnsi"/>
                <w:sz w:val="20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m</w:t>
            </w:r>
            <w:r w:rsidRPr="006A70B2">
              <w:rPr>
                <w:rFonts w:asciiTheme="majorHAnsi" w:hAnsiTheme="majorHAnsi" w:cstheme="majorHAnsi"/>
                <w:sz w:val="20"/>
                <w:vertAlign w:val="superscript"/>
                <w:lang w:val="en-US"/>
              </w:rPr>
              <w:t>2</w:t>
            </w:r>
          </w:p>
        </w:tc>
        <w:tc>
          <w:tcPr>
            <w:tcW w:w="1983" w:type="dxa"/>
            <w:noWrap/>
            <w:vAlign w:val="bottom"/>
          </w:tcPr>
          <w:p w14:paraId="52DE62F0" w14:textId="343629F4" w:rsidR="00F467F5" w:rsidRPr="006A70B2" w:rsidRDefault="00F467F5" w:rsidP="00F467F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67</w:t>
            </w:r>
          </w:p>
        </w:tc>
      </w:tr>
      <w:tr w:rsidR="00F467F5" w:rsidRPr="006A70B2" w14:paraId="25A63742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189C5385" w14:textId="77777777" w:rsidR="00F467F5" w:rsidRPr="006A70B2" w:rsidRDefault="00F467F5" w:rsidP="00F467F5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403CC62C" w14:textId="77777777" w:rsidR="00F467F5" w:rsidRPr="006A70B2" w:rsidRDefault="00F467F5" w:rsidP="00F467F5">
            <w:pPr>
              <w:jc w:val="both"/>
              <w:rPr>
                <w:rFonts w:asciiTheme="majorHAnsi" w:hAnsiTheme="majorHAnsi" w:cstheme="majorHAnsi"/>
                <w:sz w:val="20"/>
              </w:rPr>
            </w:pPr>
            <w:r>
              <w:rPr>
                <w:rFonts w:ascii="Calibri Light" w:hAnsi="Calibri Light" w:cs="Calibri Light"/>
                <w:sz w:val="20"/>
              </w:rPr>
              <w:t>5</w:t>
            </w:r>
            <w:r w:rsidRPr="003A6C67">
              <w:rPr>
                <w:rFonts w:ascii="Calibri Light" w:hAnsi="Calibri Light" w:cs="Calibri Light"/>
                <w:sz w:val="20"/>
              </w:rPr>
              <w:t>0mm</w:t>
            </w:r>
          </w:p>
        </w:tc>
        <w:tc>
          <w:tcPr>
            <w:tcW w:w="1417" w:type="dxa"/>
            <w:vAlign w:val="center"/>
          </w:tcPr>
          <w:p w14:paraId="768B49F1" w14:textId="77777777" w:rsidR="00F467F5" w:rsidRPr="006A70B2" w:rsidRDefault="00F467F5" w:rsidP="00F467F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</w:tcPr>
          <w:p w14:paraId="58A09916" w14:textId="77777777" w:rsidR="00F467F5" w:rsidRPr="006A70B2" w:rsidRDefault="00F467F5" w:rsidP="00F467F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DC6910">
              <w:rPr>
                <w:rFonts w:asciiTheme="majorHAnsi" w:hAnsiTheme="majorHAnsi" w:cstheme="majorHAnsi"/>
                <w:sz w:val="20"/>
                <w:lang w:val="en-US"/>
              </w:rPr>
              <w:t>m</w:t>
            </w:r>
            <w:r w:rsidRPr="00DC6910">
              <w:rPr>
                <w:rFonts w:asciiTheme="majorHAnsi" w:hAnsiTheme="majorHAnsi" w:cstheme="majorHAnsi"/>
                <w:sz w:val="20"/>
                <w:vertAlign w:val="superscript"/>
                <w:lang w:val="en-US"/>
              </w:rPr>
              <w:t>2</w:t>
            </w:r>
          </w:p>
        </w:tc>
        <w:tc>
          <w:tcPr>
            <w:tcW w:w="1983" w:type="dxa"/>
            <w:noWrap/>
            <w:vAlign w:val="bottom"/>
          </w:tcPr>
          <w:p w14:paraId="241DC89F" w14:textId="6066B836" w:rsidR="00F467F5" w:rsidRPr="006A70B2" w:rsidRDefault="00F467F5" w:rsidP="00F467F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32</w:t>
            </w:r>
          </w:p>
        </w:tc>
      </w:tr>
      <w:tr w:rsidR="00F467F5" w:rsidRPr="006A70B2" w14:paraId="77CC85BA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74A29AFE" w14:textId="77777777" w:rsidR="00F467F5" w:rsidRPr="006A70B2" w:rsidRDefault="00F467F5" w:rsidP="00F467F5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1D20EF12" w14:textId="77777777" w:rsidR="00F467F5" w:rsidRPr="006A70B2" w:rsidRDefault="00F467F5" w:rsidP="00F467F5">
            <w:pPr>
              <w:jc w:val="both"/>
              <w:rPr>
                <w:rFonts w:asciiTheme="majorHAnsi" w:hAnsiTheme="majorHAnsi" w:cstheme="majorHAnsi"/>
                <w:sz w:val="20"/>
              </w:rPr>
            </w:pPr>
            <w:r>
              <w:rPr>
                <w:rFonts w:ascii="Calibri Light" w:hAnsi="Calibri Light" w:cs="Calibri Light"/>
                <w:sz w:val="20"/>
              </w:rPr>
              <w:t>8</w:t>
            </w:r>
            <w:r w:rsidRPr="003A6C67">
              <w:rPr>
                <w:rFonts w:ascii="Calibri Light" w:hAnsi="Calibri Light" w:cs="Calibri Light"/>
                <w:sz w:val="20"/>
              </w:rPr>
              <w:t>0mm</w:t>
            </w:r>
          </w:p>
        </w:tc>
        <w:tc>
          <w:tcPr>
            <w:tcW w:w="1417" w:type="dxa"/>
            <w:vAlign w:val="center"/>
          </w:tcPr>
          <w:p w14:paraId="1380557E" w14:textId="77777777" w:rsidR="00F467F5" w:rsidRPr="006A70B2" w:rsidRDefault="00F467F5" w:rsidP="00F467F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</w:tcPr>
          <w:p w14:paraId="3D5C6EFB" w14:textId="77777777" w:rsidR="00F467F5" w:rsidRPr="006A70B2" w:rsidRDefault="00F467F5" w:rsidP="00F467F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DC6910">
              <w:rPr>
                <w:rFonts w:asciiTheme="majorHAnsi" w:hAnsiTheme="majorHAnsi" w:cstheme="majorHAnsi"/>
                <w:sz w:val="20"/>
                <w:lang w:val="en-US"/>
              </w:rPr>
              <w:t>m</w:t>
            </w:r>
            <w:r w:rsidRPr="00DC6910">
              <w:rPr>
                <w:rFonts w:asciiTheme="majorHAnsi" w:hAnsiTheme="majorHAnsi" w:cstheme="majorHAnsi"/>
                <w:sz w:val="20"/>
                <w:vertAlign w:val="superscript"/>
                <w:lang w:val="en-US"/>
              </w:rPr>
              <w:t>2</w:t>
            </w:r>
          </w:p>
        </w:tc>
        <w:tc>
          <w:tcPr>
            <w:tcW w:w="1983" w:type="dxa"/>
            <w:noWrap/>
            <w:vAlign w:val="bottom"/>
          </w:tcPr>
          <w:p w14:paraId="1E1A7378" w14:textId="5F769736" w:rsidR="00F467F5" w:rsidRPr="006A70B2" w:rsidRDefault="00F467F5" w:rsidP="00F467F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246</w:t>
            </w:r>
          </w:p>
        </w:tc>
      </w:tr>
      <w:tr w:rsidR="00F467F5" w:rsidRPr="006A70B2" w14:paraId="33F137DC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7C33272E" w14:textId="77777777" w:rsidR="00F467F5" w:rsidRPr="003A6C67" w:rsidRDefault="00F467F5" w:rsidP="00F467F5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/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5172FE3B" w14:textId="77777777" w:rsidR="00F467F5" w:rsidRPr="006A70B2" w:rsidRDefault="00F467F5" w:rsidP="00F467F5">
            <w:pPr>
              <w:jc w:val="both"/>
              <w:rPr>
                <w:rFonts w:asciiTheme="majorHAnsi" w:hAnsiTheme="majorHAnsi" w:cstheme="majorHAnsi"/>
                <w:sz w:val="20"/>
              </w:rPr>
            </w:pPr>
            <w:r w:rsidRPr="006A70B2">
              <w:rPr>
                <w:rFonts w:asciiTheme="majorHAnsi" w:hAnsiTheme="majorHAnsi" w:cstheme="majorHAnsi"/>
                <w:sz w:val="20"/>
              </w:rPr>
              <w:t>Priešgaisrinė izoliacija:</w:t>
            </w:r>
          </w:p>
        </w:tc>
        <w:tc>
          <w:tcPr>
            <w:tcW w:w="1417" w:type="dxa"/>
            <w:vAlign w:val="center"/>
          </w:tcPr>
          <w:p w14:paraId="438FF447" w14:textId="77777777" w:rsidR="00F467F5" w:rsidRPr="006A70B2" w:rsidRDefault="00F467F5" w:rsidP="00F467F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TS2-4.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5</w:t>
            </w:r>
          </w:p>
        </w:tc>
        <w:tc>
          <w:tcPr>
            <w:tcW w:w="852" w:type="dxa"/>
            <w:noWrap/>
            <w:vAlign w:val="center"/>
          </w:tcPr>
          <w:p w14:paraId="049B0F47" w14:textId="77777777" w:rsidR="00F467F5" w:rsidRPr="006A70B2" w:rsidRDefault="00F467F5" w:rsidP="00F467F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983" w:type="dxa"/>
            <w:noWrap/>
            <w:vAlign w:val="center"/>
          </w:tcPr>
          <w:p w14:paraId="4BA5D535" w14:textId="77777777" w:rsidR="00F467F5" w:rsidRPr="006A70B2" w:rsidRDefault="00F467F5" w:rsidP="00F467F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</w:tr>
      <w:tr w:rsidR="00F467F5" w:rsidRPr="006A70B2" w14:paraId="3665AEEA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47F8B216" w14:textId="77777777" w:rsidR="00F467F5" w:rsidRPr="006A70B2" w:rsidRDefault="00F467F5" w:rsidP="00F467F5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2AD4D48E" w14:textId="77777777" w:rsidR="00F467F5" w:rsidRPr="006A70B2" w:rsidRDefault="00F467F5" w:rsidP="00F467F5">
            <w:pPr>
              <w:jc w:val="both"/>
              <w:rPr>
                <w:rFonts w:asciiTheme="majorHAnsi" w:hAnsiTheme="majorHAnsi" w:cstheme="majorHAnsi"/>
                <w:sz w:val="20"/>
              </w:rPr>
            </w:pPr>
            <w:r>
              <w:rPr>
                <w:rFonts w:asciiTheme="majorHAnsi" w:hAnsiTheme="majorHAnsi" w:cstheme="majorHAnsi"/>
                <w:sz w:val="20"/>
              </w:rPr>
              <w:t>EI60 (ve ho o-&gt;i)S apvaliems ortakiams</w:t>
            </w:r>
          </w:p>
        </w:tc>
        <w:tc>
          <w:tcPr>
            <w:tcW w:w="1417" w:type="dxa"/>
            <w:vAlign w:val="center"/>
          </w:tcPr>
          <w:p w14:paraId="41EB07E7" w14:textId="77777777" w:rsidR="00F467F5" w:rsidRPr="006A70B2" w:rsidRDefault="00F467F5" w:rsidP="00F467F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709B0B39" w14:textId="77777777" w:rsidR="00F467F5" w:rsidRPr="006A70B2" w:rsidRDefault="00F467F5" w:rsidP="00F467F5">
            <w:pPr>
              <w:jc w:val="center"/>
              <w:rPr>
                <w:rFonts w:asciiTheme="majorHAnsi" w:hAnsiTheme="majorHAnsi" w:cstheme="majorHAnsi"/>
                <w:sz w:val="20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m</w:t>
            </w:r>
            <w:r w:rsidRPr="006A70B2">
              <w:rPr>
                <w:rFonts w:asciiTheme="majorHAnsi" w:hAnsiTheme="majorHAnsi" w:cstheme="majorHAnsi"/>
                <w:sz w:val="20"/>
                <w:vertAlign w:val="superscript"/>
                <w:lang w:val="en-US"/>
              </w:rPr>
              <w:t>2</w:t>
            </w:r>
          </w:p>
        </w:tc>
        <w:tc>
          <w:tcPr>
            <w:tcW w:w="1983" w:type="dxa"/>
            <w:noWrap/>
            <w:vAlign w:val="bottom"/>
          </w:tcPr>
          <w:p w14:paraId="070A6F8A" w14:textId="1681D62F" w:rsidR="00F467F5" w:rsidRPr="006A70B2" w:rsidRDefault="00A941D8" w:rsidP="00F467F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273</w:t>
            </w:r>
          </w:p>
        </w:tc>
      </w:tr>
      <w:tr w:rsidR="00A941D8" w:rsidRPr="006A70B2" w14:paraId="312DD794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33E15047" w14:textId="77777777" w:rsidR="00A941D8" w:rsidRPr="006A70B2" w:rsidRDefault="00A941D8" w:rsidP="00A941D8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65D171E8" w14:textId="0FDAF5D4" w:rsidR="00A941D8" w:rsidRDefault="00A941D8" w:rsidP="00A941D8">
            <w:pPr>
              <w:jc w:val="both"/>
              <w:rPr>
                <w:rFonts w:asciiTheme="majorHAnsi" w:hAnsiTheme="majorHAnsi" w:cstheme="majorHAnsi"/>
                <w:sz w:val="20"/>
              </w:rPr>
            </w:pPr>
            <w:r>
              <w:rPr>
                <w:rFonts w:asciiTheme="majorHAnsi" w:hAnsiTheme="majorHAnsi" w:cstheme="majorHAnsi"/>
                <w:sz w:val="20"/>
              </w:rPr>
              <w:t>EI60 (ve o-&gt;i)S stačiakampiams ortakiams</w:t>
            </w:r>
          </w:p>
        </w:tc>
        <w:tc>
          <w:tcPr>
            <w:tcW w:w="1417" w:type="dxa"/>
            <w:vAlign w:val="center"/>
          </w:tcPr>
          <w:p w14:paraId="2F0BC160" w14:textId="77777777" w:rsidR="00A941D8" w:rsidRPr="006A70B2" w:rsidRDefault="00A941D8" w:rsidP="00A941D8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71064F85" w14:textId="79C26D03" w:rsidR="00A941D8" w:rsidRPr="006A70B2" w:rsidRDefault="00A941D8" w:rsidP="00A941D8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m</w:t>
            </w:r>
            <w:r w:rsidRPr="006A70B2">
              <w:rPr>
                <w:rFonts w:asciiTheme="majorHAnsi" w:hAnsiTheme="majorHAnsi" w:cstheme="majorHAnsi"/>
                <w:sz w:val="20"/>
                <w:vertAlign w:val="superscript"/>
                <w:lang w:val="en-US"/>
              </w:rPr>
              <w:t>2</w:t>
            </w:r>
          </w:p>
        </w:tc>
        <w:tc>
          <w:tcPr>
            <w:tcW w:w="1983" w:type="dxa"/>
            <w:noWrap/>
            <w:vAlign w:val="bottom"/>
          </w:tcPr>
          <w:p w14:paraId="1A25A4BE" w14:textId="735A2C49" w:rsidR="00A941D8" w:rsidRDefault="00A941D8" w:rsidP="00A941D8">
            <w:pPr>
              <w:jc w:val="center"/>
              <w:rPr>
                <w:rFonts w:ascii="Calibri Light" w:hAnsi="Calibri Light" w:cs="Calibri Light"/>
                <w:color w:val="000000"/>
                <w:sz w:val="20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269</w:t>
            </w:r>
          </w:p>
        </w:tc>
      </w:tr>
      <w:tr w:rsidR="00A941D8" w:rsidRPr="006A70B2" w14:paraId="3CAFB005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75F4202B" w14:textId="77777777" w:rsidR="00A941D8" w:rsidRPr="006A70B2" w:rsidRDefault="00A941D8" w:rsidP="00A941D8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318317AB" w14:textId="7F287BC7" w:rsidR="00A941D8" w:rsidRDefault="00A941D8" w:rsidP="00A941D8">
            <w:pPr>
              <w:jc w:val="both"/>
              <w:rPr>
                <w:rFonts w:asciiTheme="majorHAnsi" w:hAnsiTheme="majorHAnsi" w:cstheme="majorHAnsi"/>
                <w:sz w:val="20"/>
              </w:rPr>
            </w:pPr>
            <w:r>
              <w:rPr>
                <w:rFonts w:asciiTheme="majorHAnsi" w:hAnsiTheme="majorHAnsi" w:cstheme="majorHAnsi"/>
                <w:sz w:val="20"/>
              </w:rPr>
              <w:t>EI60 (ve ho i-&gt;o)S stačiakampiams ortakiams</w:t>
            </w:r>
          </w:p>
        </w:tc>
        <w:tc>
          <w:tcPr>
            <w:tcW w:w="1417" w:type="dxa"/>
            <w:vAlign w:val="center"/>
          </w:tcPr>
          <w:p w14:paraId="0D2FD351" w14:textId="77777777" w:rsidR="00A941D8" w:rsidRPr="006A70B2" w:rsidRDefault="00A941D8" w:rsidP="00A941D8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7ECA75E1" w14:textId="77777777" w:rsidR="00A941D8" w:rsidRPr="006A70B2" w:rsidRDefault="00A941D8" w:rsidP="00A941D8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m</w:t>
            </w:r>
            <w:r w:rsidRPr="006A70B2">
              <w:rPr>
                <w:rFonts w:asciiTheme="majorHAnsi" w:hAnsiTheme="majorHAnsi" w:cstheme="majorHAnsi"/>
                <w:sz w:val="20"/>
                <w:vertAlign w:val="superscript"/>
                <w:lang w:val="en-US"/>
              </w:rPr>
              <w:t>2</w:t>
            </w:r>
          </w:p>
        </w:tc>
        <w:tc>
          <w:tcPr>
            <w:tcW w:w="1983" w:type="dxa"/>
            <w:noWrap/>
            <w:vAlign w:val="bottom"/>
          </w:tcPr>
          <w:p w14:paraId="3819466E" w14:textId="6FA6BB4C" w:rsidR="00A941D8" w:rsidRDefault="00A941D8" w:rsidP="00A941D8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294</w:t>
            </w:r>
          </w:p>
        </w:tc>
      </w:tr>
      <w:tr w:rsidR="00A941D8" w:rsidRPr="006A70B2" w14:paraId="10316E5D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3B00834A" w14:textId="77777777" w:rsidR="00A941D8" w:rsidRPr="003A6C67" w:rsidRDefault="00A941D8" w:rsidP="00A941D8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/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1DB96EB3" w14:textId="77777777" w:rsidR="00A941D8" w:rsidRPr="006A70B2" w:rsidRDefault="00A941D8" w:rsidP="00A941D8">
            <w:pPr>
              <w:jc w:val="both"/>
              <w:rPr>
                <w:rFonts w:asciiTheme="majorHAnsi" w:hAnsiTheme="majorHAnsi" w:cstheme="majorHAnsi"/>
                <w:sz w:val="20"/>
              </w:rPr>
            </w:pPr>
            <w:r w:rsidRPr="006A70B2">
              <w:rPr>
                <w:rFonts w:asciiTheme="majorHAnsi" w:hAnsiTheme="majorHAnsi" w:cstheme="majorHAnsi"/>
                <w:sz w:val="20"/>
              </w:rPr>
              <w:t xml:space="preserve">Antikondensacinė izoliacija </w:t>
            </w:r>
          </w:p>
        </w:tc>
        <w:tc>
          <w:tcPr>
            <w:tcW w:w="1417" w:type="dxa"/>
            <w:vAlign w:val="center"/>
          </w:tcPr>
          <w:p w14:paraId="6DD88112" w14:textId="64720F23" w:rsidR="00A941D8" w:rsidRPr="006A70B2" w:rsidRDefault="00A941D8" w:rsidP="00A941D8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TS2-4.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4</w:t>
            </w:r>
          </w:p>
        </w:tc>
        <w:tc>
          <w:tcPr>
            <w:tcW w:w="852" w:type="dxa"/>
            <w:noWrap/>
            <w:vAlign w:val="center"/>
          </w:tcPr>
          <w:p w14:paraId="25DC8AA6" w14:textId="77777777" w:rsidR="00A941D8" w:rsidRPr="006A70B2" w:rsidRDefault="00A941D8" w:rsidP="00A941D8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983" w:type="dxa"/>
            <w:noWrap/>
            <w:vAlign w:val="center"/>
          </w:tcPr>
          <w:p w14:paraId="18BFC691" w14:textId="77777777" w:rsidR="00A941D8" w:rsidRPr="006A70B2" w:rsidRDefault="00A941D8" w:rsidP="00A941D8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</w:tr>
      <w:tr w:rsidR="00A941D8" w:rsidRPr="006A70B2" w14:paraId="247A1D97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5363966A" w14:textId="77777777" w:rsidR="00A941D8" w:rsidRPr="006A70B2" w:rsidRDefault="00A941D8" w:rsidP="00A941D8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2E8E35ED" w14:textId="77777777" w:rsidR="00A941D8" w:rsidRPr="006A70B2" w:rsidRDefault="00A941D8" w:rsidP="00A941D8">
            <w:pPr>
              <w:jc w:val="both"/>
              <w:rPr>
                <w:rFonts w:asciiTheme="majorHAnsi" w:hAnsiTheme="majorHAnsi" w:cstheme="majorHAnsi"/>
                <w:sz w:val="20"/>
              </w:rPr>
            </w:pPr>
            <w:r>
              <w:rPr>
                <w:rFonts w:asciiTheme="majorHAnsi" w:hAnsiTheme="majorHAnsi" w:cstheme="majorHAnsi"/>
                <w:sz w:val="20"/>
              </w:rPr>
              <w:t>15</w:t>
            </w:r>
            <w:r w:rsidRPr="006A70B2">
              <w:rPr>
                <w:rFonts w:asciiTheme="majorHAnsi" w:hAnsiTheme="majorHAnsi" w:cstheme="majorHAnsi"/>
                <w:sz w:val="20"/>
              </w:rPr>
              <w:t>mm</w:t>
            </w:r>
          </w:p>
        </w:tc>
        <w:tc>
          <w:tcPr>
            <w:tcW w:w="1417" w:type="dxa"/>
            <w:vAlign w:val="center"/>
          </w:tcPr>
          <w:p w14:paraId="20B7A1A3" w14:textId="77777777" w:rsidR="00A941D8" w:rsidRPr="006A70B2" w:rsidRDefault="00A941D8" w:rsidP="00A941D8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3FC0AA34" w14:textId="77777777" w:rsidR="00A941D8" w:rsidRPr="006A70B2" w:rsidRDefault="00A941D8" w:rsidP="00A941D8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m</w:t>
            </w:r>
            <w:r w:rsidRPr="006A70B2">
              <w:rPr>
                <w:rFonts w:asciiTheme="majorHAnsi" w:hAnsiTheme="majorHAnsi" w:cstheme="majorHAnsi"/>
                <w:sz w:val="20"/>
                <w:vertAlign w:val="superscript"/>
                <w:lang w:val="en-US"/>
              </w:rPr>
              <w:t>2</w:t>
            </w:r>
          </w:p>
        </w:tc>
        <w:tc>
          <w:tcPr>
            <w:tcW w:w="1983" w:type="dxa"/>
            <w:noWrap/>
            <w:vAlign w:val="center"/>
          </w:tcPr>
          <w:p w14:paraId="5D4E6B60" w14:textId="2E17B466" w:rsidR="00A941D8" w:rsidRPr="00362634" w:rsidRDefault="00A941D8" w:rsidP="00A941D8">
            <w:pPr>
              <w:suppressAutoHyphens w:val="0"/>
              <w:overflowPunct/>
              <w:autoSpaceDE/>
              <w:jc w:val="center"/>
              <w:textAlignment w:val="auto"/>
              <w:rPr>
                <w:rFonts w:ascii="Calibri Light" w:hAnsi="Calibri Light" w:cs="Calibri Light"/>
                <w:noProof w:val="0"/>
                <w:color w:val="000000"/>
                <w:sz w:val="20"/>
                <w:lang w:eastAsia="lt-LT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1386</w:t>
            </w:r>
          </w:p>
        </w:tc>
      </w:tr>
      <w:tr w:rsidR="00A941D8" w:rsidRPr="006A70B2" w14:paraId="37F6D162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7BCDE9EA" w14:textId="77777777" w:rsidR="00A941D8" w:rsidRPr="003A6C67" w:rsidRDefault="00A941D8" w:rsidP="00A941D8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/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2593C1D3" w14:textId="77777777" w:rsidR="00A941D8" w:rsidRPr="003A21E7" w:rsidRDefault="00A941D8" w:rsidP="00A941D8">
            <w:pPr>
              <w:jc w:val="both"/>
              <w:rPr>
                <w:rFonts w:asciiTheme="majorHAnsi" w:hAnsiTheme="majorHAnsi" w:cstheme="majorHAnsi"/>
                <w:sz w:val="20"/>
              </w:rPr>
            </w:pPr>
            <w:r w:rsidRPr="003A21E7">
              <w:rPr>
                <w:rFonts w:ascii="Calibri Light" w:hAnsi="Calibri Light" w:cs="Calibri Light"/>
                <w:sz w:val="20"/>
              </w:rPr>
              <w:t>Apžiūros liukai apvaliems ir stačiakampiams ortakiams</w:t>
            </w:r>
          </w:p>
        </w:tc>
        <w:tc>
          <w:tcPr>
            <w:tcW w:w="1417" w:type="dxa"/>
            <w:vAlign w:val="center"/>
          </w:tcPr>
          <w:p w14:paraId="307F9365" w14:textId="77777777" w:rsidR="00A941D8" w:rsidRPr="006A70B2" w:rsidRDefault="00A941D8" w:rsidP="00A941D8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TS2-4</w:t>
            </w:r>
          </w:p>
        </w:tc>
        <w:tc>
          <w:tcPr>
            <w:tcW w:w="852" w:type="dxa"/>
            <w:noWrap/>
            <w:vAlign w:val="center"/>
          </w:tcPr>
          <w:p w14:paraId="29465811" w14:textId="77777777" w:rsidR="00A941D8" w:rsidRPr="006A70B2" w:rsidRDefault="00A941D8" w:rsidP="00A941D8">
            <w:pPr>
              <w:rPr>
                <w:rFonts w:asciiTheme="majorHAnsi" w:hAnsiTheme="majorHAnsi" w:cstheme="majorHAnsi"/>
                <w:sz w:val="20"/>
                <w:lang w:val="en-US"/>
              </w:rPr>
            </w:pPr>
            <w:r w:rsidRPr="003A21E7">
              <w:rPr>
                <w:rFonts w:ascii="Calibri Light" w:hAnsi="Calibri Light" w:cs="Calibri Light"/>
                <w:sz w:val="20"/>
              </w:rPr>
              <w:t> Kompl.</w:t>
            </w:r>
          </w:p>
        </w:tc>
        <w:tc>
          <w:tcPr>
            <w:tcW w:w="1983" w:type="dxa"/>
            <w:noWrap/>
            <w:vAlign w:val="center"/>
          </w:tcPr>
          <w:p w14:paraId="0AAD5DDE" w14:textId="77777777" w:rsidR="00A941D8" w:rsidRPr="006A70B2" w:rsidRDefault="00A941D8" w:rsidP="00A941D8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  <w:r w:rsidRPr="003A21E7">
              <w:rPr>
                <w:rFonts w:ascii="Calibri Light" w:hAnsi="Calibri Light" w:cs="Calibri Light"/>
                <w:color w:val="000000"/>
                <w:sz w:val="20"/>
              </w:rPr>
              <w:t>1</w:t>
            </w:r>
          </w:p>
        </w:tc>
      </w:tr>
      <w:tr w:rsidR="00A941D8" w:rsidRPr="006A70B2" w14:paraId="4A0CC5F6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12CB7E3C" w14:textId="77777777" w:rsidR="00A941D8" w:rsidRPr="003A6C67" w:rsidRDefault="00A941D8" w:rsidP="00A941D8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/>
              <w:jc w:val="center"/>
              <w:rPr>
                <w:rFonts w:asciiTheme="majorHAnsi" w:eastAsia="Times New Roman" w:hAnsiTheme="majorHAnsi" w:cstheme="majorHAnsi"/>
                <w:bCs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23B69146" w14:textId="77777777" w:rsidR="00A941D8" w:rsidRPr="003A21E7" w:rsidRDefault="00A941D8" w:rsidP="00A941D8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 w:rsidRPr="003A21E7">
              <w:rPr>
                <w:rFonts w:ascii="Calibri Light" w:hAnsi="Calibri Light" w:cs="Calibri Light"/>
                <w:sz w:val="20"/>
              </w:rPr>
              <w:t xml:space="preserve">Lipni armuota aliuminio folija, ritinėlis </w:t>
            </w:r>
          </w:p>
        </w:tc>
        <w:tc>
          <w:tcPr>
            <w:tcW w:w="1417" w:type="dxa"/>
          </w:tcPr>
          <w:p w14:paraId="2DEFFD3A" w14:textId="77777777" w:rsidR="00A941D8" w:rsidRPr="006A70B2" w:rsidRDefault="00A941D8" w:rsidP="00A941D8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442A2D">
              <w:rPr>
                <w:rFonts w:asciiTheme="majorHAnsi" w:hAnsiTheme="majorHAnsi" w:cstheme="majorHAnsi"/>
                <w:sz w:val="20"/>
                <w:lang w:val="en-US"/>
              </w:rPr>
              <w:t>TS2-4</w:t>
            </w:r>
          </w:p>
        </w:tc>
        <w:tc>
          <w:tcPr>
            <w:tcW w:w="852" w:type="dxa"/>
            <w:noWrap/>
            <w:vAlign w:val="center"/>
          </w:tcPr>
          <w:p w14:paraId="6AD268E5" w14:textId="77777777" w:rsidR="00A941D8" w:rsidRPr="003A21E7" w:rsidRDefault="00A941D8" w:rsidP="00A941D8">
            <w:pPr>
              <w:rPr>
                <w:rFonts w:asciiTheme="majorHAnsi" w:hAnsiTheme="majorHAnsi" w:cstheme="majorHAnsi"/>
                <w:sz w:val="20"/>
                <w:lang w:val="en-US"/>
              </w:rPr>
            </w:pPr>
            <w:r w:rsidRPr="003A21E7">
              <w:rPr>
                <w:rFonts w:ascii="Calibri Light" w:hAnsi="Calibri Light" w:cs="Calibri Light"/>
                <w:sz w:val="20"/>
              </w:rPr>
              <w:t> Kompl.</w:t>
            </w:r>
          </w:p>
        </w:tc>
        <w:tc>
          <w:tcPr>
            <w:tcW w:w="1983" w:type="dxa"/>
            <w:noWrap/>
            <w:vAlign w:val="center"/>
          </w:tcPr>
          <w:p w14:paraId="250EF654" w14:textId="77777777" w:rsidR="00A941D8" w:rsidRPr="003A21E7" w:rsidRDefault="00A941D8" w:rsidP="00A941D8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  <w:r w:rsidRPr="003A21E7">
              <w:rPr>
                <w:rFonts w:ascii="Calibri Light" w:hAnsi="Calibri Light" w:cs="Calibri Light"/>
                <w:color w:val="000000"/>
                <w:sz w:val="20"/>
              </w:rPr>
              <w:t>1</w:t>
            </w:r>
          </w:p>
        </w:tc>
      </w:tr>
      <w:tr w:rsidR="00A941D8" w:rsidRPr="006A70B2" w14:paraId="2EF00DD6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67135936" w14:textId="77777777" w:rsidR="00A941D8" w:rsidRPr="003A6C67" w:rsidRDefault="00A941D8" w:rsidP="00A941D8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/>
              <w:jc w:val="center"/>
              <w:rPr>
                <w:rFonts w:asciiTheme="majorHAnsi" w:eastAsia="Times New Roman" w:hAnsiTheme="majorHAnsi" w:cstheme="majorHAnsi"/>
                <w:bCs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6C526D91" w14:textId="77777777" w:rsidR="00A941D8" w:rsidRPr="003A21E7" w:rsidRDefault="00A941D8" w:rsidP="00A941D8">
            <w:pPr>
              <w:jc w:val="both"/>
              <w:rPr>
                <w:rFonts w:asciiTheme="majorHAnsi" w:eastAsia="Times New Roman" w:hAnsiTheme="majorHAnsi" w:cstheme="majorHAnsi"/>
                <w:bCs/>
                <w:sz w:val="20"/>
                <w:lang w:val="en-US"/>
              </w:rPr>
            </w:pPr>
            <w:r w:rsidRPr="003A21E7">
              <w:rPr>
                <w:rFonts w:ascii="Calibri Light" w:hAnsi="Calibri Light" w:cs="Calibri Light"/>
                <w:sz w:val="20"/>
              </w:rPr>
              <w:t>Ortakių tvirtinimo detalės</w:t>
            </w:r>
          </w:p>
        </w:tc>
        <w:tc>
          <w:tcPr>
            <w:tcW w:w="1417" w:type="dxa"/>
          </w:tcPr>
          <w:p w14:paraId="314244AB" w14:textId="77777777" w:rsidR="00A941D8" w:rsidRPr="006A70B2" w:rsidRDefault="00A941D8" w:rsidP="00A941D8">
            <w:pPr>
              <w:jc w:val="center"/>
              <w:rPr>
                <w:rFonts w:asciiTheme="majorHAnsi" w:eastAsia="Times New Roman" w:hAnsiTheme="majorHAnsi" w:cstheme="majorHAnsi"/>
                <w:bCs/>
                <w:sz w:val="20"/>
                <w:lang w:val="en-US"/>
              </w:rPr>
            </w:pPr>
            <w:r w:rsidRPr="00442A2D">
              <w:rPr>
                <w:rFonts w:asciiTheme="majorHAnsi" w:hAnsiTheme="majorHAnsi" w:cstheme="majorHAnsi"/>
                <w:sz w:val="20"/>
                <w:lang w:val="en-US"/>
              </w:rPr>
              <w:t>TS2-4</w:t>
            </w:r>
          </w:p>
        </w:tc>
        <w:tc>
          <w:tcPr>
            <w:tcW w:w="852" w:type="dxa"/>
            <w:noWrap/>
            <w:vAlign w:val="center"/>
          </w:tcPr>
          <w:p w14:paraId="56512AAA" w14:textId="77777777" w:rsidR="00A941D8" w:rsidRPr="003A21E7" w:rsidRDefault="00A941D8" w:rsidP="00A941D8">
            <w:pPr>
              <w:jc w:val="center"/>
              <w:rPr>
                <w:rFonts w:asciiTheme="majorHAnsi" w:eastAsia="Times New Roman" w:hAnsiTheme="majorHAnsi" w:cstheme="majorHAnsi"/>
                <w:sz w:val="20"/>
                <w:lang w:val="en-US"/>
              </w:rPr>
            </w:pPr>
            <w:r w:rsidRPr="003A21E7">
              <w:rPr>
                <w:rFonts w:ascii="Calibri Light" w:hAnsi="Calibri Light" w:cs="Calibri Light"/>
                <w:sz w:val="20"/>
              </w:rPr>
              <w:t> Kompl.</w:t>
            </w:r>
          </w:p>
        </w:tc>
        <w:tc>
          <w:tcPr>
            <w:tcW w:w="1983" w:type="dxa"/>
            <w:noWrap/>
            <w:vAlign w:val="center"/>
          </w:tcPr>
          <w:p w14:paraId="02DE8DBC" w14:textId="77777777" w:rsidR="00A941D8" w:rsidRPr="003A21E7" w:rsidRDefault="00A941D8" w:rsidP="00A941D8">
            <w:pPr>
              <w:jc w:val="center"/>
              <w:rPr>
                <w:rFonts w:asciiTheme="majorHAnsi" w:eastAsia="Times New Roman" w:hAnsiTheme="majorHAnsi" w:cstheme="majorHAnsi"/>
                <w:sz w:val="20"/>
                <w:lang w:val="en-US"/>
              </w:rPr>
            </w:pPr>
            <w:r w:rsidRPr="003A21E7">
              <w:rPr>
                <w:rFonts w:ascii="Calibri Light" w:hAnsi="Calibri Light" w:cs="Calibri Light"/>
                <w:color w:val="000000"/>
                <w:sz w:val="20"/>
              </w:rPr>
              <w:t>1</w:t>
            </w:r>
          </w:p>
        </w:tc>
      </w:tr>
      <w:tr w:rsidR="00A941D8" w:rsidRPr="006A70B2" w14:paraId="3D510350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4A4F887C" w14:textId="77777777" w:rsidR="00A941D8" w:rsidRPr="003A6C67" w:rsidRDefault="00A941D8" w:rsidP="00A941D8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/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6833E14C" w14:textId="77777777" w:rsidR="00A941D8" w:rsidRPr="003A21E7" w:rsidRDefault="00A941D8" w:rsidP="00A941D8">
            <w:pPr>
              <w:jc w:val="both"/>
              <w:rPr>
                <w:rFonts w:asciiTheme="majorHAnsi" w:eastAsia="Times New Roman" w:hAnsiTheme="majorHAnsi" w:cstheme="majorHAnsi"/>
                <w:bCs/>
                <w:sz w:val="20"/>
                <w:lang w:val="en-US"/>
              </w:rPr>
            </w:pPr>
            <w:r w:rsidRPr="003A21E7">
              <w:rPr>
                <w:rFonts w:ascii="Calibri Light" w:hAnsi="Calibri Light" w:cs="Calibri Light"/>
                <w:sz w:val="20"/>
              </w:rPr>
              <w:t>Lauke montuojamų ortakių tvirtinimas prie stogo konstrukcijų</w:t>
            </w:r>
          </w:p>
        </w:tc>
        <w:tc>
          <w:tcPr>
            <w:tcW w:w="1417" w:type="dxa"/>
          </w:tcPr>
          <w:p w14:paraId="29572229" w14:textId="77777777" w:rsidR="00A941D8" w:rsidRPr="006A70B2" w:rsidRDefault="00A941D8" w:rsidP="00A941D8">
            <w:pPr>
              <w:jc w:val="center"/>
              <w:rPr>
                <w:rFonts w:asciiTheme="majorHAnsi" w:eastAsia="Times New Roman" w:hAnsiTheme="majorHAnsi" w:cstheme="majorHAnsi"/>
                <w:bCs/>
                <w:sz w:val="20"/>
                <w:lang w:val="en-US"/>
              </w:rPr>
            </w:pPr>
            <w:r w:rsidRPr="00442A2D">
              <w:rPr>
                <w:rFonts w:asciiTheme="majorHAnsi" w:hAnsiTheme="majorHAnsi" w:cstheme="majorHAnsi"/>
                <w:sz w:val="20"/>
                <w:lang w:val="en-US"/>
              </w:rPr>
              <w:t>TS2-4</w:t>
            </w:r>
          </w:p>
        </w:tc>
        <w:tc>
          <w:tcPr>
            <w:tcW w:w="852" w:type="dxa"/>
            <w:noWrap/>
            <w:vAlign w:val="center"/>
          </w:tcPr>
          <w:p w14:paraId="0EC65AE9" w14:textId="77777777" w:rsidR="00A941D8" w:rsidRPr="003A21E7" w:rsidRDefault="00A941D8" w:rsidP="00A941D8">
            <w:pPr>
              <w:jc w:val="center"/>
              <w:rPr>
                <w:rFonts w:asciiTheme="majorHAnsi" w:eastAsia="Times New Roman" w:hAnsiTheme="majorHAnsi" w:cstheme="majorHAnsi"/>
                <w:sz w:val="20"/>
                <w:lang w:val="en-US"/>
              </w:rPr>
            </w:pPr>
            <w:r w:rsidRPr="003A21E7">
              <w:rPr>
                <w:rFonts w:ascii="Calibri Light" w:hAnsi="Calibri Light" w:cs="Calibri Light"/>
                <w:sz w:val="20"/>
              </w:rPr>
              <w:t> Kompl.</w:t>
            </w:r>
          </w:p>
        </w:tc>
        <w:tc>
          <w:tcPr>
            <w:tcW w:w="1983" w:type="dxa"/>
            <w:noWrap/>
            <w:vAlign w:val="center"/>
          </w:tcPr>
          <w:p w14:paraId="6A9A5237" w14:textId="77777777" w:rsidR="00A941D8" w:rsidRPr="003A21E7" w:rsidRDefault="00A941D8" w:rsidP="00A941D8">
            <w:pPr>
              <w:jc w:val="center"/>
              <w:rPr>
                <w:rFonts w:asciiTheme="majorHAnsi" w:eastAsia="Times New Roman" w:hAnsiTheme="majorHAnsi" w:cstheme="majorHAnsi"/>
                <w:sz w:val="20"/>
                <w:lang w:val="en-US"/>
              </w:rPr>
            </w:pPr>
            <w:r w:rsidRPr="003A21E7">
              <w:rPr>
                <w:rFonts w:ascii="Calibri Light" w:hAnsi="Calibri Light" w:cs="Calibri Light"/>
                <w:color w:val="000000"/>
                <w:sz w:val="20"/>
              </w:rPr>
              <w:t>1</w:t>
            </w:r>
          </w:p>
        </w:tc>
      </w:tr>
      <w:tr w:rsidR="00A941D8" w:rsidRPr="006A70B2" w14:paraId="738EFA89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67F8ED26" w14:textId="77777777" w:rsidR="00A941D8" w:rsidRPr="003A6C67" w:rsidRDefault="00A941D8" w:rsidP="00A941D8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/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53AEC9E2" w14:textId="77777777" w:rsidR="00A941D8" w:rsidRPr="003A21E7" w:rsidRDefault="00A941D8" w:rsidP="00A941D8">
            <w:pPr>
              <w:jc w:val="both"/>
              <w:rPr>
                <w:rFonts w:asciiTheme="majorHAnsi" w:eastAsia="Times New Roman" w:hAnsiTheme="majorHAnsi" w:cstheme="majorHAnsi"/>
                <w:bCs/>
                <w:sz w:val="20"/>
                <w:lang w:val="en-US"/>
              </w:rPr>
            </w:pPr>
            <w:r w:rsidRPr="003A21E7">
              <w:rPr>
                <w:rFonts w:ascii="Calibri Light" w:hAnsi="Calibri Light" w:cs="Calibri Light"/>
                <w:sz w:val="20"/>
              </w:rPr>
              <w:t>Vėdinimo sistemų aerodinaminis išbandymas ir sureguliavimas</w:t>
            </w:r>
          </w:p>
        </w:tc>
        <w:tc>
          <w:tcPr>
            <w:tcW w:w="1417" w:type="dxa"/>
          </w:tcPr>
          <w:p w14:paraId="7383BF56" w14:textId="77777777" w:rsidR="00A941D8" w:rsidRPr="006A70B2" w:rsidRDefault="00A941D8" w:rsidP="00A941D8">
            <w:pPr>
              <w:jc w:val="center"/>
              <w:rPr>
                <w:rFonts w:asciiTheme="majorHAnsi" w:eastAsia="Times New Roman" w:hAnsiTheme="majorHAnsi" w:cstheme="majorHAnsi"/>
                <w:bCs/>
                <w:sz w:val="20"/>
                <w:lang w:val="en-US"/>
              </w:rPr>
            </w:pPr>
            <w:r w:rsidRPr="00442A2D">
              <w:rPr>
                <w:rFonts w:asciiTheme="majorHAnsi" w:hAnsiTheme="majorHAnsi" w:cstheme="majorHAnsi"/>
                <w:sz w:val="20"/>
                <w:lang w:val="en-US"/>
              </w:rPr>
              <w:t>TS2-4</w:t>
            </w:r>
          </w:p>
        </w:tc>
        <w:tc>
          <w:tcPr>
            <w:tcW w:w="852" w:type="dxa"/>
            <w:noWrap/>
            <w:vAlign w:val="center"/>
          </w:tcPr>
          <w:p w14:paraId="20503716" w14:textId="77777777" w:rsidR="00A941D8" w:rsidRPr="003A21E7" w:rsidRDefault="00A941D8" w:rsidP="00A941D8">
            <w:pPr>
              <w:jc w:val="center"/>
              <w:rPr>
                <w:rFonts w:asciiTheme="majorHAnsi" w:eastAsia="Times New Roman" w:hAnsiTheme="majorHAnsi" w:cstheme="majorHAnsi"/>
                <w:sz w:val="20"/>
                <w:lang w:val="en-US"/>
              </w:rPr>
            </w:pPr>
            <w:r w:rsidRPr="003A21E7">
              <w:rPr>
                <w:rFonts w:ascii="Calibri Light" w:hAnsi="Calibri Light" w:cs="Calibri Light"/>
                <w:sz w:val="20"/>
              </w:rPr>
              <w:t>vnt. </w:t>
            </w:r>
          </w:p>
        </w:tc>
        <w:tc>
          <w:tcPr>
            <w:tcW w:w="1983" w:type="dxa"/>
            <w:noWrap/>
            <w:vAlign w:val="center"/>
          </w:tcPr>
          <w:p w14:paraId="405E0FBF" w14:textId="20A470FC" w:rsidR="00A941D8" w:rsidRPr="003A21E7" w:rsidRDefault="00A941D8" w:rsidP="00A941D8">
            <w:pPr>
              <w:jc w:val="center"/>
              <w:rPr>
                <w:rFonts w:asciiTheme="majorHAnsi" w:eastAsia="Times New Roman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sz w:val="20"/>
              </w:rPr>
              <w:t>14</w:t>
            </w:r>
          </w:p>
        </w:tc>
      </w:tr>
      <w:tr w:rsidR="00A941D8" w:rsidRPr="006A70B2" w14:paraId="61F56EEE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4F2E460A" w14:textId="77777777" w:rsidR="00A941D8" w:rsidRPr="003A6C67" w:rsidRDefault="00A941D8" w:rsidP="00A941D8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/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3D41D99B" w14:textId="77777777" w:rsidR="00A941D8" w:rsidRPr="003A21E7" w:rsidRDefault="00A941D8" w:rsidP="00A941D8">
            <w:pPr>
              <w:jc w:val="both"/>
              <w:rPr>
                <w:rFonts w:asciiTheme="majorHAnsi" w:eastAsia="Times New Roman" w:hAnsiTheme="majorHAnsi" w:cstheme="majorHAnsi"/>
                <w:bCs/>
                <w:sz w:val="20"/>
                <w:lang w:val="en-US"/>
              </w:rPr>
            </w:pPr>
            <w:r w:rsidRPr="003A21E7">
              <w:rPr>
                <w:rFonts w:ascii="Calibri Light" w:hAnsi="Calibri Light" w:cs="Calibri Light"/>
                <w:sz w:val="20"/>
              </w:rPr>
              <w:t>Montavimo darbai</w:t>
            </w:r>
          </w:p>
        </w:tc>
        <w:tc>
          <w:tcPr>
            <w:tcW w:w="1417" w:type="dxa"/>
          </w:tcPr>
          <w:p w14:paraId="2245DF56" w14:textId="77777777" w:rsidR="00A941D8" w:rsidRPr="006A70B2" w:rsidRDefault="00A941D8" w:rsidP="00A941D8">
            <w:pPr>
              <w:jc w:val="center"/>
              <w:rPr>
                <w:rFonts w:asciiTheme="majorHAnsi" w:eastAsia="Times New Roman" w:hAnsiTheme="majorHAnsi" w:cstheme="majorHAnsi"/>
                <w:bCs/>
                <w:sz w:val="20"/>
                <w:lang w:val="en-US"/>
              </w:rPr>
            </w:pPr>
            <w:r w:rsidRPr="00442A2D">
              <w:rPr>
                <w:rFonts w:asciiTheme="majorHAnsi" w:hAnsiTheme="majorHAnsi" w:cstheme="majorHAnsi"/>
                <w:sz w:val="20"/>
                <w:lang w:val="en-US"/>
              </w:rPr>
              <w:t>TS2-4</w:t>
            </w:r>
          </w:p>
        </w:tc>
        <w:tc>
          <w:tcPr>
            <w:tcW w:w="852" w:type="dxa"/>
            <w:noWrap/>
            <w:vAlign w:val="center"/>
          </w:tcPr>
          <w:p w14:paraId="6D95996A" w14:textId="77777777" w:rsidR="00A941D8" w:rsidRPr="003A21E7" w:rsidRDefault="00A941D8" w:rsidP="00A941D8">
            <w:pPr>
              <w:jc w:val="center"/>
              <w:rPr>
                <w:rFonts w:asciiTheme="majorHAnsi" w:eastAsia="Times New Roman" w:hAnsiTheme="majorHAnsi" w:cstheme="majorHAnsi"/>
                <w:sz w:val="20"/>
                <w:lang w:val="en-US"/>
              </w:rPr>
            </w:pPr>
            <w:r w:rsidRPr="003A21E7">
              <w:rPr>
                <w:rFonts w:ascii="Calibri Light" w:hAnsi="Calibri Light" w:cs="Calibri Light"/>
                <w:sz w:val="20"/>
              </w:rPr>
              <w:t> Kompl.</w:t>
            </w:r>
          </w:p>
        </w:tc>
        <w:tc>
          <w:tcPr>
            <w:tcW w:w="1983" w:type="dxa"/>
            <w:noWrap/>
            <w:vAlign w:val="center"/>
          </w:tcPr>
          <w:p w14:paraId="1F2B7A09" w14:textId="77777777" w:rsidR="00A941D8" w:rsidRPr="003A21E7" w:rsidRDefault="00A941D8" w:rsidP="00A941D8">
            <w:pPr>
              <w:jc w:val="center"/>
              <w:rPr>
                <w:rFonts w:asciiTheme="majorHAnsi" w:eastAsia="Times New Roman" w:hAnsiTheme="majorHAnsi" w:cstheme="majorHAnsi"/>
                <w:sz w:val="20"/>
                <w:lang w:val="en-US"/>
              </w:rPr>
            </w:pPr>
            <w:r w:rsidRPr="003A21E7">
              <w:rPr>
                <w:rFonts w:ascii="Calibri Light" w:hAnsi="Calibri Light" w:cs="Calibri Light"/>
                <w:color w:val="000000"/>
                <w:sz w:val="20"/>
              </w:rPr>
              <w:t>1</w:t>
            </w:r>
          </w:p>
        </w:tc>
      </w:tr>
      <w:tr w:rsidR="00A941D8" w:rsidRPr="006A70B2" w14:paraId="15D68120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2944786F" w14:textId="77777777" w:rsidR="00A941D8" w:rsidRPr="003A6C67" w:rsidRDefault="00A941D8" w:rsidP="00A941D8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/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42CCFCA3" w14:textId="7B00CA8A" w:rsidR="00A941D8" w:rsidRPr="003A21E7" w:rsidRDefault="00A941D8" w:rsidP="00A941D8">
            <w:pPr>
              <w:jc w:val="both"/>
              <w:rPr>
                <w:rFonts w:ascii="Calibri Light" w:hAnsi="Calibri Light" w:cs="Calibri Light"/>
                <w:sz w:val="20"/>
              </w:rPr>
            </w:pPr>
            <w:r>
              <w:rPr>
                <w:rFonts w:ascii="Calibri Light" w:hAnsi="Calibri Light" w:cs="Calibri Light"/>
                <w:sz w:val="20"/>
              </w:rPr>
              <w:t>Esamų sistemų demontavimas</w:t>
            </w:r>
          </w:p>
        </w:tc>
        <w:tc>
          <w:tcPr>
            <w:tcW w:w="1417" w:type="dxa"/>
          </w:tcPr>
          <w:p w14:paraId="4D04C98A" w14:textId="6867107C" w:rsidR="00A941D8" w:rsidRPr="00442A2D" w:rsidRDefault="00A941D8" w:rsidP="00A941D8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442A2D">
              <w:rPr>
                <w:rFonts w:asciiTheme="majorHAnsi" w:hAnsiTheme="majorHAnsi" w:cstheme="majorHAnsi"/>
                <w:sz w:val="20"/>
                <w:lang w:val="en-US"/>
              </w:rPr>
              <w:t>TS2-4</w:t>
            </w:r>
          </w:p>
        </w:tc>
        <w:tc>
          <w:tcPr>
            <w:tcW w:w="852" w:type="dxa"/>
            <w:noWrap/>
            <w:vAlign w:val="center"/>
          </w:tcPr>
          <w:p w14:paraId="4BB4822F" w14:textId="54F044BB" w:rsidR="00A941D8" w:rsidRPr="003A21E7" w:rsidRDefault="00A941D8" w:rsidP="00A941D8">
            <w:pPr>
              <w:jc w:val="center"/>
              <w:rPr>
                <w:rFonts w:ascii="Calibri Light" w:hAnsi="Calibri Light" w:cs="Calibri Light"/>
                <w:sz w:val="20"/>
              </w:rPr>
            </w:pPr>
            <w:r w:rsidRPr="003A21E7">
              <w:rPr>
                <w:rFonts w:ascii="Calibri Light" w:hAnsi="Calibri Light" w:cs="Calibri Light"/>
                <w:sz w:val="20"/>
              </w:rPr>
              <w:t> Kompl.</w:t>
            </w:r>
          </w:p>
        </w:tc>
        <w:tc>
          <w:tcPr>
            <w:tcW w:w="1983" w:type="dxa"/>
            <w:noWrap/>
            <w:vAlign w:val="center"/>
          </w:tcPr>
          <w:p w14:paraId="66F310C0" w14:textId="2089920D" w:rsidR="00A941D8" w:rsidRPr="003A21E7" w:rsidRDefault="00A941D8" w:rsidP="00A941D8">
            <w:pPr>
              <w:jc w:val="center"/>
              <w:rPr>
                <w:rFonts w:ascii="Calibri Light" w:hAnsi="Calibri Light" w:cs="Calibri Light"/>
                <w:color w:val="000000"/>
                <w:sz w:val="20"/>
              </w:rPr>
            </w:pPr>
            <w:r w:rsidRPr="003A21E7">
              <w:rPr>
                <w:rFonts w:ascii="Calibri Light" w:hAnsi="Calibri Light" w:cs="Calibri Light"/>
                <w:color w:val="000000"/>
                <w:sz w:val="20"/>
              </w:rPr>
              <w:t>1</w:t>
            </w:r>
          </w:p>
        </w:tc>
      </w:tr>
      <w:tr w:rsidR="00A941D8" w:rsidRPr="006A70B2" w14:paraId="60819A42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1FAD7B20" w14:textId="77777777" w:rsidR="00A941D8" w:rsidRPr="003A6C67" w:rsidRDefault="00A941D8" w:rsidP="00A941D8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/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5D594C38" w14:textId="77777777" w:rsidR="00A941D8" w:rsidRPr="003A21E7" w:rsidRDefault="00A941D8" w:rsidP="00A941D8">
            <w:pPr>
              <w:jc w:val="both"/>
              <w:rPr>
                <w:rFonts w:asciiTheme="majorHAnsi" w:eastAsia="Times New Roman" w:hAnsiTheme="majorHAnsi" w:cstheme="majorHAnsi"/>
                <w:bCs/>
                <w:sz w:val="20"/>
                <w:lang w:val="en-US"/>
              </w:rPr>
            </w:pPr>
            <w:r w:rsidRPr="003A21E7">
              <w:rPr>
                <w:rFonts w:ascii="Calibri Light" w:hAnsi="Calibri Light" w:cs="Calibri Light"/>
                <w:sz w:val="20"/>
              </w:rPr>
              <w:t>Išpildomosios dokumentacijos, sistemų instrukcijų, techninių pasų ir kitos dokumentacijos parengimas ir perdavimas Užsakovui</w:t>
            </w:r>
          </w:p>
        </w:tc>
        <w:tc>
          <w:tcPr>
            <w:tcW w:w="1417" w:type="dxa"/>
          </w:tcPr>
          <w:p w14:paraId="45CDF921" w14:textId="77777777" w:rsidR="00A941D8" w:rsidRPr="006A70B2" w:rsidRDefault="00A941D8" w:rsidP="00A941D8">
            <w:pPr>
              <w:jc w:val="center"/>
              <w:rPr>
                <w:rFonts w:asciiTheme="majorHAnsi" w:eastAsia="Times New Roman" w:hAnsiTheme="majorHAnsi" w:cstheme="majorHAnsi"/>
                <w:bCs/>
                <w:sz w:val="20"/>
                <w:lang w:val="en-US"/>
              </w:rPr>
            </w:pPr>
            <w:r w:rsidRPr="00442A2D">
              <w:rPr>
                <w:rFonts w:asciiTheme="majorHAnsi" w:hAnsiTheme="majorHAnsi" w:cstheme="majorHAnsi"/>
                <w:sz w:val="20"/>
                <w:lang w:val="en-US"/>
              </w:rPr>
              <w:t>TS2-4</w:t>
            </w:r>
          </w:p>
        </w:tc>
        <w:tc>
          <w:tcPr>
            <w:tcW w:w="852" w:type="dxa"/>
            <w:noWrap/>
            <w:vAlign w:val="center"/>
          </w:tcPr>
          <w:p w14:paraId="09DB3957" w14:textId="77777777" w:rsidR="00A941D8" w:rsidRPr="003A21E7" w:rsidRDefault="00A941D8" w:rsidP="00A941D8">
            <w:pPr>
              <w:jc w:val="center"/>
              <w:rPr>
                <w:rFonts w:asciiTheme="majorHAnsi" w:eastAsia="Times New Roman" w:hAnsiTheme="majorHAnsi" w:cstheme="majorHAnsi"/>
                <w:sz w:val="20"/>
                <w:lang w:val="en-US"/>
              </w:rPr>
            </w:pPr>
            <w:r w:rsidRPr="003A21E7">
              <w:rPr>
                <w:rFonts w:ascii="Calibri Light" w:hAnsi="Calibri Light" w:cs="Calibri Light"/>
                <w:sz w:val="20"/>
              </w:rPr>
              <w:t>kompl.</w:t>
            </w:r>
          </w:p>
        </w:tc>
        <w:tc>
          <w:tcPr>
            <w:tcW w:w="1983" w:type="dxa"/>
            <w:noWrap/>
            <w:vAlign w:val="center"/>
          </w:tcPr>
          <w:p w14:paraId="3A33639F" w14:textId="77777777" w:rsidR="00A941D8" w:rsidRPr="003A21E7" w:rsidRDefault="00A941D8" w:rsidP="00A941D8">
            <w:pPr>
              <w:jc w:val="center"/>
              <w:rPr>
                <w:rFonts w:asciiTheme="majorHAnsi" w:eastAsia="Times New Roman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sz w:val="20"/>
              </w:rPr>
              <w:t>1</w:t>
            </w:r>
          </w:p>
        </w:tc>
      </w:tr>
      <w:tr w:rsidR="00A941D8" w:rsidRPr="006A70B2" w14:paraId="510BA5F8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6707CB76" w14:textId="77777777" w:rsidR="00A941D8" w:rsidRPr="003A6C67" w:rsidRDefault="00A941D8" w:rsidP="00A941D8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/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311566E1" w14:textId="77777777" w:rsidR="00A941D8" w:rsidRPr="003A21E7" w:rsidRDefault="00A941D8" w:rsidP="00A941D8">
            <w:pPr>
              <w:jc w:val="both"/>
              <w:rPr>
                <w:rFonts w:asciiTheme="majorHAnsi" w:eastAsia="Times New Roman" w:hAnsiTheme="majorHAnsi" w:cstheme="majorHAnsi"/>
                <w:bCs/>
                <w:sz w:val="20"/>
                <w:lang w:val="en-US"/>
              </w:rPr>
            </w:pPr>
            <w:r w:rsidRPr="003A21E7">
              <w:rPr>
                <w:rFonts w:ascii="Calibri Light" w:hAnsi="Calibri Light" w:cs="Calibri Light"/>
                <w:sz w:val="20"/>
              </w:rPr>
              <w:t>Užsakovo personalo mokymai</w:t>
            </w:r>
          </w:p>
        </w:tc>
        <w:tc>
          <w:tcPr>
            <w:tcW w:w="1417" w:type="dxa"/>
          </w:tcPr>
          <w:p w14:paraId="1D1886A1" w14:textId="77777777" w:rsidR="00A941D8" w:rsidRPr="006A70B2" w:rsidRDefault="00A941D8" w:rsidP="00A941D8">
            <w:pPr>
              <w:jc w:val="center"/>
              <w:rPr>
                <w:rFonts w:asciiTheme="majorHAnsi" w:eastAsia="Times New Roman" w:hAnsiTheme="majorHAnsi" w:cstheme="majorHAnsi"/>
                <w:bCs/>
                <w:sz w:val="20"/>
                <w:lang w:val="en-US"/>
              </w:rPr>
            </w:pPr>
            <w:r w:rsidRPr="00442A2D">
              <w:rPr>
                <w:rFonts w:asciiTheme="majorHAnsi" w:hAnsiTheme="majorHAnsi" w:cstheme="majorHAnsi"/>
                <w:sz w:val="20"/>
                <w:lang w:val="en-US"/>
              </w:rPr>
              <w:t>TS2-4</w:t>
            </w:r>
          </w:p>
        </w:tc>
        <w:tc>
          <w:tcPr>
            <w:tcW w:w="852" w:type="dxa"/>
            <w:noWrap/>
            <w:vAlign w:val="center"/>
          </w:tcPr>
          <w:p w14:paraId="50F18D81" w14:textId="77777777" w:rsidR="00A941D8" w:rsidRPr="003A21E7" w:rsidRDefault="00A941D8" w:rsidP="00A941D8">
            <w:pPr>
              <w:jc w:val="center"/>
              <w:rPr>
                <w:rFonts w:asciiTheme="majorHAnsi" w:eastAsia="Times New Roman" w:hAnsiTheme="majorHAnsi" w:cstheme="majorHAnsi"/>
                <w:sz w:val="20"/>
                <w:lang w:val="en-US"/>
              </w:rPr>
            </w:pPr>
            <w:r w:rsidRPr="003A21E7">
              <w:rPr>
                <w:rFonts w:ascii="Calibri Light" w:hAnsi="Calibri Light" w:cs="Calibri Light"/>
                <w:sz w:val="20"/>
              </w:rPr>
              <w:t> Kompl.</w:t>
            </w:r>
          </w:p>
        </w:tc>
        <w:tc>
          <w:tcPr>
            <w:tcW w:w="1983" w:type="dxa"/>
            <w:noWrap/>
            <w:vAlign w:val="center"/>
          </w:tcPr>
          <w:p w14:paraId="5DCE5E7C" w14:textId="77777777" w:rsidR="00A941D8" w:rsidRPr="003A21E7" w:rsidRDefault="00A941D8" w:rsidP="00A941D8">
            <w:pPr>
              <w:jc w:val="center"/>
              <w:rPr>
                <w:rFonts w:asciiTheme="majorHAnsi" w:eastAsia="Times New Roman" w:hAnsiTheme="majorHAnsi" w:cstheme="majorHAnsi"/>
                <w:sz w:val="20"/>
                <w:lang w:val="en-US"/>
              </w:rPr>
            </w:pPr>
            <w:r w:rsidRPr="003A21E7">
              <w:rPr>
                <w:rFonts w:ascii="Calibri Light" w:hAnsi="Calibri Light" w:cs="Calibri Light"/>
                <w:color w:val="000000"/>
                <w:sz w:val="20"/>
              </w:rPr>
              <w:t>1</w:t>
            </w:r>
          </w:p>
        </w:tc>
      </w:tr>
    </w:tbl>
    <w:p w14:paraId="41EE7C5F" w14:textId="77777777" w:rsidR="0017397C" w:rsidRDefault="0017397C" w:rsidP="00FA717E">
      <w:pPr>
        <w:rPr>
          <w:rFonts w:asciiTheme="majorHAnsi" w:hAnsiTheme="majorHAnsi" w:cstheme="majorHAnsi"/>
          <w:sz w:val="20"/>
        </w:rPr>
      </w:pPr>
    </w:p>
    <w:p w14:paraId="38606EE1" w14:textId="5CBA0AAE" w:rsidR="00FA717E" w:rsidRPr="00AE3DE0" w:rsidRDefault="00FA717E" w:rsidP="00FA717E">
      <w:pPr>
        <w:rPr>
          <w:rFonts w:asciiTheme="majorHAnsi" w:hAnsiTheme="majorHAnsi" w:cstheme="majorHAnsi"/>
          <w:sz w:val="20"/>
        </w:rPr>
      </w:pPr>
      <w:r w:rsidRPr="00AE3DE0">
        <w:rPr>
          <w:rFonts w:asciiTheme="majorHAnsi" w:hAnsiTheme="majorHAnsi" w:cstheme="majorHAnsi"/>
          <w:sz w:val="20"/>
        </w:rPr>
        <w:t>PASTABOS:</w:t>
      </w:r>
    </w:p>
    <w:p w14:paraId="668A85A1" w14:textId="62DAA401" w:rsidR="00FA717E" w:rsidRPr="00AE3DE0" w:rsidRDefault="00FA717E" w:rsidP="00FA717E">
      <w:pPr>
        <w:rPr>
          <w:rFonts w:asciiTheme="majorHAnsi" w:hAnsiTheme="majorHAnsi" w:cstheme="majorHAnsi"/>
          <w:sz w:val="20"/>
        </w:rPr>
      </w:pPr>
      <w:r w:rsidRPr="00AE3DE0">
        <w:rPr>
          <w:rFonts w:asciiTheme="majorHAnsi" w:hAnsiTheme="majorHAnsi" w:cstheme="majorHAnsi"/>
          <w:sz w:val="20"/>
        </w:rPr>
        <w:t>1.</w:t>
      </w:r>
      <w:r w:rsidRPr="00AE3DE0">
        <w:rPr>
          <w:rFonts w:asciiTheme="majorHAnsi" w:hAnsiTheme="majorHAnsi" w:cstheme="majorHAnsi"/>
          <w:sz w:val="20"/>
        </w:rPr>
        <w:tab/>
        <w:t xml:space="preserve">Visus </w:t>
      </w:r>
      <w:r>
        <w:rPr>
          <w:rFonts w:asciiTheme="majorHAnsi" w:hAnsiTheme="majorHAnsi" w:cstheme="majorHAnsi"/>
          <w:sz w:val="20"/>
        </w:rPr>
        <w:t>ortakius</w:t>
      </w:r>
      <w:r w:rsidRPr="00AE3DE0">
        <w:rPr>
          <w:rFonts w:asciiTheme="majorHAnsi" w:hAnsiTheme="majorHAnsi" w:cstheme="majorHAnsi"/>
          <w:sz w:val="20"/>
        </w:rPr>
        <w:t xml:space="preserve"> skaičiuojant būtina įsivertinti jų fasonines dalis ir jungtis;</w:t>
      </w:r>
    </w:p>
    <w:p w14:paraId="6B354DCC" w14:textId="77777777" w:rsidR="00FA717E" w:rsidRPr="00AE3DE0" w:rsidRDefault="00FA717E" w:rsidP="00FA717E">
      <w:pPr>
        <w:rPr>
          <w:rFonts w:asciiTheme="majorHAnsi" w:hAnsiTheme="majorHAnsi" w:cstheme="majorHAnsi"/>
          <w:sz w:val="20"/>
        </w:rPr>
      </w:pPr>
      <w:r w:rsidRPr="00AE3DE0">
        <w:rPr>
          <w:rFonts w:asciiTheme="majorHAnsi" w:hAnsiTheme="majorHAnsi" w:cstheme="majorHAnsi"/>
          <w:sz w:val="20"/>
        </w:rPr>
        <w:t>2.</w:t>
      </w:r>
      <w:r w:rsidRPr="00AE3DE0">
        <w:rPr>
          <w:rFonts w:asciiTheme="majorHAnsi" w:hAnsiTheme="majorHAnsi" w:cstheme="majorHAnsi"/>
          <w:sz w:val="20"/>
        </w:rPr>
        <w:tab/>
        <w:t xml:space="preserve">Visos medžiagos ir įrengimai turi būti skaičiuojami su tvirtinimo elementais ir montavimo darbais; </w:t>
      </w:r>
    </w:p>
    <w:p w14:paraId="6A095C4B" w14:textId="107CE72F" w:rsidR="00FA717E" w:rsidRPr="00AE3DE0" w:rsidRDefault="00FA717E" w:rsidP="00FA717E">
      <w:pPr>
        <w:rPr>
          <w:rFonts w:asciiTheme="majorHAnsi" w:hAnsiTheme="majorHAnsi" w:cstheme="majorHAnsi"/>
          <w:sz w:val="20"/>
        </w:rPr>
      </w:pPr>
      <w:r>
        <w:rPr>
          <w:rFonts w:asciiTheme="majorHAnsi" w:hAnsiTheme="majorHAnsi" w:cstheme="majorHAnsi"/>
          <w:sz w:val="20"/>
        </w:rPr>
        <w:t>3</w:t>
      </w:r>
      <w:r w:rsidRPr="00AE3DE0">
        <w:rPr>
          <w:rFonts w:asciiTheme="majorHAnsi" w:hAnsiTheme="majorHAnsi" w:cstheme="majorHAnsi"/>
          <w:sz w:val="20"/>
        </w:rPr>
        <w:t>.</w:t>
      </w:r>
      <w:r w:rsidRPr="00AE3DE0">
        <w:rPr>
          <w:rFonts w:asciiTheme="majorHAnsi" w:hAnsiTheme="majorHAnsi" w:cstheme="majorHAnsi"/>
          <w:sz w:val="20"/>
        </w:rPr>
        <w:tab/>
        <w:t>Medžiagų kiekiai (</w:t>
      </w:r>
      <w:r>
        <w:rPr>
          <w:rFonts w:asciiTheme="majorHAnsi" w:hAnsiTheme="majorHAnsi" w:cstheme="majorHAnsi"/>
          <w:sz w:val="20"/>
        </w:rPr>
        <w:t>ortakiai</w:t>
      </w:r>
      <w:r w:rsidRPr="00AE3DE0">
        <w:rPr>
          <w:rFonts w:asciiTheme="majorHAnsi" w:hAnsiTheme="majorHAnsi" w:cstheme="majorHAnsi"/>
          <w:sz w:val="20"/>
        </w:rPr>
        <w:t xml:space="preserve">) – </w:t>
      </w:r>
      <w:r>
        <w:rPr>
          <w:rFonts w:asciiTheme="majorHAnsi" w:hAnsiTheme="majorHAnsi" w:cstheme="majorHAnsi"/>
          <w:sz w:val="20"/>
        </w:rPr>
        <w:t>su</w:t>
      </w:r>
      <w:r w:rsidRPr="00AE3DE0">
        <w:rPr>
          <w:rFonts w:asciiTheme="majorHAnsi" w:hAnsiTheme="majorHAnsi" w:cstheme="majorHAnsi"/>
          <w:sz w:val="20"/>
        </w:rPr>
        <w:t xml:space="preserve"> atsargos koeficientu</w:t>
      </w:r>
      <w:r>
        <w:rPr>
          <w:rFonts w:asciiTheme="majorHAnsi" w:hAnsiTheme="majorHAnsi" w:cstheme="majorHAnsi"/>
          <w:sz w:val="20"/>
        </w:rPr>
        <w:t xml:space="preserve"> 30</w:t>
      </w:r>
      <w:r>
        <w:rPr>
          <w:rFonts w:asciiTheme="majorHAnsi" w:hAnsiTheme="majorHAnsi" w:cstheme="majorHAnsi"/>
          <w:sz w:val="20"/>
          <w:lang w:val="en-GB"/>
        </w:rPr>
        <w:t>%</w:t>
      </w:r>
      <w:r w:rsidRPr="00AE3DE0">
        <w:rPr>
          <w:rFonts w:asciiTheme="majorHAnsi" w:hAnsiTheme="majorHAnsi" w:cstheme="majorHAnsi"/>
          <w:sz w:val="20"/>
        </w:rPr>
        <w:t>;</w:t>
      </w:r>
    </w:p>
    <w:p w14:paraId="55AAA737" w14:textId="164DF07A" w:rsidR="00FA717E" w:rsidRDefault="00FA717E" w:rsidP="00FA717E">
      <w:pPr>
        <w:rPr>
          <w:rFonts w:asciiTheme="majorHAnsi" w:hAnsiTheme="majorHAnsi" w:cstheme="majorHAnsi"/>
          <w:sz w:val="20"/>
        </w:rPr>
      </w:pPr>
      <w:r>
        <w:rPr>
          <w:rFonts w:asciiTheme="majorHAnsi" w:hAnsiTheme="majorHAnsi" w:cstheme="majorHAnsi"/>
          <w:sz w:val="20"/>
        </w:rPr>
        <w:t>4</w:t>
      </w:r>
      <w:r>
        <w:rPr>
          <w:rFonts w:asciiTheme="majorHAnsi" w:hAnsiTheme="majorHAnsi" w:cstheme="majorHAnsi"/>
          <w:sz w:val="20"/>
        </w:rPr>
        <w:tab/>
      </w:r>
      <w:r w:rsidRPr="00892D96">
        <w:rPr>
          <w:rFonts w:asciiTheme="majorHAnsi" w:hAnsiTheme="majorHAnsi" w:cstheme="majorHAnsi"/>
          <w:sz w:val="20"/>
        </w:rPr>
        <w:t>Medžiagų kiekiai orientaciniai. Visos medžiagos, kurios gali būti pagrįstai laikomos būtinos tinkamam sistemų eksploatavimui, turi būti pateiktos sistemos montavimo metu, nepriklausomai nuo to, ar jos yra parodytos brėžiniuose ir/arba apibūdintos projekto dokumentuose ar ne.</w:t>
      </w:r>
    </w:p>
    <w:p w14:paraId="7CC4CBE4" w14:textId="77777777" w:rsidR="00F42001" w:rsidRPr="00AE3DE0" w:rsidRDefault="00F42001" w:rsidP="00F42001">
      <w:pPr>
        <w:rPr>
          <w:rFonts w:asciiTheme="majorHAnsi" w:hAnsiTheme="majorHAnsi" w:cstheme="majorHAnsi"/>
          <w:sz w:val="20"/>
        </w:rPr>
      </w:pPr>
      <w:r>
        <w:rPr>
          <w:rFonts w:asciiTheme="majorHAnsi" w:hAnsiTheme="majorHAnsi" w:cstheme="majorHAnsi"/>
          <w:sz w:val="20"/>
        </w:rPr>
        <w:t>5.      Jeigu nurodomas gamintojas, tai analogiškas gaminys turi būti ne prastesnių parametrų už nurodyto gamintojo.</w:t>
      </w:r>
    </w:p>
    <w:p w14:paraId="65AD7080" w14:textId="77777777" w:rsidR="00F42001" w:rsidRPr="00AE3DE0" w:rsidRDefault="00F42001" w:rsidP="00FA717E">
      <w:pPr>
        <w:rPr>
          <w:rFonts w:asciiTheme="majorHAnsi" w:hAnsiTheme="majorHAnsi" w:cstheme="majorHAnsi"/>
          <w:sz w:val="20"/>
        </w:rPr>
      </w:pPr>
    </w:p>
    <w:bookmarkEnd w:id="0"/>
    <w:p w14:paraId="10DBB1D0" w14:textId="77777777" w:rsidR="00015B49" w:rsidRPr="00727E2F" w:rsidRDefault="00015B49" w:rsidP="00715CEF"/>
    <w:sectPr w:rsidR="00015B49" w:rsidRPr="00727E2F" w:rsidSect="0089239F">
      <w:headerReference w:type="even" r:id="rId8"/>
      <w:footerReference w:type="default" r:id="rId9"/>
      <w:footerReference w:type="first" r:id="rId10"/>
      <w:footnotePr>
        <w:pos w:val="beneathText"/>
      </w:footnotePr>
      <w:pgSz w:w="11905" w:h="16837"/>
      <w:pgMar w:top="1080" w:right="567" w:bottom="426" w:left="1134" w:header="284" w:footer="40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2C1F61" w14:textId="77777777" w:rsidR="00730711" w:rsidRDefault="00730711">
      <w:r>
        <w:separator/>
      </w:r>
    </w:p>
  </w:endnote>
  <w:endnote w:type="continuationSeparator" w:id="0">
    <w:p w14:paraId="152A88C5" w14:textId="77777777" w:rsidR="00730711" w:rsidRDefault="007307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Segoe UI Symbol"/>
    <w:charset w:val="02"/>
    <w:family w:val="auto"/>
    <w:pitch w:val="default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OpenSymbol, 'Arial Unicode MS'">
    <w:charset w:val="00"/>
    <w:family w:val="auto"/>
    <w:pitch w:val="default"/>
  </w:font>
  <w:font w:name="ISOCPEUR">
    <w:panose1 w:val="020B0604020202020204"/>
    <w:charset w:val="BA"/>
    <w:family w:val="swiss"/>
    <w:pitch w:val="variable"/>
    <w:sig w:usb0="00000287" w:usb1="00000000" w:usb2="00000000" w:usb3="00000000" w:csb0="0000009F" w:csb1="00000000"/>
  </w:font>
  <w:font w:name="OpenSymbol, 'Times New Roman'">
    <w:altName w:val="Times New Roman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LT">
    <w:altName w:val="Times New Roman"/>
    <w:charset w:val="BA"/>
    <w:family w:val="roman"/>
    <w:pitch w:val="variable"/>
    <w:sig w:usb0="E0002AFF" w:usb1="C0007841" w:usb2="00000009" w:usb3="00000000" w:csb0="000001FF" w:csb1="00000000"/>
  </w:font>
  <w:font w:name="Times Roman">
    <w:altName w:val="Times New Roman"/>
    <w:charset w:val="00"/>
    <w:family w:val="auto"/>
    <w:pitch w:val="default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CourierLT">
    <w:altName w:val="Courier New"/>
    <w:charset w:val="BA"/>
    <w:family w:val="modern"/>
    <w:pitch w:val="variable"/>
    <w:sig w:usb0="00000287" w:usb1="00000000" w:usb2="00000000" w:usb3="00000000" w:csb0="0000009F" w:csb1="00000000"/>
  </w:font>
  <w:font w:name="Franklin Gothic Medium Cond">
    <w:panose1 w:val="020B0606030402020204"/>
    <w:charset w:val="BA"/>
    <w:family w:val="swiss"/>
    <w:pitch w:val="variable"/>
    <w:sig w:usb0="00000287" w:usb1="00000000" w:usb2="00000000" w:usb3="00000000" w:csb0="0000009F" w:csb1="00000000"/>
  </w:font>
  <w:font w:name="Myriad Pro"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Arial Narrow">
    <w:panose1 w:val="020B0606020202030204"/>
    <w:charset w:val="BA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Garamond">
    <w:panose1 w:val="02020404030301010803"/>
    <w:charset w:val="BA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441" w:type="dxa"/>
      <w:jc w:val="righ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2891"/>
      <w:gridCol w:w="850"/>
      <w:gridCol w:w="850"/>
      <w:gridCol w:w="850"/>
    </w:tblGrid>
    <w:tr w:rsidR="00C66FEF" w14:paraId="57E87506" w14:textId="77777777" w:rsidTr="00E65C63">
      <w:trPr>
        <w:jc w:val="right"/>
      </w:trPr>
      <w:tc>
        <w:tcPr>
          <w:tcW w:w="2891" w:type="dxa"/>
          <w:vMerge w:val="restart"/>
          <w:vAlign w:val="center"/>
        </w:tcPr>
        <w:p w14:paraId="141DE679" w14:textId="7EE0C7D7" w:rsidR="00C66FEF" w:rsidRPr="00C66FEF" w:rsidRDefault="00C66FEF" w:rsidP="00C66FEF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jc w:val="center"/>
            <w:rPr>
              <w:rFonts w:ascii="Arial" w:eastAsia="Arial" w:hAnsi="Arial" w:cs="Arial"/>
              <w:color w:val="000000"/>
              <w:sz w:val="16"/>
              <w:szCs w:val="16"/>
            </w:rPr>
          </w:pPr>
          <w:r w:rsidRPr="00591F71">
            <w:rPr>
              <w:rFonts w:ascii="Arial" w:hAnsi="Arial" w:cs="Arial"/>
              <w:sz w:val="16"/>
              <w:szCs w:val="16"/>
            </w:rPr>
            <w:t>2L202405-TDP</w:t>
          </w:r>
          <w:r w:rsidRPr="00591F71">
            <w:rPr>
              <w:rFonts w:ascii="Arial" w:eastAsia="Arial" w:hAnsi="Arial" w:cs="Arial"/>
              <w:color w:val="000000"/>
              <w:sz w:val="16"/>
              <w:szCs w:val="16"/>
            </w:rPr>
            <w:t>-ŠVOK-</w:t>
          </w:r>
          <w:r>
            <w:rPr>
              <w:rFonts w:ascii="Arial" w:eastAsia="Arial" w:hAnsi="Arial" w:cs="Arial"/>
              <w:color w:val="000000"/>
              <w:sz w:val="16"/>
              <w:szCs w:val="16"/>
            </w:rPr>
            <w:t>SŽ2</w:t>
          </w:r>
        </w:p>
      </w:tc>
      <w:tc>
        <w:tcPr>
          <w:tcW w:w="850" w:type="dxa"/>
          <w:vAlign w:val="center"/>
        </w:tcPr>
        <w:p w14:paraId="5A1F7544" w14:textId="77777777" w:rsidR="00C66FEF" w:rsidRDefault="00C66FEF" w:rsidP="00C66FEF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jc w:val="center"/>
            <w:rPr>
              <w:rFonts w:eastAsia="Arial"/>
              <w:color w:val="000000"/>
              <w:sz w:val="16"/>
              <w:szCs w:val="16"/>
            </w:rPr>
          </w:pPr>
          <w:r>
            <w:rPr>
              <w:rFonts w:eastAsia="Arial"/>
              <w:color w:val="000000"/>
              <w:sz w:val="16"/>
              <w:szCs w:val="16"/>
            </w:rPr>
            <w:t>Lapas</w:t>
          </w:r>
        </w:p>
      </w:tc>
      <w:tc>
        <w:tcPr>
          <w:tcW w:w="850" w:type="dxa"/>
          <w:vAlign w:val="center"/>
        </w:tcPr>
        <w:p w14:paraId="03E28C38" w14:textId="77777777" w:rsidR="00C66FEF" w:rsidRDefault="00C66FEF" w:rsidP="00C66FEF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jc w:val="center"/>
            <w:rPr>
              <w:rFonts w:eastAsia="Arial"/>
              <w:color w:val="000000"/>
              <w:sz w:val="16"/>
              <w:szCs w:val="16"/>
            </w:rPr>
          </w:pPr>
          <w:r>
            <w:rPr>
              <w:rFonts w:eastAsia="Arial"/>
              <w:color w:val="000000"/>
              <w:sz w:val="16"/>
              <w:szCs w:val="16"/>
            </w:rPr>
            <w:t>Lapų</w:t>
          </w:r>
        </w:p>
      </w:tc>
      <w:tc>
        <w:tcPr>
          <w:tcW w:w="850" w:type="dxa"/>
          <w:vAlign w:val="center"/>
        </w:tcPr>
        <w:p w14:paraId="252A0402" w14:textId="77777777" w:rsidR="00C66FEF" w:rsidRDefault="00C66FEF" w:rsidP="00C66FEF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jc w:val="center"/>
            <w:rPr>
              <w:rFonts w:eastAsia="Arial"/>
              <w:color w:val="000000"/>
              <w:sz w:val="16"/>
              <w:szCs w:val="16"/>
            </w:rPr>
          </w:pPr>
          <w:r>
            <w:rPr>
              <w:rFonts w:eastAsia="Arial"/>
              <w:color w:val="000000"/>
              <w:sz w:val="16"/>
              <w:szCs w:val="16"/>
            </w:rPr>
            <w:t>Laida</w:t>
          </w:r>
        </w:p>
      </w:tc>
    </w:tr>
    <w:tr w:rsidR="00C66FEF" w14:paraId="40A578FD" w14:textId="77777777" w:rsidTr="00E65C63">
      <w:trPr>
        <w:jc w:val="right"/>
      </w:trPr>
      <w:tc>
        <w:tcPr>
          <w:tcW w:w="2891" w:type="dxa"/>
          <w:vMerge/>
          <w:vAlign w:val="center"/>
        </w:tcPr>
        <w:p w14:paraId="0BDE5F25" w14:textId="77777777" w:rsidR="00C66FEF" w:rsidRDefault="00C66FEF" w:rsidP="00C66FEF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rPr>
              <w:rFonts w:eastAsia="Arial"/>
              <w:color w:val="000000"/>
              <w:sz w:val="16"/>
              <w:szCs w:val="16"/>
            </w:rPr>
          </w:pPr>
        </w:p>
      </w:tc>
      <w:tc>
        <w:tcPr>
          <w:tcW w:w="850" w:type="dxa"/>
          <w:vAlign w:val="center"/>
        </w:tcPr>
        <w:p w14:paraId="6CF4BA7F" w14:textId="77777777" w:rsidR="00C66FEF" w:rsidRPr="005C5003" w:rsidRDefault="00C66FEF" w:rsidP="00C66FEF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jc w:val="center"/>
            <w:rPr>
              <w:rFonts w:eastAsia="Arial"/>
              <w:color w:val="000000"/>
              <w:sz w:val="16"/>
              <w:szCs w:val="16"/>
            </w:rPr>
          </w:pPr>
          <w:r w:rsidRPr="005C5003">
            <w:rPr>
              <w:sz w:val="16"/>
              <w:szCs w:val="16"/>
            </w:rPr>
            <w:t>2</w:t>
          </w:r>
        </w:p>
      </w:tc>
      <w:tc>
        <w:tcPr>
          <w:tcW w:w="850" w:type="dxa"/>
          <w:vAlign w:val="center"/>
        </w:tcPr>
        <w:p w14:paraId="03A392DA" w14:textId="77777777" w:rsidR="00C66FEF" w:rsidRPr="005C5003" w:rsidRDefault="00C66FEF" w:rsidP="00C66FEF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jc w:val="center"/>
            <w:rPr>
              <w:rFonts w:eastAsia="Arial"/>
              <w:color w:val="000000"/>
              <w:sz w:val="16"/>
              <w:szCs w:val="16"/>
            </w:rPr>
          </w:pPr>
          <w:r w:rsidRPr="00456002">
            <w:rPr>
              <w:rFonts w:eastAsia="Arial"/>
              <w:b/>
              <w:bCs/>
              <w:color w:val="000000"/>
              <w:sz w:val="16"/>
              <w:szCs w:val="16"/>
            </w:rPr>
            <w:fldChar w:fldCharType="begin"/>
          </w:r>
          <w:r w:rsidRPr="00456002">
            <w:rPr>
              <w:rFonts w:eastAsia="Arial"/>
              <w:b/>
              <w:bCs/>
              <w:color w:val="000000"/>
              <w:sz w:val="16"/>
              <w:szCs w:val="16"/>
            </w:rPr>
            <w:instrText xml:space="preserve"> NUMPAGES  \* Arabic  \* MERGEFORMAT </w:instrText>
          </w:r>
          <w:r w:rsidRPr="00456002">
            <w:rPr>
              <w:rFonts w:eastAsia="Arial"/>
              <w:b/>
              <w:bCs/>
              <w:color w:val="000000"/>
              <w:sz w:val="16"/>
              <w:szCs w:val="16"/>
            </w:rPr>
            <w:fldChar w:fldCharType="separate"/>
          </w:r>
          <w:r>
            <w:rPr>
              <w:rFonts w:eastAsia="Arial"/>
              <w:b/>
              <w:bCs/>
              <w:color w:val="000000"/>
              <w:sz w:val="16"/>
              <w:szCs w:val="16"/>
            </w:rPr>
            <w:t>23</w:t>
          </w:r>
          <w:r w:rsidRPr="00456002">
            <w:rPr>
              <w:rFonts w:eastAsia="Arial"/>
              <w:b/>
              <w:bCs/>
              <w:color w:val="000000"/>
              <w:sz w:val="16"/>
              <w:szCs w:val="16"/>
            </w:rPr>
            <w:fldChar w:fldCharType="end"/>
          </w:r>
        </w:p>
      </w:tc>
      <w:tc>
        <w:tcPr>
          <w:tcW w:w="850" w:type="dxa"/>
          <w:vAlign w:val="center"/>
        </w:tcPr>
        <w:p w14:paraId="35455A49" w14:textId="77777777" w:rsidR="00C66FEF" w:rsidRDefault="00C66FEF" w:rsidP="00C66FEF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jc w:val="center"/>
            <w:rPr>
              <w:rFonts w:eastAsia="Arial"/>
              <w:color w:val="000000"/>
              <w:sz w:val="16"/>
              <w:szCs w:val="16"/>
            </w:rPr>
          </w:pPr>
          <w:r>
            <w:rPr>
              <w:rFonts w:eastAsia="Arial"/>
              <w:color w:val="000000"/>
              <w:sz w:val="16"/>
              <w:szCs w:val="16"/>
            </w:rPr>
            <w:t>0</w:t>
          </w:r>
        </w:p>
      </w:tc>
    </w:tr>
  </w:tbl>
  <w:p w14:paraId="040829B9" w14:textId="77777777" w:rsidR="00730711" w:rsidRDefault="00730711" w:rsidP="002254BD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201" w:type="dxa"/>
      <w:jc w:val="center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00" w:firstRow="0" w:lastRow="0" w:firstColumn="0" w:lastColumn="0" w:noHBand="0" w:noVBand="1"/>
    </w:tblPr>
    <w:tblGrid>
      <w:gridCol w:w="965"/>
      <w:gridCol w:w="830"/>
      <w:gridCol w:w="382"/>
      <w:gridCol w:w="1067"/>
      <w:gridCol w:w="812"/>
      <w:gridCol w:w="1468"/>
      <w:gridCol w:w="3259"/>
      <w:gridCol w:w="692"/>
      <w:gridCol w:w="726"/>
    </w:tblGrid>
    <w:tr w:rsidR="00C66FEF" w:rsidRPr="00591F71" w14:paraId="417B471C" w14:textId="77777777" w:rsidTr="00E65C63">
      <w:trPr>
        <w:trHeight w:val="283"/>
        <w:jc w:val="center"/>
      </w:trPr>
      <w:tc>
        <w:tcPr>
          <w:tcW w:w="965" w:type="dxa"/>
          <w:vAlign w:val="center"/>
        </w:tcPr>
        <w:p w14:paraId="73E24241" w14:textId="77777777" w:rsidR="00C66FEF" w:rsidRPr="00591F71" w:rsidRDefault="00C66FEF" w:rsidP="00C66FEF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jc w:val="center"/>
            <w:rPr>
              <w:rFonts w:ascii="Arial" w:eastAsia="Arial" w:hAnsi="Arial" w:cs="Arial"/>
              <w:color w:val="000000"/>
              <w:sz w:val="16"/>
              <w:szCs w:val="16"/>
            </w:rPr>
          </w:pPr>
          <w:r w:rsidRPr="00591F71">
            <w:rPr>
              <w:rFonts w:ascii="Arial" w:eastAsia="Arial" w:hAnsi="Arial" w:cs="Arial"/>
              <w:color w:val="000000"/>
              <w:sz w:val="16"/>
              <w:szCs w:val="16"/>
            </w:rPr>
            <w:t>0</w:t>
          </w:r>
        </w:p>
      </w:tc>
      <w:tc>
        <w:tcPr>
          <w:tcW w:w="4559" w:type="dxa"/>
          <w:gridSpan w:val="5"/>
          <w:vAlign w:val="center"/>
        </w:tcPr>
        <w:p w14:paraId="4A149D97" w14:textId="77777777" w:rsidR="00C66FEF" w:rsidRPr="00591F71" w:rsidRDefault="00C66FEF" w:rsidP="00C66FEF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jc w:val="center"/>
            <w:rPr>
              <w:rFonts w:ascii="Arial" w:eastAsia="Arial" w:hAnsi="Arial" w:cs="Arial"/>
              <w:color w:val="000000"/>
              <w:sz w:val="16"/>
              <w:szCs w:val="16"/>
            </w:rPr>
          </w:pPr>
          <w:r w:rsidRPr="00591F71">
            <w:rPr>
              <w:rFonts w:ascii="Arial" w:hAnsi="Arial" w:cs="Arial"/>
              <w:sz w:val="16"/>
              <w:szCs w:val="16"/>
            </w:rPr>
            <w:t>2026 01 20</w:t>
          </w:r>
        </w:p>
      </w:tc>
      <w:tc>
        <w:tcPr>
          <w:tcW w:w="4677" w:type="dxa"/>
          <w:gridSpan w:val="3"/>
          <w:vAlign w:val="center"/>
        </w:tcPr>
        <w:p w14:paraId="13EE8BF1" w14:textId="77777777" w:rsidR="00C66FEF" w:rsidRPr="00591F71" w:rsidRDefault="00C66FEF" w:rsidP="00C66FEF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jc w:val="center"/>
            <w:rPr>
              <w:rFonts w:ascii="Arial" w:eastAsia="Arial" w:hAnsi="Arial" w:cs="Arial"/>
              <w:color w:val="000000"/>
              <w:sz w:val="16"/>
              <w:szCs w:val="16"/>
            </w:rPr>
          </w:pPr>
          <w:r w:rsidRPr="00591F71">
            <w:rPr>
              <w:rFonts w:ascii="Arial" w:hAnsi="Arial" w:cs="Arial"/>
              <w:sz w:val="16"/>
              <w:szCs w:val="16"/>
            </w:rPr>
            <w:t>Techninis darbo projektas</w:t>
          </w:r>
        </w:p>
      </w:tc>
    </w:tr>
    <w:tr w:rsidR="00C66FEF" w:rsidRPr="00591F71" w14:paraId="4ACF5880" w14:textId="77777777" w:rsidTr="00E65C63">
      <w:trPr>
        <w:trHeight w:val="283"/>
        <w:jc w:val="center"/>
      </w:trPr>
      <w:tc>
        <w:tcPr>
          <w:tcW w:w="965" w:type="dxa"/>
          <w:vAlign w:val="center"/>
        </w:tcPr>
        <w:p w14:paraId="3163DD9B" w14:textId="77777777" w:rsidR="00C66FEF" w:rsidRPr="00591F71" w:rsidRDefault="00C66FEF" w:rsidP="00C66FEF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jc w:val="center"/>
            <w:rPr>
              <w:rFonts w:ascii="Arial" w:eastAsia="Arial" w:hAnsi="Arial" w:cs="Arial"/>
              <w:color w:val="000000"/>
              <w:sz w:val="16"/>
              <w:szCs w:val="16"/>
            </w:rPr>
          </w:pPr>
          <w:r w:rsidRPr="00591F71">
            <w:rPr>
              <w:rFonts w:ascii="Arial" w:eastAsia="Arial" w:hAnsi="Arial" w:cs="Arial"/>
              <w:color w:val="000000"/>
              <w:sz w:val="16"/>
              <w:szCs w:val="16"/>
            </w:rPr>
            <w:t>LAIDA</w:t>
          </w:r>
        </w:p>
      </w:tc>
      <w:tc>
        <w:tcPr>
          <w:tcW w:w="4559" w:type="dxa"/>
          <w:gridSpan w:val="5"/>
          <w:vAlign w:val="center"/>
        </w:tcPr>
        <w:p w14:paraId="5F395461" w14:textId="77777777" w:rsidR="00C66FEF" w:rsidRPr="00591F71" w:rsidRDefault="00C66FEF" w:rsidP="00C66FEF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jc w:val="center"/>
            <w:rPr>
              <w:rFonts w:ascii="Arial" w:eastAsia="Arial" w:hAnsi="Arial" w:cs="Arial"/>
              <w:color w:val="000000"/>
              <w:sz w:val="16"/>
              <w:szCs w:val="16"/>
            </w:rPr>
          </w:pPr>
          <w:r w:rsidRPr="00591F71">
            <w:rPr>
              <w:rFonts w:ascii="Arial" w:eastAsia="Arial" w:hAnsi="Arial" w:cs="Arial"/>
              <w:color w:val="000000"/>
              <w:sz w:val="16"/>
              <w:szCs w:val="16"/>
            </w:rPr>
            <w:t>IŠLEIDIMO DATA</w:t>
          </w:r>
        </w:p>
      </w:tc>
      <w:tc>
        <w:tcPr>
          <w:tcW w:w="4677" w:type="dxa"/>
          <w:gridSpan w:val="3"/>
          <w:vAlign w:val="center"/>
        </w:tcPr>
        <w:p w14:paraId="3566FB9C" w14:textId="77777777" w:rsidR="00C66FEF" w:rsidRPr="00591F71" w:rsidRDefault="00C66FEF" w:rsidP="00C66FEF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jc w:val="center"/>
            <w:rPr>
              <w:rFonts w:ascii="Arial" w:eastAsia="Arial" w:hAnsi="Arial" w:cs="Arial"/>
              <w:color w:val="000000"/>
              <w:sz w:val="16"/>
              <w:szCs w:val="16"/>
            </w:rPr>
          </w:pPr>
          <w:r w:rsidRPr="00591F71">
            <w:rPr>
              <w:rFonts w:ascii="Arial" w:eastAsia="Arial" w:hAnsi="Arial" w:cs="Arial"/>
              <w:color w:val="000000"/>
              <w:sz w:val="16"/>
              <w:szCs w:val="16"/>
            </w:rPr>
            <w:t>LAIDOS STATUSAS, KEITIMO PRIEŽASTIS</w:t>
          </w:r>
        </w:p>
      </w:tc>
    </w:tr>
    <w:tr w:rsidR="00C66FEF" w:rsidRPr="00591F71" w14:paraId="6ED5CADF" w14:textId="77777777" w:rsidTr="00E65C63">
      <w:trPr>
        <w:trHeight w:val="842"/>
        <w:jc w:val="center"/>
      </w:trPr>
      <w:tc>
        <w:tcPr>
          <w:tcW w:w="965" w:type="dxa"/>
          <w:vAlign w:val="center"/>
        </w:tcPr>
        <w:p w14:paraId="0F83159F" w14:textId="77777777" w:rsidR="00C66FEF" w:rsidRPr="00591F71" w:rsidRDefault="00C66FEF" w:rsidP="00C66FEF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jc w:val="center"/>
            <w:rPr>
              <w:rFonts w:ascii="Arial" w:eastAsia="Arial" w:hAnsi="Arial" w:cs="Arial"/>
              <w:color w:val="000000"/>
              <w:sz w:val="16"/>
              <w:szCs w:val="16"/>
            </w:rPr>
          </w:pPr>
          <w:r w:rsidRPr="00591F71">
            <w:rPr>
              <w:rFonts w:ascii="Arial" w:eastAsia="Arial" w:hAnsi="Arial" w:cs="Arial"/>
              <w:color w:val="000000"/>
              <w:sz w:val="16"/>
              <w:szCs w:val="16"/>
            </w:rPr>
            <w:t>KVAL. PATV. DOK. NR.</w:t>
          </w:r>
        </w:p>
      </w:tc>
      <w:tc>
        <w:tcPr>
          <w:tcW w:w="1212" w:type="dxa"/>
          <w:gridSpan w:val="2"/>
          <w:tcBorders>
            <w:right w:val="nil"/>
          </w:tcBorders>
          <w:vAlign w:val="center"/>
        </w:tcPr>
        <w:p w14:paraId="32E1368D" w14:textId="77777777" w:rsidR="00C66FEF" w:rsidRPr="00591F71" w:rsidRDefault="00C66FEF" w:rsidP="00C66FEF">
          <w:pPr>
            <w:pBdr>
              <w:top w:val="nil"/>
              <w:left w:val="nil"/>
              <w:bottom w:val="nil"/>
              <w:right w:val="nil"/>
              <w:between w:val="nil"/>
            </w:pBdr>
            <w:spacing w:before="40" w:line="276" w:lineRule="auto"/>
            <w:jc w:val="center"/>
            <w:rPr>
              <w:rFonts w:ascii="Arial" w:eastAsia="Arial" w:hAnsi="Arial" w:cs="Arial"/>
              <w:color w:val="FF0000"/>
              <w:sz w:val="16"/>
              <w:szCs w:val="16"/>
            </w:rPr>
          </w:pPr>
          <w:r w:rsidRPr="00591F71">
            <w:rPr>
              <w:rFonts w:ascii="Arial" w:hAnsi="Arial" w:cs="Arial"/>
              <w:sz w:val="16"/>
              <w:szCs w:val="16"/>
            </w:rPr>
            <w:drawing>
              <wp:anchor distT="0" distB="0" distL="114300" distR="114300" simplePos="0" relativeHeight="251674624" behindDoc="1" locked="0" layoutInCell="1" allowOverlap="1" wp14:anchorId="13E20525" wp14:editId="60EC05CD">
                <wp:simplePos x="0" y="0"/>
                <wp:positionH relativeFrom="column">
                  <wp:posOffset>-76200</wp:posOffset>
                </wp:positionH>
                <wp:positionV relativeFrom="paragraph">
                  <wp:posOffset>1270</wp:posOffset>
                </wp:positionV>
                <wp:extent cx="541020" cy="539750"/>
                <wp:effectExtent l="0" t="0" r="0" b="0"/>
                <wp:wrapNone/>
                <wp:docPr id="1057601374" name="Picture 1057601374" descr="Icon&#10;&#10;Description automatically generate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7" name="Picture 7" descr="Icon&#10;&#10;Description automatically generated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41020" cy="539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3347" w:type="dxa"/>
          <w:gridSpan w:val="3"/>
          <w:tcBorders>
            <w:left w:val="nil"/>
          </w:tcBorders>
          <w:vAlign w:val="center"/>
        </w:tcPr>
        <w:p w14:paraId="04F68522" w14:textId="77777777" w:rsidR="00C66FEF" w:rsidRPr="00591F71" w:rsidRDefault="00C66FEF" w:rsidP="00C66FEF">
          <w:pPr>
            <w:pBdr>
              <w:top w:val="nil"/>
              <w:left w:val="nil"/>
              <w:bottom w:val="nil"/>
              <w:right w:val="nil"/>
              <w:between w:val="nil"/>
            </w:pBdr>
            <w:rPr>
              <w:rFonts w:ascii="Arial" w:eastAsia="Arial" w:hAnsi="Arial" w:cs="Arial"/>
              <w:color w:val="000000"/>
              <w:sz w:val="16"/>
              <w:szCs w:val="16"/>
            </w:rPr>
          </w:pPr>
          <w:r w:rsidRPr="00591F71">
            <w:rPr>
              <w:rFonts w:ascii="Arial" w:eastAsia="Arial" w:hAnsi="Arial" w:cs="Arial"/>
              <w:color w:val="000000"/>
              <w:sz w:val="16"/>
              <w:szCs w:val="16"/>
            </w:rPr>
            <w:t xml:space="preserve">UAB „2L Architects“ įm. k. 302825424; </w:t>
          </w:r>
        </w:p>
        <w:p w14:paraId="005E2EE4" w14:textId="77777777" w:rsidR="00C66FEF" w:rsidRPr="00591F71" w:rsidRDefault="00C66FEF" w:rsidP="00C66FEF">
          <w:pPr>
            <w:pBdr>
              <w:top w:val="nil"/>
              <w:left w:val="nil"/>
              <w:bottom w:val="nil"/>
              <w:right w:val="nil"/>
              <w:between w:val="nil"/>
            </w:pBdr>
            <w:rPr>
              <w:rFonts w:ascii="Arial" w:eastAsia="Arial" w:hAnsi="Arial" w:cs="Arial"/>
              <w:color w:val="000000"/>
              <w:sz w:val="16"/>
              <w:szCs w:val="16"/>
            </w:rPr>
          </w:pPr>
          <w:r w:rsidRPr="00591F71">
            <w:rPr>
              <w:rFonts w:ascii="Arial" w:eastAsia="Arial" w:hAnsi="Arial" w:cs="Arial"/>
              <w:color w:val="000000"/>
              <w:sz w:val="16"/>
              <w:szCs w:val="16"/>
            </w:rPr>
            <w:t>Adresas: Aludarių g.</w:t>
          </w:r>
          <w:r w:rsidRPr="00591F71">
            <w:rPr>
              <w:rFonts w:ascii="Arial" w:eastAsia="Arial" w:hAnsi="Arial" w:cs="Arial"/>
              <w:color w:val="000000"/>
              <w:sz w:val="16"/>
              <w:szCs w:val="16"/>
              <w:lang w:val="en-US"/>
            </w:rPr>
            <w:t>1</w:t>
          </w:r>
          <w:r w:rsidRPr="00591F71">
            <w:rPr>
              <w:rFonts w:ascii="Arial" w:eastAsia="Arial" w:hAnsi="Arial" w:cs="Arial"/>
              <w:color w:val="000000"/>
              <w:sz w:val="16"/>
              <w:szCs w:val="16"/>
            </w:rPr>
            <w:t xml:space="preserve">, Vilnius; </w:t>
          </w:r>
          <w:r w:rsidRPr="00591F71">
            <w:rPr>
              <w:rFonts w:ascii="Arial" w:eastAsia="Arial" w:hAnsi="Arial" w:cs="Arial"/>
              <w:color w:val="000000"/>
              <w:sz w:val="16"/>
              <w:szCs w:val="16"/>
            </w:rPr>
            <w:br/>
            <w:t>Tel.: +370 695 46 175;</w:t>
          </w:r>
          <w:r w:rsidRPr="00591F71">
            <w:rPr>
              <w:rFonts w:ascii="Arial" w:eastAsia="Arial" w:hAnsi="Arial" w:cs="Arial"/>
              <w:color w:val="000000"/>
              <w:sz w:val="16"/>
              <w:szCs w:val="16"/>
            </w:rPr>
            <w:br/>
            <w:t xml:space="preserve"> info@2Larchitektai.lt</w:t>
          </w:r>
        </w:p>
      </w:tc>
      <w:tc>
        <w:tcPr>
          <w:tcW w:w="4677" w:type="dxa"/>
          <w:gridSpan w:val="3"/>
          <w:vMerge w:val="restart"/>
          <w:vAlign w:val="center"/>
        </w:tcPr>
        <w:p w14:paraId="38398385" w14:textId="77777777" w:rsidR="00C66FEF" w:rsidRPr="00591F71" w:rsidRDefault="00C66FEF" w:rsidP="00C66FEF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rPr>
              <w:rFonts w:ascii="Arial" w:hAnsi="Arial" w:cs="Arial"/>
              <w:sz w:val="16"/>
              <w:szCs w:val="16"/>
            </w:rPr>
          </w:pPr>
          <w:r w:rsidRPr="00591F71">
            <w:rPr>
              <w:rFonts w:ascii="Arial" w:hAnsi="Arial" w:cs="Arial"/>
              <w:sz w:val="16"/>
              <w:szCs w:val="16"/>
            </w:rPr>
            <w:t>STATINIO PROJEKTO PAVADINIMAS:</w:t>
          </w:r>
        </w:p>
        <w:p w14:paraId="117762FB" w14:textId="77777777" w:rsidR="00C66FEF" w:rsidRPr="00591F71" w:rsidRDefault="00C66FEF" w:rsidP="00C66FEF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rPr>
              <w:rFonts w:ascii="Arial" w:hAnsi="Arial" w:cs="Arial"/>
              <w:sz w:val="16"/>
              <w:szCs w:val="16"/>
            </w:rPr>
          </w:pPr>
        </w:p>
        <w:p w14:paraId="2C1CFAFF" w14:textId="77777777" w:rsidR="00C66FEF" w:rsidRPr="00591F71" w:rsidRDefault="00C66FEF" w:rsidP="00C66FEF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rPr>
              <w:rFonts w:ascii="Arial" w:eastAsia="Arial" w:hAnsi="Arial" w:cs="Arial"/>
              <w:color w:val="000000"/>
              <w:sz w:val="16"/>
              <w:szCs w:val="16"/>
            </w:rPr>
          </w:pPr>
          <w:r w:rsidRPr="00591F71">
            <w:rPr>
              <w:rFonts w:ascii="Arial" w:hAnsi="Arial" w:cs="Arial"/>
              <w:sz w:val="16"/>
              <w:szCs w:val="16"/>
            </w:rPr>
            <w:t>Administracinių pastatų paskirties grupės, administracinės paskirties pastatų adresu Žirmūnų g. 151, Vilnius, rekonstravimo projektas</w:t>
          </w:r>
        </w:p>
      </w:tc>
    </w:tr>
    <w:tr w:rsidR="00C66FEF" w:rsidRPr="00591F71" w14:paraId="18C3609B" w14:textId="77777777" w:rsidTr="00E65C63">
      <w:trPr>
        <w:trHeight w:val="283"/>
        <w:jc w:val="center"/>
      </w:trPr>
      <w:tc>
        <w:tcPr>
          <w:tcW w:w="965" w:type="dxa"/>
          <w:vAlign w:val="center"/>
        </w:tcPr>
        <w:p w14:paraId="1AD4BCBB" w14:textId="77777777" w:rsidR="00C66FEF" w:rsidRPr="00591F71" w:rsidRDefault="00C66FEF" w:rsidP="00C66FEF">
          <w:pPr>
            <w:pBdr>
              <w:top w:val="nil"/>
              <w:left w:val="nil"/>
              <w:bottom w:val="nil"/>
              <w:right w:val="nil"/>
              <w:between w:val="nil"/>
            </w:pBdr>
            <w:jc w:val="center"/>
            <w:rPr>
              <w:rFonts w:ascii="Arial" w:eastAsia="Arial" w:hAnsi="Arial" w:cs="Arial"/>
              <w:color w:val="000000"/>
              <w:sz w:val="16"/>
              <w:szCs w:val="16"/>
            </w:rPr>
          </w:pPr>
          <w:r w:rsidRPr="00591F71">
            <w:rPr>
              <w:rFonts w:ascii="Arial" w:hAnsi="Arial" w:cs="Arial"/>
              <w:sz w:val="16"/>
              <w:szCs w:val="16"/>
            </w:rPr>
            <w:t>A 2080</w:t>
          </w:r>
        </w:p>
      </w:tc>
      <w:tc>
        <w:tcPr>
          <w:tcW w:w="830" w:type="dxa"/>
          <w:vAlign w:val="center"/>
        </w:tcPr>
        <w:p w14:paraId="6E59252D" w14:textId="77777777" w:rsidR="00C66FEF" w:rsidRPr="00591F71" w:rsidRDefault="00C66FEF" w:rsidP="00C66FEF">
          <w:pPr>
            <w:pBdr>
              <w:top w:val="nil"/>
              <w:left w:val="nil"/>
              <w:bottom w:val="nil"/>
              <w:right w:val="nil"/>
              <w:between w:val="nil"/>
            </w:pBdr>
            <w:jc w:val="center"/>
            <w:rPr>
              <w:rFonts w:ascii="Arial" w:eastAsia="Arial" w:hAnsi="Arial" w:cs="Arial"/>
              <w:color w:val="000000"/>
              <w:sz w:val="16"/>
              <w:szCs w:val="16"/>
            </w:rPr>
          </w:pPr>
          <w:r w:rsidRPr="00591F71">
            <w:rPr>
              <w:rFonts w:ascii="Arial" w:hAnsi="Arial" w:cs="Arial"/>
              <w:sz w:val="16"/>
              <w:szCs w:val="16"/>
            </w:rPr>
            <w:t>PV</w:t>
          </w:r>
        </w:p>
      </w:tc>
      <w:tc>
        <w:tcPr>
          <w:tcW w:w="2261" w:type="dxa"/>
          <w:gridSpan w:val="3"/>
          <w:vAlign w:val="center"/>
        </w:tcPr>
        <w:p w14:paraId="6CF427FB" w14:textId="77777777" w:rsidR="00C66FEF" w:rsidRPr="00591F71" w:rsidRDefault="00C66FEF" w:rsidP="00C66FEF">
          <w:pPr>
            <w:pBdr>
              <w:top w:val="nil"/>
              <w:left w:val="nil"/>
              <w:bottom w:val="nil"/>
              <w:right w:val="nil"/>
              <w:between w:val="nil"/>
            </w:pBdr>
            <w:rPr>
              <w:rFonts w:ascii="Arial" w:eastAsia="Arial" w:hAnsi="Arial" w:cs="Arial"/>
              <w:color w:val="000000"/>
              <w:sz w:val="16"/>
              <w:szCs w:val="16"/>
            </w:rPr>
          </w:pPr>
          <w:r w:rsidRPr="00591F71">
            <w:rPr>
              <w:rFonts w:ascii="Arial" w:hAnsi="Arial" w:cs="Arial"/>
              <w:sz w:val="16"/>
              <w:szCs w:val="16"/>
            </w:rPr>
            <w:t>Kastytis Bieliauskas</w:t>
          </w:r>
        </w:p>
      </w:tc>
      <w:tc>
        <w:tcPr>
          <w:tcW w:w="146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6DAEB31B" w14:textId="77777777" w:rsidR="00C66FEF" w:rsidRPr="00591F71" w:rsidRDefault="00C66FEF" w:rsidP="00C66FEF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jc w:val="center"/>
            <w:rPr>
              <w:rFonts w:ascii="Arial" w:eastAsia="Arial" w:hAnsi="Arial" w:cs="Arial"/>
              <w:color w:val="000000"/>
              <w:sz w:val="16"/>
              <w:szCs w:val="16"/>
            </w:rPr>
          </w:pPr>
        </w:p>
      </w:tc>
      <w:tc>
        <w:tcPr>
          <w:tcW w:w="4677" w:type="dxa"/>
          <w:gridSpan w:val="3"/>
          <w:vMerge/>
          <w:vAlign w:val="center"/>
        </w:tcPr>
        <w:p w14:paraId="6219F470" w14:textId="77777777" w:rsidR="00C66FEF" w:rsidRPr="00591F71" w:rsidRDefault="00C66FEF" w:rsidP="00C66FEF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rPr>
              <w:rFonts w:ascii="Arial" w:eastAsia="Arial" w:hAnsi="Arial" w:cs="Arial"/>
              <w:color w:val="000000"/>
              <w:sz w:val="16"/>
              <w:szCs w:val="16"/>
            </w:rPr>
          </w:pPr>
        </w:p>
      </w:tc>
    </w:tr>
    <w:tr w:rsidR="00C66FEF" w:rsidRPr="00591F71" w14:paraId="722EE209" w14:textId="77777777" w:rsidTr="00E65C63">
      <w:trPr>
        <w:trHeight w:val="349"/>
        <w:jc w:val="center"/>
      </w:trPr>
      <w:tc>
        <w:tcPr>
          <w:tcW w:w="965" w:type="dxa"/>
          <w:vMerge w:val="restart"/>
          <w:vAlign w:val="center"/>
        </w:tcPr>
        <w:p w14:paraId="1A5DCDB6" w14:textId="77777777" w:rsidR="00C66FEF" w:rsidRPr="00591F71" w:rsidRDefault="00C66FEF" w:rsidP="00C66FEF">
          <w:pPr>
            <w:pBdr>
              <w:top w:val="nil"/>
              <w:left w:val="nil"/>
              <w:bottom w:val="nil"/>
              <w:right w:val="nil"/>
              <w:between w:val="nil"/>
            </w:pBdr>
            <w:jc w:val="center"/>
            <w:rPr>
              <w:rFonts w:ascii="Arial" w:eastAsia="Arial" w:hAnsi="Arial" w:cs="Arial"/>
              <w:color w:val="000000"/>
              <w:sz w:val="16"/>
              <w:szCs w:val="16"/>
            </w:rPr>
          </w:pPr>
          <w:r w:rsidRPr="00591F71">
            <w:rPr>
              <w:rFonts w:ascii="Arial" w:eastAsia="Arial" w:hAnsi="Arial" w:cs="Arial"/>
              <w:color w:val="000000"/>
              <w:sz w:val="16"/>
              <w:szCs w:val="16"/>
            </w:rPr>
            <w:t>KVAL. PATV. DOK. NR.</w:t>
          </w:r>
        </w:p>
      </w:tc>
      <w:tc>
        <w:tcPr>
          <w:tcW w:w="2279" w:type="dxa"/>
          <w:gridSpan w:val="3"/>
          <w:vMerge w:val="restart"/>
          <w:tcBorders>
            <w:right w:val="single" w:sz="4" w:space="0" w:color="000000"/>
          </w:tcBorders>
          <w:vAlign w:val="center"/>
        </w:tcPr>
        <w:p w14:paraId="1BA989D3" w14:textId="77777777" w:rsidR="00C66FEF" w:rsidRPr="00591F71" w:rsidRDefault="00C66FEF" w:rsidP="00C66FEF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jc w:val="center"/>
            <w:rPr>
              <w:rFonts w:ascii="Arial" w:eastAsia="Arial" w:hAnsi="Arial" w:cs="Arial"/>
              <w:color w:val="000000"/>
              <w:sz w:val="16"/>
              <w:szCs w:val="16"/>
            </w:rPr>
          </w:pPr>
          <w:r w:rsidRPr="00591F71">
            <w:rPr>
              <w:rFonts w:ascii="Arial" w:hAnsi="Arial" w:cs="Arial"/>
              <w:sz w:val="16"/>
              <w:szCs w:val="16"/>
            </w:rPr>
            <w:drawing>
              <wp:inline distT="0" distB="0" distL="0" distR="0" wp14:anchorId="59A76D80" wp14:editId="0720B426">
                <wp:extent cx="1310005" cy="295910"/>
                <wp:effectExtent l="0" t="0" r="0" b="0"/>
                <wp:docPr id="1228498702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m_3675153679132832419Picture 72483229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 r:link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10005" cy="2959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80" w:type="dxa"/>
          <w:gridSpan w:val="2"/>
          <w:vMerge w:val="restart"/>
          <w:tcBorders>
            <w:right w:val="single" w:sz="4" w:space="0" w:color="000000"/>
          </w:tcBorders>
          <w:vAlign w:val="center"/>
        </w:tcPr>
        <w:p w14:paraId="52191ACC" w14:textId="77777777" w:rsidR="00C66FEF" w:rsidRPr="00591F71" w:rsidRDefault="00C66FEF" w:rsidP="00C66FEF">
          <w:pPr>
            <w:pBdr>
              <w:top w:val="nil"/>
              <w:left w:val="nil"/>
              <w:bottom w:val="nil"/>
              <w:right w:val="nil"/>
              <w:between w:val="nil"/>
            </w:pBdr>
            <w:jc w:val="center"/>
            <w:rPr>
              <w:rFonts w:ascii="Arial" w:eastAsia="Arial" w:hAnsi="Arial" w:cs="Arial"/>
              <w:color w:val="000000"/>
              <w:sz w:val="16"/>
              <w:szCs w:val="16"/>
            </w:rPr>
          </w:pPr>
          <w:r w:rsidRPr="00591F71">
            <w:rPr>
              <w:rFonts w:ascii="Arial" w:eastAsia="Arial" w:hAnsi="Arial" w:cs="Arial"/>
              <w:color w:val="000000"/>
              <w:sz w:val="16"/>
              <w:szCs w:val="16"/>
            </w:rPr>
            <w:t>UAB „Vaidora pro“ įm. k. 302865707;</w:t>
          </w:r>
        </w:p>
        <w:p w14:paraId="2825F853" w14:textId="77777777" w:rsidR="00C66FEF" w:rsidRPr="00591F71" w:rsidRDefault="00C66FEF" w:rsidP="00C66FEF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jc w:val="center"/>
            <w:rPr>
              <w:rFonts w:ascii="Arial" w:eastAsia="Arial" w:hAnsi="Arial" w:cs="Arial"/>
              <w:color w:val="000000"/>
              <w:sz w:val="16"/>
              <w:szCs w:val="16"/>
            </w:rPr>
          </w:pPr>
          <w:r w:rsidRPr="00591F71">
            <w:rPr>
              <w:rFonts w:ascii="Arial" w:eastAsia="Arial" w:hAnsi="Arial" w:cs="Arial"/>
              <w:color w:val="000000"/>
              <w:sz w:val="16"/>
              <w:szCs w:val="16"/>
            </w:rPr>
            <w:t>Adresas: Laisvės pr. 60, Vilnius</w:t>
          </w:r>
        </w:p>
      </w:tc>
      <w:tc>
        <w:tcPr>
          <w:tcW w:w="3951" w:type="dxa"/>
          <w:gridSpan w:val="2"/>
          <w:vMerge w:val="restart"/>
          <w:tcBorders>
            <w:left w:val="single" w:sz="4" w:space="0" w:color="000000"/>
          </w:tcBorders>
          <w:vAlign w:val="center"/>
        </w:tcPr>
        <w:p w14:paraId="53B4576D" w14:textId="77777777" w:rsidR="00C66FEF" w:rsidRPr="00591F71" w:rsidRDefault="00C66FEF" w:rsidP="00C66FEF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rPr>
              <w:rFonts w:ascii="Arial" w:hAnsi="Arial" w:cs="Arial"/>
              <w:sz w:val="16"/>
              <w:szCs w:val="16"/>
            </w:rPr>
          </w:pPr>
          <w:r w:rsidRPr="00591F71">
            <w:rPr>
              <w:rFonts w:ascii="Arial" w:hAnsi="Arial" w:cs="Arial"/>
              <w:sz w:val="16"/>
              <w:szCs w:val="16"/>
            </w:rPr>
            <w:t>STATINIO NUMERIS IR PAVADINIMAS. DOKUMENTO PAVADINIMAS:</w:t>
          </w:r>
        </w:p>
        <w:p w14:paraId="488AD12E" w14:textId="77777777" w:rsidR="00C66FEF" w:rsidRPr="00591F71" w:rsidRDefault="00C66FEF" w:rsidP="00C66FEF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rPr>
              <w:rFonts w:ascii="Arial" w:eastAsia="Arial" w:hAnsi="Arial" w:cs="Arial"/>
              <w:color w:val="000000"/>
              <w:sz w:val="16"/>
              <w:szCs w:val="16"/>
            </w:rPr>
          </w:pPr>
        </w:p>
        <w:p w14:paraId="1087B0B9" w14:textId="75CD3C3C" w:rsidR="00C66FEF" w:rsidRPr="00591F71" w:rsidRDefault="00C66FEF" w:rsidP="00C66FEF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rPr>
              <w:rFonts w:ascii="Arial" w:eastAsia="Arial" w:hAnsi="Arial" w:cs="Arial"/>
              <w:color w:val="000000"/>
              <w:sz w:val="16"/>
              <w:szCs w:val="16"/>
            </w:rPr>
          </w:pPr>
          <w:r w:rsidRPr="00591F71">
            <w:rPr>
              <w:rFonts w:ascii="Arial" w:eastAsia="Arial" w:hAnsi="Arial" w:cs="Arial"/>
              <w:color w:val="000000"/>
              <w:sz w:val="16"/>
              <w:szCs w:val="16"/>
            </w:rPr>
            <w:t xml:space="preserve">XX | </w:t>
          </w:r>
          <w:r>
            <w:rPr>
              <w:rFonts w:ascii="Arial" w:eastAsia="Arial" w:hAnsi="Arial" w:cs="Arial"/>
              <w:color w:val="000000"/>
              <w:sz w:val="16"/>
              <w:szCs w:val="16"/>
            </w:rPr>
            <w:t xml:space="preserve">Sąnaudų žiniaraštis. Vėdinimas. </w:t>
          </w:r>
          <w:r w:rsidR="00046907">
            <w:rPr>
              <w:rFonts w:ascii="Arial" w:eastAsia="Arial" w:hAnsi="Arial" w:cs="Arial"/>
              <w:color w:val="000000"/>
              <w:sz w:val="16"/>
              <w:szCs w:val="16"/>
            </w:rPr>
            <w:t>I</w:t>
          </w:r>
          <w:r w:rsidR="002E42B4">
            <w:rPr>
              <w:rFonts w:ascii="Arial" w:eastAsia="Arial" w:hAnsi="Arial" w:cs="Arial"/>
              <w:color w:val="000000"/>
              <w:sz w:val="16"/>
              <w:szCs w:val="16"/>
            </w:rPr>
            <w:t>I</w:t>
          </w:r>
          <w:r>
            <w:rPr>
              <w:rFonts w:ascii="Arial" w:eastAsia="Arial" w:hAnsi="Arial" w:cs="Arial"/>
              <w:color w:val="000000"/>
              <w:sz w:val="16"/>
              <w:szCs w:val="16"/>
            </w:rPr>
            <w:t>I etapas</w:t>
          </w:r>
        </w:p>
      </w:tc>
      <w:tc>
        <w:tcPr>
          <w:tcW w:w="726" w:type="dxa"/>
          <w:tcBorders>
            <w:bottom w:val="single" w:sz="4" w:space="0" w:color="auto"/>
          </w:tcBorders>
          <w:vAlign w:val="center"/>
        </w:tcPr>
        <w:p w14:paraId="409368F9" w14:textId="77777777" w:rsidR="00C66FEF" w:rsidRPr="00591F71" w:rsidRDefault="00C66FEF" w:rsidP="00C66FEF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jc w:val="center"/>
            <w:rPr>
              <w:rFonts w:ascii="Arial" w:eastAsia="Arial" w:hAnsi="Arial" w:cs="Arial"/>
              <w:color w:val="000000"/>
              <w:sz w:val="16"/>
              <w:szCs w:val="16"/>
            </w:rPr>
          </w:pPr>
          <w:r w:rsidRPr="00591F71">
            <w:rPr>
              <w:rFonts w:ascii="Arial" w:eastAsia="Arial" w:hAnsi="Arial" w:cs="Arial"/>
              <w:color w:val="000000"/>
              <w:sz w:val="16"/>
              <w:szCs w:val="16"/>
            </w:rPr>
            <w:t>LAIDA</w:t>
          </w:r>
        </w:p>
      </w:tc>
    </w:tr>
    <w:tr w:rsidR="00C66FEF" w:rsidRPr="00591F71" w14:paraId="1ACC6786" w14:textId="77777777" w:rsidTr="00E65C63">
      <w:trPr>
        <w:trHeight w:val="376"/>
        <w:jc w:val="center"/>
      </w:trPr>
      <w:tc>
        <w:tcPr>
          <w:tcW w:w="965" w:type="dxa"/>
          <w:vMerge/>
          <w:vAlign w:val="center"/>
        </w:tcPr>
        <w:p w14:paraId="0BA25B59" w14:textId="77777777" w:rsidR="00C66FEF" w:rsidRPr="00591F71" w:rsidRDefault="00C66FEF" w:rsidP="00C66FEF">
          <w:pPr>
            <w:pBdr>
              <w:top w:val="nil"/>
              <w:left w:val="nil"/>
              <w:bottom w:val="nil"/>
              <w:right w:val="nil"/>
              <w:between w:val="nil"/>
            </w:pBdr>
            <w:jc w:val="center"/>
            <w:rPr>
              <w:rFonts w:ascii="Arial" w:eastAsia="Arial" w:hAnsi="Arial" w:cs="Arial"/>
              <w:color w:val="000000"/>
              <w:sz w:val="16"/>
              <w:szCs w:val="16"/>
            </w:rPr>
          </w:pPr>
        </w:p>
      </w:tc>
      <w:tc>
        <w:tcPr>
          <w:tcW w:w="2279" w:type="dxa"/>
          <w:gridSpan w:val="3"/>
          <w:vMerge/>
          <w:tcBorders>
            <w:right w:val="single" w:sz="4" w:space="0" w:color="000000"/>
          </w:tcBorders>
          <w:vAlign w:val="center"/>
        </w:tcPr>
        <w:p w14:paraId="6E972458" w14:textId="77777777" w:rsidR="00C66FEF" w:rsidRPr="00591F71" w:rsidRDefault="00C66FEF" w:rsidP="00C66FEF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jc w:val="center"/>
            <w:rPr>
              <w:rFonts w:ascii="Arial" w:eastAsia="Arial" w:hAnsi="Arial" w:cs="Arial"/>
              <w:color w:val="000000"/>
              <w:sz w:val="16"/>
              <w:szCs w:val="16"/>
              <w:highlight w:val="yellow"/>
            </w:rPr>
          </w:pPr>
        </w:p>
      </w:tc>
      <w:tc>
        <w:tcPr>
          <w:tcW w:w="2280" w:type="dxa"/>
          <w:gridSpan w:val="2"/>
          <w:vMerge/>
          <w:tcBorders>
            <w:right w:val="single" w:sz="4" w:space="0" w:color="000000"/>
          </w:tcBorders>
          <w:vAlign w:val="center"/>
        </w:tcPr>
        <w:p w14:paraId="375A3AF5" w14:textId="77777777" w:rsidR="00C66FEF" w:rsidRPr="00591F71" w:rsidRDefault="00C66FEF" w:rsidP="00C66FEF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jc w:val="center"/>
            <w:rPr>
              <w:rFonts w:ascii="Arial" w:eastAsia="Arial" w:hAnsi="Arial" w:cs="Arial"/>
              <w:color w:val="000000"/>
              <w:sz w:val="16"/>
              <w:szCs w:val="16"/>
              <w:highlight w:val="yellow"/>
            </w:rPr>
          </w:pPr>
        </w:p>
      </w:tc>
      <w:tc>
        <w:tcPr>
          <w:tcW w:w="3951" w:type="dxa"/>
          <w:gridSpan w:val="2"/>
          <w:vMerge/>
          <w:tcBorders>
            <w:left w:val="single" w:sz="4" w:space="0" w:color="000000"/>
          </w:tcBorders>
          <w:vAlign w:val="center"/>
        </w:tcPr>
        <w:p w14:paraId="1B948D91" w14:textId="77777777" w:rsidR="00C66FEF" w:rsidRPr="00591F71" w:rsidRDefault="00C66FEF" w:rsidP="00C66FEF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rPr>
              <w:rFonts w:ascii="Arial" w:eastAsia="Arial" w:hAnsi="Arial" w:cs="Arial"/>
              <w:color w:val="000000"/>
              <w:sz w:val="16"/>
              <w:szCs w:val="16"/>
            </w:rPr>
          </w:pPr>
        </w:p>
      </w:tc>
      <w:tc>
        <w:tcPr>
          <w:tcW w:w="726" w:type="dxa"/>
          <w:vMerge w:val="restart"/>
          <w:tcBorders>
            <w:top w:val="single" w:sz="4" w:space="0" w:color="auto"/>
          </w:tcBorders>
          <w:vAlign w:val="center"/>
        </w:tcPr>
        <w:p w14:paraId="2D07AEDF" w14:textId="77777777" w:rsidR="00C66FEF" w:rsidRPr="00591F71" w:rsidRDefault="00C66FEF" w:rsidP="00C66FEF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jc w:val="center"/>
            <w:rPr>
              <w:rFonts w:ascii="Arial" w:eastAsia="Arial" w:hAnsi="Arial" w:cs="Arial"/>
              <w:color w:val="000000"/>
              <w:sz w:val="16"/>
              <w:szCs w:val="16"/>
            </w:rPr>
          </w:pPr>
          <w:r w:rsidRPr="00591F71">
            <w:rPr>
              <w:rFonts w:ascii="Arial" w:eastAsia="Arial" w:hAnsi="Arial" w:cs="Arial"/>
              <w:color w:val="000000"/>
              <w:sz w:val="16"/>
              <w:szCs w:val="16"/>
            </w:rPr>
            <w:t>0</w:t>
          </w:r>
        </w:p>
      </w:tc>
    </w:tr>
    <w:tr w:rsidR="00C66FEF" w:rsidRPr="00591F71" w14:paraId="57D34120" w14:textId="77777777" w:rsidTr="00E65C63">
      <w:trPr>
        <w:trHeight w:val="283"/>
        <w:jc w:val="center"/>
      </w:trPr>
      <w:tc>
        <w:tcPr>
          <w:tcW w:w="965" w:type="dxa"/>
          <w:vAlign w:val="center"/>
        </w:tcPr>
        <w:p w14:paraId="2EAC303C" w14:textId="77777777" w:rsidR="00C66FEF" w:rsidRPr="00591F71" w:rsidRDefault="00C66FEF" w:rsidP="00C66FEF">
          <w:pPr>
            <w:pBdr>
              <w:top w:val="nil"/>
              <w:left w:val="nil"/>
              <w:bottom w:val="nil"/>
              <w:right w:val="nil"/>
              <w:between w:val="nil"/>
            </w:pBdr>
            <w:jc w:val="center"/>
            <w:rPr>
              <w:rFonts w:ascii="Arial" w:eastAsia="Arial" w:hAnsi="Arial" w:cs="Arial"/>
              <w:color w:val="000000"/>
              <w:sz w:val="16"/>
              <w:szCs w:val="16"/>
              <w:highlight w:val="yellow"/>
            </w:rPr>
          </w:pPr>
          <w:r w:rsidRPr="00591F71">
            <w:rPr>
              <w:rFonts w:ascii="Arial" w:hAnsi="Arial" w:cs="Arial"/>
              <w:sz w:val="16"/>
              <w:szCs w:val="16"/>
            </w:rPr>
            <w:t>37516</w:t>
          </w:r>
        </w:p>
      </w:tc>
      <w:tc>
        <w:tcPr>
          <w:tcW w:w="830" w:type="dxa"/>
          <w:vAlign w:val="center"/>
        </w:tcPr>
        <w:p w14:paraId="1EC33C40" w14:textId="77777777" w:rsidR="00C66FEF" w:rsidRPr="00591F71" w:rsidRDefault="00C66FEF" w:rsidP="00C66FEF">
          <w:pPr>
            <w:pBdr>
              <w:top w:val="nil"/>
              <w:left w:val="nil"/>
              <w:bottom w:val="nil"/>
              <w:right w:val="nil"/>
              <w:between w:val="nil"/>
            </w:pBdr>
            <w:jc w:val="center"/>
            <w:rPr>
              <w:rFonts w:ascii="Arial" w:eastAsia="Arial" w:hAnsi="Arial" w:cs="Arial"/>
              <w:color w:val="000000"/>
              <w:sz w:val="16"/>
              <w:szCs w:val="16"/>
              <w:highlight w:val="yellow"/>
            </w:rPr>
          </w:pPr>
          <w:r w:rsidRPr="00591F71">
            <w:rPr>
              <w:rFonts w:ascii="Arial" w:hAnsi="Arial" w:cs="Arial"/>
              <w:sz w:val="16"/>
              <w:szCs w:val="16"/>
            </w:rPr>
            <w:t>PDV</w:t>
          </w:r>
        </w:p>
      </w:tc>
      <w:tc>
        <w:tcPr>
          <w:tcW w:w="2261" w:type="dxa"/>
          <w:gridSpan w:val="3"/>
          <w:vAlign w:val="center"/>
        </w:tcPr>
        <w:p w14:paraId="42EB1D8B" w14:textId="77777777" w:rsidR="00C66FEF" w:rsidRPr="00591F71" w:rsidRDefault="00C66FEF" w:rsidP="00C66FEF">
          <w:pPr>
            <w:pBdr>
              <w:top w:val="nil"/>
              <w:left w:val="nil"/>
              <w:bottom w:val="nil"/>
              <w:right w:val="nil"/>
              <w:between w:val="nil"/>
            </w:pBdr>
            <w:rPr>
              <w:rFonts w:ascii="Arial" w:eastAsia="Arial" w:hAnsi="Arial" w:cs="Arial"/>
              <w:color w:val="000000"/>
              <w:sz w:val="16"/>
              <w:szCs w:val="16"/>
              <w:highlight w:val="yellow"/>
            </w:rPr>
          </w:pPr>
          <w:r w:rsidRPr="00591F71">
            <w:rPr>
              <w:rFonts w:ascii="Arial" w:hAnsi="Arial" w:cs="Arial"/>
              <w:sz w:val="16"/>
              <w:szCs w:val="16"/>
            </w:rPr>
            <w:t>Justina Uznienė</w:t>
          </w:r>
        </w:p>
      </w:tc>
      <w:tc>
        <w:tcPr>
          <w:tcW w:w="146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50D94379" w14:textId="77777777" w:rsidR="00C66FEF" w:rsidRPr="00591F71" w:rsidRDefault="00C66FEF" w:rsidP="00C66FEF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jc w:val="center"/>
            <w:rPr>
              <w:rFonts w:ascii="Arial" w:eastAsia="Arial" w:hAnsi="Arial" w:cs="Arial"/>
              <w:color w:val="000000"/>
              <w:sz w:val="16"/>
              <w:szCs w:val="16"/>
            </w:rPr>
          </w:pPr>
        </w:p>
      </w:tc>
      <w:tc>
        <w:tcPr>
          <w:tcW w:w="3951" w:type="dxa"/>
          <w:gridSpan w:val="2"/>
          <w:vMerge/>
          <w:vAlign w:val="center"/>
        </w:tcPr>
        <w:p w14:paraId="39FE5AF7" w14:textId="77777777" w:rsidR="00C66FEF" w:rsidRPr="00591F71" w:rsidRDefault="00C66FEF" w:rsidP="00C66FEF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rPr>
              <w:rFonts w:ascii="Arial" w:eastAsia="Arial" w:hAnsi="Arial" w:cs="Arial"/>
              <w:color w:val="000000"/>
              <w:sz w:val="16"/>
              <w:szCs w:val="16"/>
            </w:rPr>
          </w:pPr>
        </w:p>
      </w:tc>
      <w:tc>
        <w:tcPr>
          <w:tcW w:w="726" w:type="dxa"/>
          <w:vMerge/>
          <w:vAlign w:val="center"/>
        </w:tcPr>
        <w:p w14:paraId="6DF47FAF" w14:textId="77777777" w:rsidR="00C66FEF" w:rsidRPr="00591F71" w:rsidRDefault="00C66FEF" w:rsidP="00C66FEF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jc w:val="center"/>
            <w:rPr>
              <w:rFonts w:ascii="Arial" w:eastAsia="Arial" w:hAnsi="Arial" w:cs="Arial"/>
              <w:color w:val="000000"/>
              <w:sz w:val="16"/>
              <w:szCs w:val="16"/>
            </w:rPr>
          </w:pPr>
        </w:p>
      </w:tc>
    </w:tr>
    <w:tr w:rsidR="00C66FEF" w:rsidRPr="00591F71" w14:paraId="5245C29E" w14:textId="77777777" w:rsidTr="00E65C63">
      <w:trPr>
        <w:trHeight w:val="283"/>
        <w:jc w:val="center"/>
      </w:trPr>
      <w:tc>
        <w:tcPr>
          <w:tcW w:w="965" w:type="dxa"/>
          <w:vAlign w:val="center"/>
        </w:tcPr>
        <w:p w14:paraId="5E765FD6" w14:textId="77777777" w:rsidR="00C66FEF" w:rsidRPr="00591F71" w:rsidRDefault="00C66FEF" w:rsidP="00C66FEF">
          <w:pPr>
            <w:pBdr>
              <w:top w:val="nil"/>
              <w:left w:val="nil"/>
              <w:bottom w:val="nil"/>
              <w:right w:val="nil"/>
              <w:between w:val="nil"/>
            </w:pBdr>
            <w:jc w:val="center"/>
            <w:rPr>
              <w:rFonts w:ascii="Arial" w:eastAsia="Arial" w:hAnsi="Arial" w:cs="Arial"/>
              <w:color w:val="000000"/>
              <w:sz w:val="16"/>
              <w:szCs w:val="16"/>
            </w:rPr>
          </w:pPr>
          <w:r w:rsidRPr="00591F71">
            <w:rPr>
              <w:rFonts w:ascii="Arial" w:eastAsia="Arial" w:hAnsi="Arial" w:cs="Arial"/>
              <w:color w:val="000000"/>
              <w:sz w:val="16"/>
              <w:szCs w:val="16"/>
            </w:rPr>
            <w:t>7536</w:t>
          </w:r>
        </w:p>
      </w:tc>
      <w:tc>
        <w:tcPr>
          <w:tcW w:w="830" w:type="dxa"/>
          <w:vAlign w:val="center"/>
        </w:tcPr>
        <w:p w14:paraId="7E476E34" w14:textId="77777777" w:rsidR="00C66FEF" w:rsidRPr="00591F71" w:rsidRDefault="00C66FEF" w:rsidP="00C66FEF">
          <w:pPr>
            <w:pBdr>
              <w:top w:val="nil"/>
              <w:left w:val="nil"/>
              <w:bottom w:val="nil"/>
              <w:right w:val="nil"/>
              <w:between w:val="nil"/>
            </w:pBdr>
            <w:jc w:val="center"/>
            <w:rPr>
              <w:rFonts w:ascii="Arial" w:eastAsia="Arial" w:hAnsi="Arial" w:cs="Arial"/>
              <w:color w:val="000000"/>
              <w:sz w:val="16"/>
              <w:szCs w:val="16"/>
            </w:rPr>
          </w:pPr>
          <w:r w:rsidRPr="00591F71">
            <w:rPr>
              <w:rFonts w:ascii="Arial" w:eastAsia="Arial" w:hAnsi="Arial" w:cs="Arial"/>
              <w:color w:val="000000"/>
              <w:sz w:val="16"/>
              <w:szCs w:val="16"/>
            </w:rPr>
            <w:t>PDV tikr.</w:t>
          </w:r>
        </w:p>
      </w:tc>
      <w:tc>
        <w:tcPr>
          <w:tcW w:w="2261" w:type="dxa"/>
          <w:gridSpan w:val="3"/>
          <w:vAlign w:val="center"/>
        </w:tcPr>
        <w:p w14:paraId="155BBC73" w14:textId="77777777" w:rsidR="00C66FEF" w:rsidRPr="00591F71" w:rsidRDefault="00C66FEF" w:rsidP="00C66FEF">
          <w:pPr>
            <w:pBdr>
              <w:top w:val="nil"/>
              <w:left w:val="nil"/>
              <w:bottom w:val="nil"/>
              <w:right w:val="nil"/>
              <w:between w:val="nil"/>
            </w:pBdr>
            <w:rPr>
              <w:rFonts w:ascii="Arial" w:eastAsia="Arial" w:hAnsi="Arial" w:cs="Arial"/>
              <w:color w:val="000000"/>
              <w:sz w:val="16"/>
              <w:szCs w:val="16"/>
            </w:rPr>
          </w:pPr>
          <w:r w:rsidRPr="00591F71">
            <w:rPr>
              <w:rFonts w:ascii="Arial" w:eastAsia="Arial" w:hAnsi="Arial" w:cs="Arial"/>
              <w:color w:val="000000"/>
              <w:sz w:val="16"/>
              <w:szCs w:val="16"/>
            </w:rPr>
            <w:t>Ilona Sabaliauskienė</w:t>
          </w:r>
        </w:p>
      </w:tc>
      <w:tc>
        <w:tcPr>
          <w:tcW w:w="146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7B594F7B" w14:textId="77777777" w:rsidR="00C66FEF" w:rsidRPr="00591F71" w:rsidRDefault="00C66FEF" w:rsidP="00C66FEF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jc w:val="center"/>
            <w:rPr>
              <w:rFonts w:ascii="Arial" w:eastAsia="Arial" w:hAnsi="Arial" w:cs="Arial"/>
              <w:color w:val="000000"/>
              <w:sz w:val="16"/>
              <w:szCs w:val="16"/>
            </w:rPr>
          </w:pPr>
        </w:p>
      </w:tc>
      <w:tc>
        <w:tcPr>
          <w:tcW w:w="3951" w:type="dxa"/>
          <w:gridSpan w:val="2"/>
          <w:vMerge/>
          <w:vAlign w:val="center"/>
        </w:tcPr>
        <w:p w14:paraId="2C4B1B5E" w14:textId="77777777" w:rsidR="00C66FEF" w:rsidRPr="00591F71" w:rsidRDefault="00C66FEF" w:rsidP="00C66FEF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rPr>
              <w:rFonts w:ascii="Arial" w:eastAsia="Arial" w:hAnsi="Arial" w:cs="Arial"/>
              <w:color w:val="000000"/>
              <w:sz w:val="16"/>
              <w:szCs w:val="16"/>
            </w:rPr>
          </w:pPr>
        </w:p>
      </w:tc>
      <w:tc>
        <w:tcPr>
          <w:tcW w:w="726" w:type="dxa"/>
          <w:vMerge/>
          <w:vAlign w:val="center"/>
        </w:tcPr>
        <w:p w14:paraId="5865BE63" w14:textId="77777777" w:rsidR="00C66FEF" w:rsidRPr="00591F71" w:rsidRDefault="00C66FEF" w:rsidP="00C66FEF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rPr>
              <w:rFonts w:ascii="Arial" w:eastAsia="Arial" w:hAnsi="Arial" w:cs="Arial"/>
              <w:color w:val="000000"/>
              <w:sz w:val="16"/>
              <w:szCs w:val="16"/>
            </w:rPr>
          </w:pPr>
        </w:p>
      </w:tc>
    </w:tr>
    <w:tr w:rsidR="00C66FEF" w:rsidRPr="00591F71" w14:paraId="2B3B83C7" w14:textId="77777777" w:rsidTr="00E65C63">
      <w:trPr>
        <w:trHeight w:val="283"/>
        <w:jc w:val="center"/>
      </w:trPr>
      <w:tc>
        <w:tcPr>
          <w:tcW w:w="965" w:type="dxa"/>
          <w:vMerge w:val="restart"/>
          <w:vAlign w:val="center"/>
        </w:tcPr>
        <w:p w14:paraId="5947FB64" w14:textId="77777777" w:rsidR="00C66FEF" w:rsidRPr="00591F71" w:rsidRDefault="00C66FEF" w:rsidP="00C66FEF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jc w:val="center"/>
            <w:rPr>
              <w:rFonts w:ascii="Arial" w:eastAsia="Arial" w:hAnsi="Arial" w:cs="Arial"/>
              <w:color w:val="000000"/>
              <w:sz w:val="16"/>
              <w:szCs w:val="16"/>
            </w:rPr>
          </w:pPr>
          <w:r w:rsidRPr="00591F71">
            <w:rPr>
              <w:rFonts w:ascii="Arial" w:eastAsia="Arial" w:hAnsi="Arial" w:cs="Arial"/>
              <w:color w:val="000000"/>
              <w:sz w:val="16"/>
              <w:szCs w:val="16"/>
            </w:rPr>
            <w:t>LT</w:t>
          </w:r>
        </w:p>
      </w:tc>
      <w:tc>
        <w:tcPr>
          <w:tcW w:w="4559" w:type="dxa"/>
          <w:gridSpan w:val="5"/>
          <w:vMerge w:val="restart"/>
          <w:vAlign w:val="center"/>
        </w:tcPr>
        <w:p w14:paraId="39841CEC" w14:textId="77777777" w:rsidR="00C66FEF" w:rsidRPr="00591F71" w:rsidRDefault="00C66FEF" w:rsidP="00C66FEF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rPr>
              <w:rFonts w:ascii="Arial" w:eastAsia="Arial" w:hAnsi="Arial" w:cs="Arial"/>
              <w:color w:val="000000"/>
              <w:sz w:val="16"/>
              <w:szCs w:val="16"/>
            </w:rPr>
          </w:pPr>
          <w:r w:rsidRPr="00591F71">
            <w:rPr>
              <w:rFonts w:ascii="Arial" w:hAnsi="Arial" w:cs="Arial"/>
              <w:sz w:val="16"/>
              <w:szCs w:val="16"/>
            </w:rPr>
            <w:t>LIETUVOS BANKAS</w:t>
          </w:r>
        </w:p>
      </w:tc>
      <w:tc>
        <w:tcPr>
          <w:tcW w:w="3259" w:type="dxa"/>
          <w:vMerge w:val="restart"/>
          <w:vAlign w:val="center"/>
        </w:tcPr>
        <w:p w14:paraId="1C564B4D" w14:textId="6D49A73A" w:rsidR="00C66FEF" w:rsidRPr="00591F71" w:rsidRDefault="00C66FEF" w:rsidP="00C66FEF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rPr>
              <w:rFonts w:ascii="Arial" w:eastAsia="Arial" w:hAnsi="Arial" w:cs="Arial"/>
              <w:color w:val="000000"/>
              <w:sz w:val="16"/>
              <w:szCs w:val="16"/>
            </w:rPr>
          </w:pPr>
          <w:r w:rsidRPr="00591F71">
            <w:rPr>
              <w:rFonts w:ascii="Arial" w:hAnsi="Arial" w:cs="Arial"/>
              <w:sz w:val="16"/>
              <w:szCs w:val="16"/>
            </w:rPr>
            <w:t>2L202405-TDP</w:t>
          </w:r>
          <w:r w:rsidRPr="00591F71">
            <w:rPr>
              <w:rFonts w:ascii="Arial" w:eastAsia="Arial" w:hAnsi="Arial" w:cs="Arial"/>
              <w:color w:val="000000"/>
              <w:sz w:val="16"/>
              <w:szCs w:val="16"/>
            </w:rPr>
            <w:t>-ŠVOK-</w:t>
          </w:r>
          <w:r>
            <w:rPr>
              <w:rFonts w:ascii="Arial" w:eastAsia="Arial" w:hAnsi="Arial" w:cs="Arial"/>
              <w:color w:val="000000"/>
              <w:sz w:val="16"/>
              <w:szCs w:val="16"/>
            </w:rPr>
            <w:t>SŽ2</w:t>
          </w:r>
        </w:p>
      </w:tc>
      <w:tc>
        <w:tcPr>
          <w:tcW w:w="692" w:type="dxa"/>
          <w:vAlign w:val="center"/>
        </w:tcPr>
        <w:p w14:paraId="359379FA" w14:textId="77777777" w:rsidR="00C66FEF" w:rsidRPr="00591F71" w:rsidRDefault="00C66FEF" w:rsidP="00C66FEF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jc w:val="center"/>
            <w:rPr>
              <w:rFonts w:ascii="Arial" w:eastAsia="Arial" w:hAnsi="Arial" w:cs="Arial"/>
              <w:color w:val="000000"/>
              <w:sz w:val="14"/>
              <w:szCs w:val="14"/>
            </w:rPr>
          </w:pPr>
          <w:r w:rsidRPr="00591F71">
            <w:rPr>
              <w:rFonts w:ascii="Arial" w:eastAsia="Arial" w:hAnsi="Arial" w:cs="Arial"/>
              <w:color w:val="000000"/>
              <w:sz w:val="14"/>
              <w:szCs w:val="14"/>
            </w:rPr>
            <w:t>LAPAS</w:t>
          </w:r>
        </w:p>
      </w:tc>
      <w:tc>
        <w:tcPr>
          <w:tcW w:w="726" w:type="dxa"/>
          <w:vAlign w:val="center"/>
        </w:tcPr>
        <w:p w14:paraId="75BB3DB7" w14:textId="77777777" w:rsidR="00C66FEF" w:rsidRPr="00591F71" w:rsidRDefault="00C66FEF" w:rsidP="00C66FEF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jc w:val="center"/>
            <w:rPr>
              <w:rFonts w:ascii="Arial" w:eastAsia="Arial" w:hAnsi="Arial" w:cs="Arial"/>
              <w:color w:val="000000"/>
              <w:sz w:val="14"/>
              <w:szCs w:val="14"/>
            </w:rPr>
          </w:pPr>
          <w:r w:rsidRPr="00591F71">
            <w:rPr>
              <w:rFonts w:ascii="Arial" w:eastAsia="Arial" w:hAnsi="Arial" w:cs="Arial"/>
              <w:color w:val="000000"/>
              <w:sz w:val="14"/>
              <w:szCs w:val="14"/>
            </w:rPr>
            <w:t>LAPŲ</w:t>
          </w:r>
        </w:p>
      </w:tc>
    </w:tr>
    <w:tr w:rsidR="00C66FEF" w:rsidRPr="00591F71" w14:paraId="1DCE716C" w14:textId="77777777" w:rsidTr="00E65C63">
      <w:trPr>
        <w:trHeight w:val="283"/>
        <w:jc w:val="center"/>
      </w:trPr>
      <w:tc>
        <w:tcPr>
          <w:tcW w:w="965" w:type="dxa"/>
          <w:vMerge/>
          <w:vAlign w:val="center"/>
        </w:tcPr>
        <w:p w14:paraId="253B2B28" w14:textId="77777777" w:rsidR="00C66FEF" w:rsidRPr="00591F71" w:rsidRDefault="00C66FEF" w:rsidP="00C66FEF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rPr>
              <w:rFonts w:ascii="Arial" w:eastAsia="Arial" w:hAnsi="Arial" w:cs="Arial"/>
              <w:color w:val="000000"/>
              <w:sz w:val="16"/>
              <w:szCs w:val="16"/>
            </w:rPr>
          </w:pPr>
        </w:p>
      </w:tc>
      <w:tc>
        <w:tcPr>
          <w:tcW w:w="4559" w:type="dxa"/>
          <w:gridSpan w:val="5"/>
          <w:vMerge/>
          <w:vAlign w:val="center"/>
        </w:tcPr>
        <w:p w14:paraId="69F36A68" w14:textId="77777777" w:rsidR="00C66FEF" w:rsidRPr="00591F71" w:rsidRDefault="00C66FEF" w:rsidP="00C66FEF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rPr>
              <w:rFonts w:ascii="Arial" w:eastAsia="Arial" w:hAnsi="Arial" w:cs="Arial"/>
              <w:color w:val="000000"/>
              <w:sz w:val="16"/>
              <w:szCs w:val="16"/>
            </w:rPr>
          </w:pPr>
        </w:p>
      </w:tc>
      <w:tc>
        <w:tcPr>
          <w:tcW w:w="3259" w:type="dxa"/>
          <w:vMerge/>
          <w:vAlign w:val="center"/>
        </w:tcPr>
        <w:p w14:paraId="3A45FF8F" w14:textId="77777777" w:rsidR="00C66FEF" w:rsidRPr="00591F71" w:rsidRDefault="00C66FEF" w:rsidP="00C66FEF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rPr>
              <w:rFonts w:ascii="Arial" w:eastAsia="Arial" w:hAnsi="Arial" w:cs="Arial"/>
              <w:color w:val="000000"/>
              <w:sz w:val="16"/>
              <w:szCs w:val="16"/>
            </w:rPr>
          </w:pPr>
        </w:p>
      </w:tc>
      <w:tc>
        <w:tcPr>
          <w:tcW w:w="692" w:type="dxa"/>
          <w:vAlign w:val="center"/>
        </w:tcPr>
        <w:p w14:paraId="2A69DA61" w14:textId="77777777" w:rsidR="00C66FEF" w:rsidRPr="00591F71" w:rsidRDefault="00C66FEF" w:rsidP="00C66FEF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jc w:val="center"/>
            <w:rPr>
              <w:rFonts w:ascii="Arial" w:eastAsia="Arial" w:hAnsi="Arial" w:cs="Arial"/>
              <w:color w:val="000000"/>
              <w:sz w:val="16"/>
              <w:szCs w:val="16"/>
            </w:rPr>
          </w:pPr>
          <w:r w:rsidRPr="00591F71">
            <w:rPr>
              <w:rFonts w:ascii="Arial" w:eastAsia="Arial" w:hAnsi="Arial" w:cs="Arial"/>
              <w:color w:val="000000"/>
              <w:sz w:val="16"/>
              <w:szCs w:val="16"/>
            </w:rPr>
            <w:t>1</w:t>
          </w:r>
        </w:p>
      </w:tc>
      <w:tc>
        <w:tcPr>
          <w:tcW w:w="726" w:type="dxa"/>
          <w:vAlign w:val="center"/>
        </w:tcPr>
        <w:p w14:paraId="39EB9561" w14:textId="77777777" w:rsidR="00C66FEF" w:rsidRPr="00591F71" w:rsidRDefault="00C66FEF" w:rsidP="00C66FEF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jc w:val="center"/>
            <w:rPr>
              <w:rFonts w:ascii="Arial" w:eastAsia="Arial" w:hAnsi="Arial" w:cs="Arial"/>
              <w:color w:val="000000"/>
              <w:sz w:val="16"/>
              <w:szCs w:val="16"/>
            </w:rPr>
          </w:pPr>
          <w:r w:rsidRPr="00456002">
            <w:rPr>
              <w:rFonts w:eastAsia="Arial"/>
              <w:b/>
              <w:bCs/>
              <w:color w:val="000000"/>
              <w:sz w:val="16"/>
              <w:szCs w:val="16"/>
            </w:rPr>
            <w:fldChar w:fldCharType="begin"/>
          </w:r>
          <w:r w:rsidRPr="00456002">
            <w:rPr>
              <w:rFonts w:eastAsia="Arial"/>
              <w:b/>
              <w:bCs/>
              <w:color w:val="000000"/>
              <w:sz w:val="16"/>
              <w:szCs w:val="16"/>
            </w:rPr>
            <w:instrText xml:space="preserve"> NUMPAGES  \* Arabic  \* MERGEFORMAT </w:instrText>
          </w:r>
          <w:r w:rsidRPr="00456002">
            <w:rPr>
              <w:rFonts w:eastAsia="Arial"/>
              <w:b/>
              <w:bCs/>
              <w:color w:val="000000"/>
              <w:sz w:val="16"/>
              <w:szCs w:val="16"/>
            </w:rPr>
            <w:fldChar w:fldCharType="separate"/>
          </w:r>
          <w:r>
            <w:rPr>
              <w:rFonts w:eastAsia="Arial"/>
              <w:b/>
              <w:bCs/>
              <w:color w:val="000000"/>
              <w:sz w:val="16"/>
              <w:szCs w:val="16"/>
            </w:rPr>
            <w:t>23</w:t>
          </w:r>
          <w:r w:rsidRPr="00456002">
            <w:rPr>
              <w:rFonts w:eastAsia="Arial"/>
              <w:b/>
              <w:bCs/>
              <w:color w:val="000000"/>
              <w:sz w:val="16"/>
              <w:szCs w:val="16"/>
            </w:rPr>
            <w:fldChar w:fldCharType="end"/>
          </w:r>
        </w:p>
      </w:tc>
    </w:tr>
  </w:tbl>
  <w:p w14:paraId="0481E3E4" w14:textId="77777777" w:rsidR="00730711" w:rsidRPr="00C81251" w:rsidRDefault="00730711" w:rsidP="00C8125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EA5CD2" w14:textId="77777777" w:rsidR="00730711" w:rsidRDefault="00730711">
      <w:r>
        <w:separator/>
      </w:r>
    </w:p>
  </w:footnote>
  <w:footnote w:type="continuationSeparator" w:id="0">
    <w:p w14:paraId="2D534F8A" w14:textId="77777777" w:rsidR="00730711" w:rsidRDefault="007307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A466C2" w14:textId="77777777" w:rsidR="00730711" w:rsidRPr="00902EA1" w:rsidRDefault="00730711">
    <w:pPr>
      <w:pStyle w:val="Header"/>
    </w:pPr>
    <w:r>
      <w:t xml:space="preserve"> </w:t>
    </w:r>
  </w:p>
  <w:p w14:paraId="4406F4B2" w14:textId="77777777" w:rsidR="00730711" w:rsidRDefault="0073071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EC7A843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Heading2"/>
      <w:lvlText w:val="%1.%2."/>
      <w:lvlJc w:val="left"/>
      <w:pPr>
        <w:ind w:left="792" w:hanging="432"/>
      </w:pPr>
    </w:lvl>
    <w:lvl w:ilvl="2">
      <w:start w:val="1"/>
      <w:numFmt w:val="decimal"/>
      <w:pStyle w:val="Heading3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pStyle w:val="Heading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/>
        <w:b/>
        <w:bCs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/>
        <w:b/>
        <w:bCs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/>
        <w:b/>
        <w:bCs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3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4" w15:restartNumberingAfterBreak="0">
    <w:nsid w:val="00000004"/>
    <w:multiLevelType w:val="multi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5" w15:restartNumberingAfterBreak="0">
    <w:nsid w:val="00000005"/>
    <w:multiLevelType w:val="multilevel"/>
    <w:tmpl w:val="00000005"/>
    <w:name w:val="WW8Num5"/>
    <w:lvl w:ilvl="0">
      <w:start w:val="8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00000006"/>
    <w:multiLevelType w:val="multilevel"/>
    <w:tmpl w:val="00000006"/>
    <w:name w:val="WW8Num7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/>
        <w:b/>
        <w:bCs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/>
        <w:b/>
        <w:bCs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/>
        <w:b/>
        <w:bCs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7" w15:restartNumberingAfterBreak="0">
    <w:nsid w:val="00000007"/>
    <w:multiLevelType w:val="multilevel"/>
    <w:tmpl w:val="00000007"/>
    <w:name w:val="WW8Num8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StarSymbol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8" w15:restartNumberingAfterBreak="0">
    <w:nsid w:val="00000008"/>
    <w:multiLevelType w:val="multilevel"/>
    <w:tmpl w:val="00000008"/>
    <w:name w:val="WW8Num9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0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/>
        <w:sz w:val="20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/>
        <w:sz w:val="20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/>
        <w:sz w:val="20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/>
        <w:sz w:val="20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/>
        <w:sz w:val="20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/>
        <w:sz w:val="20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/>
        <w:sz w:val="20"/>
      </w:rPr>
    </w:lvl>
  </w:abstractNum>
  <w:abstractNum w:abstractNumId="9" w15:restartNumberingAfterBreak="0">
    <w:nsid w:val="00000009"/>
    <w:multiLevelType w:val="multilevel"/>
    <w:tmpl w:val="00000009"/>
    <w:name w:val="WW8Num10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Courier New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Courier New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Courier New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/>
      </w:rPr>
    </w:lvl>
  </w:abstractNum>
  <w:abstractNum w:abstractNumId="10" w15:restartNumberingAfterBreak="0">
    <w:nsid w:val="0000000A"/>
    <w:multiLevelType w:val="multilevel"/>
    <w:tmpl w:val="0000000A"/>
    <w:name w:val="WW8Num11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StarSymbol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11" w15:restartNumberingAfterBreak="0">
    <w:nsid w:val="0000000B"/>
    <w:multiLevelType w:val="multilevel"/>
    <w:tmpl w:val="0000000B"/>
    <w:name w:val="WW8Num12"/>
    <w:lvl w:ilvl="0">
      <w:start w:val="1"/>
      <w:numFmt w:val="bullet"/>
      <w:pStyle w:val="Tekstas2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16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Times New Roman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/>
        <w:sz w:val="16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Times New Roman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16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pStyle w:val="Heading9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Times New Roman"/>
      </w:rPr>
    </w:lvl>
  </w:abstractNum>
  <w:abstractNum w:abstractNumId="12" w15:restartNumberingAfterBreak="0">
    <w:nsid w:val="0000000C"/>
    <w:multiLevelType w:val="multilevel"/>
    <w:tmpl w:val="0000000C"/>
    <w:name w:val="WW8Num13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/>
        <w:b/>
        <w:sz w:val="24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/>
        <w:sz w:val="20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/>
        <w:sz w:val="20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/>
        <w:b/>
        <w:sz w:val="24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/>
        <w:sz w:val="20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/>
        <w:sz w:val="20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/>
        <w:b/>
        <w:sz w:val="24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/>
        <w:sz w:val="20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/>
        <w:sz w:val="20"/>
      </w:rPr>
    </w:lvl>
  </w:abstractNum>
  <w:abstractNum w:abstractNumId="13" w15:restartNumberingAfterBreak="0">
    <w:nsid w:val="0000000D"/>
    <w:multiLevelType w:val="multilevel"/>
    <w:tmpl w:val="0000000D"/>
    <w:name w:val="WW8Num15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0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/>
        <w:sz w:val="20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/>
        <w:sz w:val="20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/>
        <w:sz w:val="20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/>
        <w:sz w:val="20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/>
        <w:sz w:val="20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/>
        <w:sz w:val="20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/>
        <w:sz w:val="20"/>
      </w:rPr>
    </w:lvl>
  </w:abstractNum>
  <w:abstractNum w:abstractNumId="14" w15:restartNumberingAfterBreak="0">
    <w:nsid w:val="01EE2732"/>
    <w:multiLevelType w:val="multilevel"/>
    <w:tmpl w:val="BB04F894"/>
    <w:styleLink w:val="WW8Num11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5" w15:restartNumberingAfterBreak="0">
    <w:nsid w:val="08D62429"/>
    <w:multiLevelType w:val="multilevel"/>
    <w:tmpl w:val="04D6CBAC"/>
    <w:styleLink w:val="WWNum11"/>
    <w:lvl w:ilvl="0">
      <w:start w:val="1"/>
      <w:numFmt w:val="decimal"/>
      <w:lvlText w:val="%1."/>
      <w:lvlJc w:val="left"/>
      <w:pPr>
        <w:ind w:left="1068" w:hanging="360"/>
      </w:pPr>
    </w:lvl>
    <w:lvl w:ilvl="1">
      <w:start w:val="1"/>
      <w:numFmt w:val="lowerLetter"/>
      <w:lvlText w:val="%2."/>
      <w:lvlJc w:val="left"/>
      <w:pPr>
        <w:ind w:left="1788" w:hanging="360"/>
      </w:pPr>
      <w:rPr>
        <w:b w:val="0"/>
      </w:r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16015AED"/>
    <w:multiLevelType w:val="multilevel"/>
    <w:tmpl w:val="16B21544"/>
    <w:styleLink w:val="WWNum43"/>
    <w:lvl w:ilvl="0">
      <w:numFmt w:val="bullet"/>
      <w:lvlText w:val=""/>
      <w:lvlJc w:val="left"/>
      <w:pPr>
        <w:ind w:left="720" w:hanging="360"/>
      </w:pPr>
    </w:lvl>
    <w:lvl w:ilvl="1">
      <w:numFmt w:val="bullet"/>
      <w:lvlText w:val=""/>
      <w:lvlJc w:val="left"/>
      <w:pPr>
        <w:ind w:left="1440" w:hanging="360"/>
      </w:pPr>
    </w:lvl>
    <w:lvl w:ilvl="2">
      <w:numFmt w:val="bullet"/>
      <w:lvlText w:val=""/>
      <w:lvlJc w:val="left"/>
      <w:pPr>
        <w:ind w:left="2160" w:hanging="360"/>
      </w:pPr>
    </w:lvl>
    <w:lvl w:ilvl="3">
      <w:numFmt w:val="bullet"/>
      <w:lvlText w:val=""/>
      <w:lvlJc w:val="left"/>
      <w:pPr>
        <w:ind w:left="2880" w:hanging="360"/>
      </w:pPr>
    </w:lvl>
    <w:lvl w:ilvl="4">
      <w:numFmt w:val="bullet"/>
      <w:lvlText w:val=""/>
      <w:lvlJc w:val="left"/>
      <w:pPr>
        <w:ind w:left="3600" w:hanging="360"/>
      </w:pPr>
    </w:lvl>
    <w:lvl w:ilvl="5">
      <w:numFmt w:val="bullet"/>
      <w:lvlText w:val=""/>
      <w:lvlJc w:val="left"/>
      <w:pPr>
        <w:ind w:left="4320" w:hanging="360"/>
      </w:pPr>
    </w:lvl>
    <w:lvl w:ilvl="6">
      <w:numFmt w:val="bullet"/>
      <w:lvlText w:val=""/>
      <w:lvlJc w:val="left"/>
      <w:pPr>
        <w:ind w:left="5040" w:hanging="360"/>
      </w:pPr>
    </w:lvl>
    <w:lvl w:ilvl="7">
      <w:numFmt w:val="bullet"/>
      <w:lvlText w:val=""/>
      <w:lvlJc w:val="left"/>
      <w:pPr>
        <w:ind w:left="5760" w:hanging="360"/>
      </w:pPr>
    </w:lvl>
    <w:lvl w:ilvl="8">
      <w:numFmt w:val="bullet"/>
      <w:lvlText w:val=""/>
      <w:lvlJc w:val="left"/>
      <w:pPr>
        <w:ind w:left="6480" w:hanging="360"/>
      </w:pPr>
    </w:lvl>
  </w:abstractNum>
  <w:abstractNum w:abstractNumId="17" w15:restartNumberingAfterBreak="0">
    <w:nsid w:val="16AA3834"/>
    <w:multiLevelType w:val="hybridMultilevel"/>
    <w:tmpl w:val="A6A0B3C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F070276"/>
    <w:multiLevelType w:val="multilevel"/>
    <w:tmpl w:val="1EE0DB20"/>
    <w:styleLink w:val="WW8Num16"/>
    <w:lvl w:ilvl="0">
      <w:start w:val="1"/>
      <w:numFmt w:val="decimal"/>
      <w:lvlText w:val="%1."/>
      <w:lvlJc w:val="left"/>
      <w:pPr>
        <w:ind w:left="540" w:hanging="540"/>
      </w:pPr>
      <w:rPr>
        <w:b/>
      </w:rPr>
    </w:lvl>
    <w:lvl w:ilvl="1">
      <w:start w:val="1"/>
      <w:numFmt w:val="decimal"/>
      <w:lvlText w:val="%1.%2."/>
      <w:lvlJc w:val="left"/>
      <w:pPr>
        <w:ind w:left="540" w:hanging="54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9" w15:restartNumberingAfterBreak="0">
    <w:nsid w:val="201446C2"/>
    <w:multiLevelType w:val="multilevel"/>
    <w:tmpl w:val="67CA4430"/>
    <w:styleLink w:val="WW8Num2"/>
    <w:lvl w:ilvl="0">
      <w:start w:val="1"/>
      <w:numFmt w:val="decimal"/>
      <w:suff w:val="space"/>
      <w:lvlText w:val="%1."/>
      <w:lvlJc w:val="left"/>
      <w:pPr>
        <w:ind w:left="737" w:hanging="340"/>
      </w:pPr>
    </w:lvl>
    <w:lvl w:ilvl="1">
      <w:start w:val="1"/>
      <w:numFmt w:val="decimal"/>
      <w:suff w:val="space"/>
      <w:lvlText w:val="%1.%2."/>
      <w:lvlJc w:val="left"/>
      <w:pPr>
        <w:ind w:left="766" w:hanging="340"/>
      </w:pPr>
      <w:rPr>
        <w:rFonts w:ascii="Times New Roman" w:eastAsia="Times New Roman" w:hAnsi="Times New Roman" w:cs="Arial"/>
        <w:b w:val="0"/>
        <w:bCs/>
        <w:i w:val="0"/>
        <w:iCs/>
        <w:color w:val="000000"/>
        <w:sz w:val="20"/>
        <w:szCs w:val="20"/>
      </w:rPr>
    </w:lvl>
    <w:lvl w:ilvl="2">
      <w:start w:val="1"/>
      <w:numFmt w:val="decimal"/>
      <w:suff w:val="space"/>
      <w:lvlText w:val=" %1.%2.%3 "/>
      <w:lvlJc w:val="left"/>
      <w:pPr>
        <w:ind w:left="737" w:hanging="340"/>
      </w:pPr>
      <w:rPr>
        <w:rFonts w:ascii="Times New Roman" w:eastAsia="Times New Roman" w:hAnsi="Times New Roman" w:cs="Arial"/>
        <w:b w:val="0"/>
        <w:bCs/>
        <w:i w:val="0"/>
        <w:iCs/>
        <w:color w:val="000000"/>
        <w:sz w:val="20"/>
        <w:szCs w:val="20"/>
      </w:rPr>
    </w:lvl>
    <w:lvl w:ilvl="3">
      <w:start w:val="1"/>
      <w:numFmt w:val="decimal"/>
      <w:suff w:val="space"/>
      <w:lvlText w:val=" %1.%2.%3.%4 "/>
      <w:lvlJc w:val="left"/>
      <w:pPr>
        <w:ind w:left="1191" w:hanging="340"/>
      </w:pPr>
      <w:rPr>
        <w:rFonts w:ascii="Times New Roman" w:eastAsia="Times New Roman" w:hAnsi="Times New Roman" w:cs="Arial"/>
        <w:b w:val="0"/>
        <w:bCs/>
        <w:i w:val="0"/>
        <w:iCs/>
        <w:color w:val="000000"/>
        <w:sz w:val="20"/>
        <w:szCs w:val="20"/>
      </w:rPr>
    </w:lvl>
    <w:lvl w:ilvl="4">
      <w:numFmt w:val="bullet"/>
      <w:lvlText w:val=""/>
      <w:lvlJc w:val="left"/>
      <w:pPr>
        <w:ind w:left="1588" w:hanging="170"/>
      </w:pPr>
      <w:rPr>
        <w:rFonts w:ascii="Symbol" w:hAnsi="Symbol" w:cs="OpenSymbol, 'Arial Unicode MS'"/>
        <w:color w:val="000000"/>
        <w:sz w:val="20"/>
        <w:szCs w:val="20"/>
        <w:lang w:val="lt-LT"/>
      </w:rPr>
    </w:lvl>
    <w:lvl w:ilvl="5">
      <w:numFmt w:val="bullet"/>
      <w:lvlText w:val=""/>
      <w:lvlJc w:val="left"/>
      <w:pPr>
        <w:ind w:left="737" w:firstLine="113"/>
      </w:pPr>
      <w:rPr>
        <w:rFonts w:ascii="Symbol" w:hAnsi="Symbol" w:cs="OpenSymbol, 'Arial Unicode MS'"/>
        <w:color w:val="000000"/>
        <w:sz w:val="20"/>
        <w:szCs w:val="20"/>
        <w:lang w:val="lt-LT"/>
      </w:rPr>
    </w:lvl>
    <w:lvl w:ilvl="6">
      <w:start w:val="1"/>
      <w:numFmt w:val="decimal"/>
      <w:suff w:val="space"/>
      <w:lvlText w:val=" %1.%2.%3.%4.%5.%6.%7 "/>
      <w:lvlJc w:val="left"/>
      <w:pPr>
        <w:ind w:left="737" w:hanging="340"/>
      </w:pPr>
    </w:lvl>
    <w:lvl w:ilvl="7">
      <w:start w:val="1"/>
      <w:numFmt w:val="decimal"/>
      <w:suff w:val="space"/>
      <w:lvlText w:val=" %1.%2.%3.%4.%5.%6.%7.%8 "/>
      <w:lvlJc w:val="left"/>
      <w:pPr>
        <w:ind w:left="737" w:hanging="340"/>
      </w:pPr>
    </w:lvl>
    <w:lvl w:ilvl="8">
      <w:start w:val="1"/>
      <w:numFmt w:val="decimal"/>
      <w:suff w:val="space"/>
      <w:lvlText w:val=" %1.%2.%3.%4.%5.%6.%7.%8.%9 "/>
      <w:lvlJc w:val="left"/>
      <w:pPr>
        <w:ind w:left="737" w:hanging="340"/>
      </w:pPr>
    </w:lvl>
  </w:abstractNum>
  <w:abstractNum w:abstractNumId="20" w15:restartNumberingAfterBreak="0">
    <w:nsid w:val="23A536FF"/>
    <w:multiLevelType w:val="multilevel"/>
    <w:tmpl w:val="2B54A8BC"/>
    <w:styleLink w:val="WWNum44"/>
    <w:lvl w:ilvl="0">
      <w:numFmt w:val="bullet"/>
      <w:lvlText w:val=""/>
      <w:lvlJc w:val="left"/>
      <w:pPr>
        <w:ind w:left="720" w:hanging="360"/>
      </w:pPr>
    </w:lvl>
    <w:lvl w:ilvl="1">
      <w:numFmt w:val="bullet"/>
      <w:lvlText w:val=""/>
      <w:lvlJc w:val="left"/>
      <w:pPr>
        <w:ind w:left="1440" w:hanging="360"/>
      </w:pPr>
    </w:lvl>
    <w:lvl w:ilvl="2">
      <w:numFmt w:val="bullet"/>
      <w:lvlText w:val=""/>
      <w:lvlJc w:val="left"/>
      <w:pPr>
        <w:ind w:left="2160" w:hanging="360"/>
      </w:pPr>
    </w:lvl>
    <w:lvl w:ilvl="3">
      <w:numFmt w:val="bullet"/>
      <w:lvlText w:val=""/>
      <w:lvlJc w:val="left"/>
      <w:pPr>
        <w:ind w:left="2880" w:hanging="360"/>
      </w:pPr>
    </w:lvl>
    <w:lvl w:ilvl="4">
      <w:numFmt w:val="bullet"/>
      <w:lvlText w:val=""/>
      <w:lvlJc w:val="left"/>
      <w:pPr>
        <w:ind w:left="3600" w:hanging="360"/>
      </w:pPr>
    </w:lvl>
    <w:lvl w:ilvl="5">
      <w:numFmt w:val="bullet"/>
      <w:lvlText w:val=""/>
      <w:lvlJc w:val="left"/>
      <w:pPr>
        <w:ind w:left="4320" w:hanging="360"/>
      </w:pPr>
    </w:lvl>
    <w:lvl w:ilvl="6">
      <w:numFmt w:val="bullet"/>
      <w:lvlText w:val=""/>
      <w:lvlJc w:val="left"/>
      <w:pPr>
        <w:ind w:left="5040" w:hanging="360"/>
      </w:pPr>
    </w:lvl>
    <w:lvl w:ilvl="7">
      <w:numFmt w:val="bullet"/>
      <w:lvlText w:val=""/>
      <w:lvlJc w:val="left"/>
      <w:pPr>
        <w:ind w:left="5760" w:hanging="360"/>
      </w:pPr>
    </w:lvl>
    <w:lvl w:ilvl="8">
      <w:numFmt w:val="bullet"/>
      <w:lvlText w:val=""/>
      <w:lvlJc w:val="left"/>
      <w:pPr>
        <w:ind w:left="6480" w:hanging="360"/>
      </w:pPr>
    </w:lvl>
  </w:abstractNum>
  <w:abstractNum w:abstractNumId="21" w15:restartNumberingAfterBreak="0">
    <w:nsid w:val="2AE96250"/>
    <w:multiLevelType w:val="multilevel"/>
    <w:tmpl w:val="BA62CD70"/>
    <w:styleLink w:val="WW8Num31"/>
    <w:lvl w:ilvl="0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0D63C7A"/>
    <w:multiLevelType w:val="hybridMultilevel"/>
    <w:tmpl w:val="EC809E38"/>
    <w:lvl w:ilvl="0" w:tplc="0427000F">
      <w:start w:val="1"/>
      <w:numFmt w:val="decimal"/>
      <w:lvlText w:val="%1."/>
      <w:lvlJc w:val="left"/>
      <w:pPr>
        <w:ind w:left="1353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63005D4"/>
    <w:multiLevelType w:val="multilevel"/>
    <w:tmpl w:val="729A1D9E"/>
    <w:styleLink w:val="WW8Num24"/>
    <w:lvl w:ilvl="0">
      <w:start w:val="1"/>
      <w:numFmt w:val="decimal"/>
      <w:lvlText w:val="%1."/>
      <w:lvlJc w:val="left"/>
      <w:pPr>
        <w:ind w:left="720" w:hanging="360"/>
      </w:pPr>
      <w:rPr>
        <w:rFonts w:ascii="Wingdings" w:hAnsi="Wingdings" w:cs="Wingdings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rFonts w:ascii="Symbol" w:hAnsi="Symbol" w:cs="Symbol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D080FE8"/>
    <w:multiLevelType w:val="multilevel"/>
    <w:tmpl w:val="E1F86DDE"/>
    <w:styleLink w:val="WW8Num18"/>
    <w:lvl w:ilvl="0">
      <w:start w:val="8"/>
      <w:numFmt w:val="decimal"/>
      <w:lvlText w:val="%1."/>
      <w:lvlJc w:val="left"/>
      <w:pPr>
        <w:ind w:left="360" w:hanging="360"/>
      </w:pPr>
      <w:rPr>
        <w:rFonts w:ascii="ISOCPEUR" w:eastAsia="Times New Roman" w:hAnsi="ISOCPEUR" w:cs="ISOCPEUR"/>
        <w:b/>
        <w:color w:val="000000"/>
        <w:kern w:val="3"/>
        <w:sz w:val="24"/>
        <w:szCs w:val="24"/>
        <w:lang w:val="lt-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ascii="ISOCPEUR" w:eastAsia="Times New Roman" w:hAnsi="ISOCPEUR" w:cs="ISOCPEUR"/>
        <w:b/>
        <w:color w:val="000000"/>
        <w:kern w:val="3"/>
        <w:sz w:val="24"/>
        <w:szCs w:val="24"/>
        <w:lang w:val="lt-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ISOCPEUR" w:eastAsia="Times New Roman" w:hAnsi="ISOCPEUR" w:cs="ISOCPEUR"/>
        <w:b/>
        <w:color w:val="000000"/>
        <w:kern w:val="3"/>
        <w:sz w:val="24"/>
        <w:szCs w:val="24"/>
        <w:lang w:val="lt-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ISOCPEUR" w:eastAsia="Times New Roman" w:hAnsi="ISOCPEUR" w:cs="ISOCPEUR"/>
        <w:b/>
        <w:color w:val="000000"/>
        <w:kern w:val="3"/>
        <w:sz w:val="24"/>
        <w:szCs w:val="24"/>
        <w:lang w:val="lt-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ISOCPEUR" w:eastAsia="Times New Roman" w:hAnsi="ISOCPEUR" w:cs="ISOCPEUR"/>
        <w:b/>
        <w:color w:val="000000"/>
        <w:kern w:val="3"/>
        <w:sz w:val="24"/>
        <w:szCs w:val="24"/>
        <w:lang w:val="lt-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ascii="ISOCPEUR" w:eastAsia="Times New Roman" w:hAnsi="ISOCPEUR" w:cs="ISOCPEUR"/>
        <w:b/>
        <w:color w:val="000000"/>
        <w:kern w:val="3"/>
        <w:sz w:val="24"/>
        <w:szCs w:val="24"/>
        <w:lang w:val="lt-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ISOCPEUR" w:eastAsia="Times New Roman" w:hAnsi="ISOCPEUR" w:cs="ISOCPEUR"/>
        <w:b/>
        <w:color w:val="000000"/>
        <w:kern w:val="3"/>
        <w:sz w:val="24"/>
        <w:szCs w:val="24"/>
        <w:lang w:val="lt-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ascii="ISOCPEUR" w:eastAsia="Times New Roman" w:hAnsi="ISOCPEUR" w:cs="ISOCPEUR"/>
        <w:b/>
        <w:color w:val="000000"/>
        <w:kern w:val="3"/>
        <w:sz w:val="24"/>
        <w:szCs w:val="24"/>
        <w:lang w:val="lt-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ISOCPEUR" w:eastAsia="Times New Roman" w:hAnsi="ISOCPEUR" w:cs="ISOCPEUR"/>
        <w:b/>
        <w:color w:val="000000"/>
        <w:kern w:val="3"/>
        <w:sz w:val="24"/>
        <w:szCs w:val="24"/>
        <w:lang w:val="lt-LT"/>
      </w:rPr>
    </w:lvl>
  </w:abstractNum>
  <w:abstractNum w:abstractNumId="25" w15:restartNumberingAfterBreak="0">
    <w:nsid w:val="3DB16A9A"/>
    <w:multiLevelType w:val="multilevel"/>
    <w:tmpl w:val="C3C4C062"/>
    <w:styleLink w:val="WW8Num21"/>
    <w:lvl w:ilvl="0">
      <w:numFmt w:val="bullet"/>
      <w:lvlText w:val=""/>
      <w:lvlJc w:val="left"/>
      <w:pPr>
        <w:ind w:left="720" w:hanging="360"/>
      </w:pPr>
      <w:rPr>
        <w:rFonts w:ascii="Symbol" w:hAnsi="Symbol" w:cs="ISOCPEUR"/>
        <w:b w:val="0"/>
        <w:i w:val="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Wingdings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ISOCPEUR"/>
        <w:b w:val="0"/>
        <w:i w:val="0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Wingdings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ISOCPEUR"/>
        <w:b w:val="0"/>
        <w:i w:val="0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Wingdings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26" w15:restartNumberingAfterBreak="0">
    <w:nsid w:val="4349005C"/>
    <w:multiLevelType w:val="multilevel"/>
    <w:tmpl w:val="0C2A0670"/>
    <w:styleLink w:val="WW8Num7"/>
    <w:lvl w:ilvl="0">
      <w:numFmt w:val="bullet"/>
      <w:lvlText w:val="–"/>
      <w:lvlJc w:val="left"/>
      <w:pPr>
        <w:ind w:left="381" w:hanging="360"/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7" w15:restartNumberingAfterBreak="0">
    <w:nsid w:val="4EC0540A"/>
    <w:multiLevelType w:val="hybridMultilevel"/>
    <w:tmpl w:val="2E1C4E22"/>
    <w:lvl w:ilvl="0" w:tplc="01AEE408">
      <w:start w:val="1"/>
      <w:numFmt w:val="decimal"/>
      <w:lvlText w:val="%1)"/>
      <w:lvlJc w:val="left"/>
      <w:pPr>
        <w:ind w:left="1215" w:hanging="495"/>
      </w:pPr>
      <w:rPr>
        <w:rFonts w:hint="default"/>
        <w:sz w:val="20"/>
        <w:szCs w:val="20"/>
      </w:rPr>
    </w:lvl>
    <w:lvl w:ilvl="1" w:tplc="CB84295C">
      <w:start w:val="1"/>
      <w:numFmt w:val="lowerLetter"/>
      <w:pStyle w:val="StyleHeading2NotBold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4FD42FD4"/>
    <w:multiLevelType w:val="hybridMultilevel"/>
    <w:tmpl w:val="90D4B55C"/>
    <w:lvl w:ilvl="0" w:tplc="20248F6E">
      <w:start w:val="1"/>
      <w:numFmt w:val="decimal"/>
      <w:pStyle w:val="A-Parastems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CAE4773"/>
    <w:multiLevelType w:val="multilevel"/>
    <w:tmpl w:val="C7A490A4"/>
    <w:lvl w:ilvl="0">
      <w:start w:val="1"/>
      <w:numFmt w:val="decimal"/>
      <w:pStyle w:val="Style1"/>
      <w:lvlText w:val="%1."/>
      <w:lvlJc w:val="left"/>
      <w:pPr>
        <w:tabs>
          <w:tab w:val="num" w:pos="1080"/>
        </w:tabs>
        <w:ind w:left="0" w:firstLine="720"/>
      </w:pPr>
      <w:rPr>
        <w:rFonts w:hint="default"/>
      </w:rPr>
    </w:lvl>
    <w:lvl w:ilvl="1">
      <w:start w:val="1"/>
      <w:numFmt w:val="decimal"/>
      <w:suff w:val="nothing"/>
      <w:lvlText w:val="%1.%2.  "/>
      <w:lvlJc w:val="left"/>
      <w:pPr>
        <w:ind w:left="0" w:firstLine="720"/>
      </w:pPr>
      <w:rPr>
        <w:rFonts w:hint="default"/>
      </w:rPr>
    </w:lvl>
    <w:lvl w:ilvl="2">
      <w:start w:val="1"/>
      <w:numFmt w:val="decimal"/>
      <w:lvlRestart w:val="0"/>
      <w:suff w:val="space"/>
      <w:lvlText w:val="%2.%1.%3.  "/>
      <w:lvlJc w:val="left"/>
      <w:pPr>
        <w:ind w:left="0" w:firstLine="720"/>
      </w:pPr>
      <w:rPr>
        <w:rFonts w:hint="default"/>
      </w:rPr>
    </w:lvl>
    <w:lvl w:ilvl="3">
      <w:start w:val="1"/>
      <w:numFmt w:val="decimal"/>
      <w:lvlRestart w:val="0"/>
      <w:suff w:val="space"/>
      <w:lvlText w:val="%3.%1.%2.%4."/>
      <w:lvlJc w:val="left"/>
      <w:pPr>
        <w:ind w:left="0" w:firstLine="720"/>
      </w:pPr>
      <w:rPr>
        <w:rFonts w:hint="default"/>
      </w:rPr>
    </w:lvl>
    <w:lvl w:ilvl="4">
      <w:start w:val="1"/>
      <w:numFmt w:val="decimal"/>
      <w:lvlText w:val="%4.%1.%2.%3.%5."/>
      <w:lvlJc w:val="left"/>
      <w:pPr>
        <w:tabs>
          <w:tab w:val="num" w:pos="1783"/>
        </w:tabs>
        <w:ind w:left="-17" w:firstLine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83"/>
        </w:tabs>
        <w:ind w:left="2719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03"/>
        </w:tabs>
        <w:ind w:left="3223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23"/>
        </w:tabs>
        <w:ind w:left="3727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43"/>
        </w:tabs>
        <w:ind w:left="4303" w:hanging="1440"/>
      </w:pPr>
      <w:rPr>
        <w:rFonts w:hint="default"/>
      </w:rPr>
    </w:lvl>
  </w:abstractNum>
  <w:abstractNum w:abstractNumId="30" w15:restartNumberingAfterBreak="0">
    <w:nsid w:val="5EB757AB"/>
    <w:multiLevelType w:val="multilevel"/>
    <w:tmpl w:val="1B2E1E36"/>
    <w:styleLink w:val="WW8Num1"/>
    <w:lvl w:ilvl="0">
      <w:start w:val="1"/>
      <w:numFmt w:val="none"/>
      <w:suff w:val="nothing"/>
      <w:lvlText w:val="%1"/>
      <w:lvlJc w:val="left"/>
      <w:rPr>
        <w:rFonts w:ascii="ISOCPEUR" w:hAnsi="ISOCPEUR" w:cs="ISOCPEUR"/>
        <w:bCs/>
        <w:sz w:val="20"/>
        <w:szCs w:val="20"/>
        <w:lang w:val="lt-LT"/>
      </w:rPr>
    </w:lvl>
    <w:lvl w:ilvl="1">
      <w:start w:val="1"/>
      <w:numFmt w:val="none"/>
      <w:suff w:val="nothing"/>
      <w:lvlText w:val="%2"/>
      <w:lvlJc w:val="left"/>
    </w:lvl>
    <w:lvl w:ilvl="2">
      <w:start w:val="1"/>
      <w:numFmt w:val="none"/>
      <w:suff w:val="nothing"/>
      <w:lvlText w:val="%3"/>
      <w:lvlJc w:val="left"/>
    </w:lvl>
    <w:lvl w:ilvl="3">
      <w:start w:val="1"/>
      <w:numFmt w:val="none"/>
      <w:suff w:val="nothing"/>
      <w:lvlText w:val="%4"/>
      <w:lvlJc w:val="left"/>
    </w:lvl>
    <w:lvl w:ilvl="4">
      <w:start w:val="1"/>
      <w:numFmt w:val="none"/>
      <w:suff w:val="nothing"/>
      <w:lvlText w:val="%5"/>
      <w:lvlJc w:val="left"/>
      <w:rPr>
        <w:rFonts w:ascii="Symbol" w:hAnsi="Symbol" w:cs="OpenSymbol, 'Times New Roman'"/>
      </w:rPr>
    </w:lvl>
    <w:lvl w:ilvl="5">
      <w:start w:val="1"/>
      <w:numFmt w:val="none"/>
      <w:suff w:val="nothing"/>
      <w:lvlText w:val="%6"/>
      <w:lvlJc w:val="left"/>
    </w:lvl>
    <w:lvl w:ilvl="6">
      <w:start w:val="1"/>
      <w:numFmt w:val="none"/>
      <w:suff w:val="nothing"/>
      <w:lvlText w:val="%7"/>
      <w:lvlJc w:val="left"/>
    </w:lvl>
    <w:lvl w:ilvl="7">
      <w:start w:val="1"/>
      <w:numFmt w:val="none"/>
      <w:suff w:val="nothing"/>
      <w:lvlText w:val="%8"/>
      <w:lvlJc w:val="left"/>
    </w:lvl>
    <w:lvl w:ilvl="8">
      <w:start w:val="1"/>
      <w:numFmt w:val="none"/>
      <w:suff w:val="nothing"/>
      <w:lvlText w:val="%9"/>
      <w:lvlJc w:val="left"/>
    </w:lvl>
  </w:abstractNum>
  <w:abstractNum w:abstractNumId="31" w15:restartNumberingAfterBreak="0">
    <w:nsid w:val="62C14F93"/>
    <w:multiLevelType w:val="multilevel"/>
    <w:tmpl w:val="0AF8475A"/>
    <w:styleLink w:val="WW8Num26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Arial" w:hAnsi="Times New Roman" w:cs="Arial"/>
        <w:b w:val="0"/>
        <w:bCs w:val="0"/>
        <w:color w:val="000000"/>
        <w:sz w:val="20"/>
        <w:szCs w:val="20"/>
        <w:lang w:val="en-US"/>
      </w:rPr>
    </w:lvl>
    <w:lvl w:ilvl="1">
      <w:start w:val="1"/>
      <w:numFmt w:val="decimal"/>
      <w:lvlText w:val="%1.%2."/>
      <w:lvlJc w:val="left"/>
      <w:pPr>
        <w:ind w:left="1097" w:hanging="360"/>
      </w:pPr>
      <w:rPr>
        <w:rFonts w:ascii="Times New Roman" w:hAnsi="Times New Roman" w:cs="Arial"/>
        <w:b w:val="0"/>
        <w:i w:val="0"/>
        <w:sz w:val="20"/>
        <w:szCs w:val="20"/>
        <w:lang w:val="lt-LT"/>
      </w:rPr>
    </w:lvl>
    <w:lvl w:ilvl="2">
      <w:start w:val="1"/>
      <w:numFmt w:val="decimal"/>
      <w:lvlText w:val="%1.%2.%3."/>
      <w:lvlJc w:val="left"/>
      <w:pPr>
        <w:ind w:left="2194" w:hanging="720"/>
      </w:pPr>
      <w:rPr>
        <w:rFonts w:ascii="Times New Roman" w:hAnsi="Times New Roman" w:cs="Arial"/>
        <w:b w:val="0"/>
        <w:i w:val="0"/>
        <w:sz w:val="20"/>
        <w:szCs w:val="20"/>
        <w:lang w:val="lt-LT"/>
      </w:rPr>
    </w:lvl>
    <w:lvl w:ilvl="3">
      <w:start w:val="1"/>
      <w:numFmt w:val="decimal"/>
      <w:lvlText w:val="%1.%2.%3.%4."/>
      <w:lvlJc w:val="left"/>
      <w:pPr>
        <w:ind w:left="2931" w:hanging="720"/>
      </w:pPr>
      <w:rPr>
        <w:rFonts w:ascii="Times New Roman" w:hAnsi="Times New Roman" w:cs="Arial"/>
        <w:b w:val="0"/>
        <w:i w:val="0"/>
        <w:sz w:val="20"/>
        <w:szCs w:val="20"/>
        <w:lang w:val="lt-LT"/>
      </w:rPr>
    </w:lvl>
    <w:lvl w:ilvl="4">
      <w:start w:val="1"/>
      <w:numFmt w:val="decimal"/>
      <w:lvlText w:val="%1.%2.%3.%4.%5."/>
      <w:lvlJc w:val="left"/>
      <w:pPr>
        <w:ind w:left="4028" w:hanging="1080"/>
      </w:pPr>
      <w:rPr>
        <w:rFonts w:ascii="Times New Roman" w:hAnsi="Times New Roman" w:cs="Arial"/>
        <w:b w:val="0"/>
        <w:i w:val="0"/>
        <w:sz w:val="20"/>
        <w:szCs w:val="20"/>
        <w:lang w:val="lt-LT"/>
      </w:rPr>
    </w:lvl>
    <w:lvl w:ilvl="5">
      <w:start w:val="1"/>
      <w:numFmt w:val="decimal"/>
      <w:lvlText w:val="%1.%2.%3.%4.%5.%6."/>
      <w:lvlJc w:val="left"/>
      <w:pPr>
        <w:ind w:left="4765" w:hanging="1080"/>
      </w:pPr>
      <w:rPr>
        <w:rFonts w:ascii="Times New Roman" w:hAnsi="Times New Roman" w:cs="Arial"/>
        <w:b w:val="0"/>
        <w:i w:val="0"/>
        <w:sz w:val="20"/>
        <w:szCs w:val="20"/>
        <w:lang w:val="lt-LT"/>
      </w:rPr>
    </w:lvl>
    <w:lvl w:ilvl="6">
      <w:start w:val="1"/>
      <w:numFmt w:val="decimal"/>
      <w:lvlText w:val="%1.%2.%3.%4.%5.%6.%7."/>
      <w:lvlJc w:val="left"/>
      <w:pPr>
        <w:ind w:left="5502" w:hanging="1080"/>
      </w:pPr>
      <w:rPr>
        <w:rFonts w:ascii="Times New Roman" w:hAnsi="Times New Roman" w:cs="Arial"/>
        <w:b w:val="0"/>
        <w:i w:val="0"/>
        <w:sz w:val="20"/>
        <w:szCs w:val="20"/>
        <w:lang w:val="lt-LT"/>
      </w:rPr>
    </w:lvl>
    <w:lvl w:ilvl="7">
      <w:start w:val="1"/>
      <w:numFmt w:val="decimal"/>
      <w:lvlText w:val="%1.%2.%3.%4.%5.%6.%7.%8."/>
      <w:lvlJc w:val="left"/>
      <w:pPr>
        <w:ind w:left="6599" w:hanging="1440"/>
      </w:pPr>
      <w:rPr>
        <w:rFonts w:ascii="Times New Roman" w:hAnsi="Times New Roman" w:cs="Arial"/>
        <w:b w:val="0"/>
        <w:i w:val="0"/>
        <w:sz w:val="20"/>
        <w:szCs w:val="20"/>
        <w:lang w:val="lt-LT"/>
      </w:rPr>
    </w:lvl>
    <w:lvl w:ilvl="8">
      <w:start w:val="1"/>
      <w:numFmt w:val="decimal"/>
      <w:lvlText w:val="%1.%2.%3.%4.%5.%6.%7.%8.%9."/>
      <w:lvlJc w:val="left"/>
      <w:pPr>
        <w:ind w:left="7336" w:hanging="1440"/>
      </w:pPr>
      <w:rPr>
        <w:rFonts w:ascii="Times New Roman" w:hAnsi="Times New Roman" w:cs="Arial"/>
        <w:b w:val="0"/>
        <w:i w:val="0"/>
        <w:sz w:val="20"/>
        <w:szCs w:val="20"/>
        <w:lang w:val="lt-LT"/>
      </w:rPr>
    </w:lvl>
  </w:abstractNum>
  <w:abstractNum w:abstractNumId="32" w15:restartNumberingAfterBreak="0">
    <w:nsid w:val="65B04D24"/>
    <w:multiLevelType w:val="multilevel"/>
    <w:tmpl w:val="4E1639E4"/>
    <w:styleLink w:val="WWNum46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3026825"/>
    <w:multiLevelType w:val="multilevel"/>
    <w:tmpl w:val="1ECCFE00"/>
    <w:styleLink w:val="WWNum45"/>
    <w:lvl w:ilvl="0">
      <w:numFmt w:val="bullet"/>
      <w:lvlText w:val=""/>
      <w:lvlJc w:val="left"/>
      <w:pPr>
        <w:ind w:left="720" w:hanging="360"/>
      </w:pPr>
    </w:lvl>
    <w:lvl w:ilvl="1">
      <w:numFmt w:val="bullet"/>
      <w:lvlText w:val=""/>
      <w:lvlJc w:val="left"/>
      <w:pPr>
        <w:ind w:left="1440" w:hanging="360"/>
      </w:pPr>
    </w:lvl>
    <w:lvl w:ilvl="2">
      <w:numFmt w:val="bullet"/>
      <w:lvlText w:val=""/>
      <w:lvlJc w:val="left"/>
      <w:pPr>
        <w:ind w:left="2160" w:hanging="360"/>
      </w:pPr>
    </w:lvl>
    <w:lvl w:ilvl="3">
      <w:numFmt w:val="bullet"/>
      <w:lvlText w:val=""/>
      <w:lvlJc w:val="left"/>
      <w:pPr>
        <w:ind w:left="2880" w:hanging="360"/>
      </w:pPr>
    </w:lvl>
    <w:lvl w:ilvl="4">
      <w:numFmt w:val="bullet"/>
      <w:lvlText w:val=""/>
      <w:lvlJc w:val="left"/>
      <w:pPr>
        <w:ind w:left="3600" w:hanging="360"/>
      </w:pPr>
    </w:lvl>
    <w:lvl w:ilvl="5">
      <w:numFmt w:val="bullet"/>
      <w:lvlText w:val=""/>
      <w:lvlJc w:val="left"/>
      <w:pPr>
        <w:ind w:left="4320" w:hanging="360"/>
      </w:pPr>
    </w:lvl>
    <w:lvl w:ilvl="6">
      <w:numFmt w:val="bullet"/>
      <w:lvlText w:val=""/>
      <w:lvlJc w:val="left"/>
      <w:pPr>
        <w:ind w:left="5040" w:hanging="360"/>
      </w:pPr>
    </w:lvl>
    <w:lvl w:ilvl="7">
      <w:numFmt w:val="bullet"/>
      <w:lvlText w:val=""/>
      <w:lvlJc w:val="left"/>
      <w:pPr>
        <w:ind w:left="5760" w:hanging="360"/>
      </w:pPr>
    </w:lvl>
    <w:lvl w:ilvl="8">
      <w:numFmt w:val="bullet"/>
      <w:lvlText w:val=""/>
      <w:lvlJc w:val="left"/>
      <w:pPr>
        <w:ind w:left="6480" w:hanging="360"/>
      </w:pPr>
    </w:lvl>
  </w:abstractNum>
  <w:abstractNum w:abstractNumId="34" w15:restartNumberingAfterBreak="0">
    <w:nsid w:val="79C8537E"/>
    <w:multiLevelType w:val="multilevel"/>
    <w:tmpl w:val="8926F67E"/>
    <w:styleLink w:val="WW8Num22"/>
    <w:lvl w:ilvl="0">
      <w:numFmt w:val="bullet"/>
      <w:lvlText w:val=""/>
      <w:lvlJc w:val="left"/>
      <w:pPr>
        <w:ind w:left="588" w:hanging="360"/>
      </w:pPr>
      <w:rPr>
        <w:rFonts w:ascii="Symbol" w:hAnsi="Symbol"/>
        <w:b/>
      </w:rPr>
    </w:lvl>
    <w:lvl w:ilvl="1">
      <w:numFmt w:val="bullet"/>
      <w:lvlText w:val="o"/>
      <w:lvlJc w:val="left"/>
      <w:pPr>
        <w:ind w:left="1308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028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748" w:hanging="360"/>
      </w:pPr>
      <w:rPr>
        <w:rFonts w:ascii="Symbol" w:hAnsi="Symbol"/>
        <w:b/>
      </w:rPr>
    </w:lvl>
    <w:lvl w:ilvl="4">
      <w:numFmt w:val="bullet"/>
      <w:lvlText w:val="o"/>
      <w:lvlJc w:val="left"/>
      <w:pPr>
        <w:ind w:left="3468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188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4908" w:hanging="360"/>
      </w:pPr>
      <w:rPr>
        <w:rFonts w:ascii="Symbol" w:hAnsi="Symbol"/>
        <w:b/>
      </w:rPr>
    </w:lvl>
    <w:lvl w:ilvl="7">
      <w:numFmt w:val="bullet"/>
      <w:lvlText w:val="o"/>
      <w:lvlJc w:val="left"/>
      <w:pPr>
        <w:ind w:left="5628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348" w:hanging="360"/>
      </w:pPr>
      <w:rPr>
        <w:rFonts w:ascii="Wingdings" w:hAnsi="Wingdings" w:cs="Wingdings"/>
      </w:rPr>
    </w:lvl>
  </w:abstractNum>
  <w:abstractNum w:abstractNumId="35" w15:restartNumberingAfterBreak="0">
    <w:nsid w:val="7EAB2CC5"/>
    <w:multiLevelType w:val="multilevel"/>
    <w:tmpl w:val="0427001F"/>
    <w:styleLink w:val="tecnines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32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15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680" w:hanging="1440"/>
      </w:pPr>
      <w:rPr>
        <w:rFonts w:hint="default"/>
      </w:rPr>
    </w:lvl>
  </w:abstractNum>
  <w:abstractNum w:abstractNumId="36" w15:restartNumberingAfterBreak="0">
    <w:nsid w:val="7F250B4F"/>
    <w:multiLevelType w:val="multilevel"/>
    <w:tmpl w:val="312E2CE0"/>
    <w:styleLink w:val="WW8Num23"/>
    <w:lvl w:ilvl="0">
      <w:start w:val="10"/>
      <w:numFmt w:val="decimal"/>
      <w:lvlText w:val="%1."/>
      <w:lvlJc w:val="left"/>
      <w:pPr>
        <w:ind w:left="765" w:hanging="765"/>
      </w:pPr>
      <w:rPr>
        <w:b w:val="0"/>
        <w:i w:val="0"/>
      </w:rPr>
    </w:lvl>
    <w:lvl w:ilvl="1">
      <w:start w:val="5"/>
      <w:numFmt w:val="decimal"/>
      <w:lvlText w:val="%1.%2."/>
      <w:lvlJc w:val="left"/>
      <w:pPr>
        <w:ind w:left="1380" w:hanging="765"/>
      </w:pPr>
    </w:lvl>
    <w:lvl w:ilvl="2">
      <w:start w:val="2"/>
      <w:numFmt w:val="decimal"/>
      <w:lvlText w:val="%1.%2.%3."/>
      <w:lvlJc w:val="left"/>
      <w:pPr>
        <w:ind w:left="1995" w:hanging="765"/>
      </w:pPr>
    </w:lvl>
    <w:lvl w:ilvl="3">
      <w:start w:val="1"/>
      <w:numFmt w:val="decimal"/>
      <w:lvlText w:val="%1.%2.%3.%4."/>
      <w:lvlJc w:val="left"/>
      <w:pPr>
        <w:ind w:left="2610" w:hanging="765"/>
      </w:pPr>
    </w:lvl>
    <w:lvl w:ilvl="4">
      <w:start w:val="1"/>
      <w:numFmt w:val="decimal"/>
      <w:lvlText w:val="%1.%2.%3.%4.%5."/>
      <w:lvlJc w:val="left"/>
      <w:pPr>
        <w:ind w:left="3540" w:hanging="1080"/>
      </w:pPr>
    </w:lvl>
    <w:lvl w:ilvl="5">
      <w:start w:val="1"/>
      <w:numFmt w:val="decimal"/>
      <w:lvlText w:val="%1.%2.%3.%4.%5.%6."/>
      <w:lvlJc w:val="left"/>
      <w:pPr>
        <w:ind w:left="4155" w:hanging="1080"/>
      </w:pPr>
    </w:lvl>
    <w:lvl w:ilvl="6">
      <w:start w:val="1"/>
      <w:numFmt w:val="decimal"/>
      <w:lvlText w:val="%1.%2.%3.%4.%5.%6.%7."/>
      <w:lvlJc w:val="left"/>
      <w:pPr>
        <w:ind w:left="5130" w:hanging="1440"/>
      </w:pPr>
    </w:lvl>
    <w:lvl w:ilvl="7">
      <w:start w:val="1"/>
      <w:numFmt w:val="decimal"/>
      <w:lvlText w:val="%1.%2.%3.%4.%5.%6.%7.%8."/>
      <w:lvlJc w:val="left"/>
      <w:pPr>
        <w:ind w:left="5745" w:hanging="1440"/>
      </w:pPr>
    </w:lvl>
    <w:lvl w:ilvl="8">
      <w:start w:val="1"/>
      <w:numFmt w:val="decimal"/>
      <w:lvlText w:val="%1.%2.%3.%4.%5.%6.%7.%8.%9."/>
      <w:lvlJc w:val="left"/>
      <w:pPr>
        <w:ind w:left="6720" w:hanging="1800"/>
      </w:pPr>
    </w:lvl>
  </w:abstractNum>
  <w:num w:numId="1" w16cid:durableId="618344326">
    <w:abstractNumId w:val="1"/>
  </w:num>
  <w:num w:numId="2" w16cid:durableId="1900435186">
    <w:abstractNumId w:val="11"/>
  </w:num>
  <w:num w:numId="3" w16cid:durableId="2107841603">
    <w:abstractNumId w:val="31"/>
  </w:num>
  <w:num w:numId="4" w16cid:durableId="960376783">
    <w:abstractNumId w:val="36"/>
  </w:num>
  <w:num w:numId="5" w16cid:durableId="1033455253">
    <w:abstractNumId w:val="0"/>
  </w:num>
  <w:num w:numId="6" w16cid:durableId="953101388">
    <w:abstractNumId w:val="19"/>
  </w:num>
  <w:num w:numId="7" w16cid:durableId="665789895">
    <w:abstractNumId w:val="24"/>
  </w:num>
  <w:num w:numId="8" w16cid:durableId="1540315301">
    <w:abstractNumId w:val="25"/>
  </w:num>
  <w:num w:numId="9" w16cid:durableId="2085452064">
    <w:abstractNumId w:val="34"/>
  </w:num>
  <w:num w:numId="10" w16cid:durableId="1662193904">
    <w:abstractNumId w:val="35"/>
  </w:num>
  <w:num w:numId="11" w16cid:durableId="891160954">
    <w:abstractNumId w:val="29"/>
  </w:num>
  <w:num w:numId="12" w16cid:durableId="503713934">
    <w:abstractNumId w:val="21"/>
  </w:num>
  <w:num w:numId="13" w16cid:durableId="1380712747">
    <w:abstractNumId w:val="30"/>
  </w:num>
  <w:num w:numId="14" w16cid:durableId="2078239851">
    <w:abstractNumId w:val="23"/>
  </w:num>
  <w:num w:numId="15" w16cid:durableId="1752309959">
    <w:abstractNumId w:val="26"/>
  </w:num>
  <w:num w:numId="16" w16cid:durableId="1806968218">
    <w:abstractNumId w:val="18"/>
  </w:num>
  <w:num w:numId="17" w16cid:durableId="384258538">
    <w:abstractNumId w:val="14"/>
  </w:num>
  <w:num w:numId="18" w16cid:durableId="662705868">
    <w:abstractNumId w:val="15"/>
  </w:num>
  <w:num w:numId="19" w16cid:durableId="1844736734">
    <w:abstractNumId w:val="16"/>
  </w:num>
  <w:num w:numId="20" w16cid:durableId="728113051">
    <w:abstractNumId w:val="20"/>
  </w:num>
  <w:num w:numId="21" w16cid:durableId="2040082684">
    <w:abstractNumId w:val="33"/>
  </w:num>
  <w:num w:numId="22" w16cid:durableId="999163117">
    <w:abstractNumId w:val="32"/>
  </w:num>
  <w:num w:numId="23" w16cid:durableId="751975457">
    <w:abstractNumId w:val="28"/>
  </w:num>
  <w:num w:numId="24" w16cid:durableId="569922094">
    <w:abstractNumId w:val="17"/>
  </w:num>
  <w:num w:numId="25" w16cid:durableId="1955166873">
    <w:abstractNumId w:val="27"/>
  </w:num>
  <w:num w:numId="26" w16cid:durableId="740979553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2117289238">
    <w:abstractNumId w:val="22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defaultTabStop w:val="720"/>
  <w:hyphenationZone w:val="396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90113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E6FE7"/>
    <w:rsid w:val="00003C22"/>
    <w:rsid w:val="00006AA3"/>
    <w:rsid w:val="00007632"/>
    <w:rsid w:val="0001111F"/>
    <w:rsid w:val="00011141"/>
    <w:rsid w:val="00011AD6"/>
    <w:rsid w:val="000126FB"/>
    <w:rsid w:val="00012883"/>
    <w:rsid w:val="0001302E"/>
    <w:rsid w:val="00013A27"/>
    <w:rsid w:val="00013B20"/>
    <w:rsid w:val="000143EA"/>
    <w:rsid w:val="000146BD"/>
    <w:rsid w:val="00015B49"/>
    <w:rsid w:val="00017831"/>
    <w:rsid w:val="00020490"/>
    <w:rsid w:val="0002157D"/>
    <w:rsid w:val="00022DC2"/>
    <w:rsid w:val="00024FEA"/>
    <w:rsid w:val="00025A29"/>
    <w:rsid w:val="0003295D"/>
    <w:rsid w:val="00032D05"/>
    <w:rsid w:val="0003390E"/>
    <w:rsid w:val="000345BC"/>
    <w:rsid w:val="00034F91"/>
    <w:rsid w:val="00035DE0"/>
    <w:rsid w:val="000365BB"/>
    <w:rsid w:val="00036DE1"/>
    <w:rsid w:val="0003704E"/>
    <w:rsid w:val="000372FB"/>
    <w:rsid w:val="000414BE"/>
    <w:rsid w:val="00042694"/>
    <w:rsid w:val="000440E0"/>
    <w:rsid w:val="000445F6"/>
    <w:rsid w:val="00045161"/>
    <w:rsid w:val="00045825"/>
    <w:rsid w:val="000458BE"/>
    <w:rsid w:val="00046907"/>
    <w:rsid w:val="000533AF"/>
    <w:rsid w:val="00054727"/>
    <w:rsid w:val="0006139A"/>
    <w:rsid w:val="000614FC"/>
    <w:rsid w:val="00064147"/>
    <w:rsid w:val="000665D6"/>
    <w:rsid w:val="00070743"/>
    <w:rsid w:val="00070CAB"/>
    <w:rsid w:val="00071B74"/>
    <w:rsid w:val="000720EA"/>
    <w:rsid w:val="00074B7C"/>
    <w:rsid w:val="000756F6"/>
    <w:rsid w:val="000759A0"/>
    <w:rsid w:val="00075EE7"/>
    <w:rsid w:val="00076045"/>
    <w:rsid w:val="000765A9"/>
    <w:rsid w:val="0007750E"/>
    <w:rsid w:val="00077D47"/>
    <w:rsid w:val="00082484"/>
    <w:rsid w:val="00085375"/>
    <w:rsid w:val="00090C87"/>
    <w:rsid w:val="00092489"/>
    <w:rsid w:val="000942F4"/>
    <w:rsid w:val="00096076"/>
    <w:rsid w:val="00097C6D"/>
    <w:rsid w:val="000A16BC"/>
    <w:rsid w:val="000A25DB"/>
    <w:rsid w:val="000A30DE"/>
    <w:rsid w:val="000A3928"/>
    <w:rsid w:val="000A3C37"/>
    <w:rsid w:val="000A3CCA"/>
    <w:rsid w:val="000A4E72"/>
    <w:rsid w:val="000A5640"/>
    <w:rsid w:val="000A7D96"/>
    <w:rsid w:val="000B2220"/>
    <w:rsid w:val="000B24F8"/>
    <w:rsid w:val="000B2647"/>
    <w:rsid w:val="000B2D59"/>
    <w:rsid w:val="000B356E"/>
    <w:rsid w:val="000B45BB"/>
    <w:rsid w:val="000B627D"/>
    <w:rsid w:val="000C0934"/>
    <w:rsid w:val="000C2C49"/>
    <w:rsid w:val="000C333C"/>
    <w:rsid w:val="000C4E1B"/>
    <w:rsid w:val="000C5C66"/>
    <w:rsid w:val="000C63CD"/>
    <w:rsid w:val="000C6441"/>
    <w:rsid w:val="000C712E"/>
    <w:rsid w:val="000C736B"/>
    <w:rsid w:val="000D015D"/>
    <w:rsid w:val="000D03AA"/>
    <w:rsid w:val="000D1CF8"/>
    <w:rsid w:val="000D2A18"/>
    <w:rsid w:val="000D2B27"/>
    <w:rsid w:val="000D3D61"/>
    <w:rsid w:val="000D4A51"/>
    <w:rsid w:val="000D76FB"/>
    <w:rsid w:val="000D7920"/>
    <w:rsid w:val="000E021E"/>
    <w:rsid w:val="000E1DBE"/>
    <w:rsid w:val="000E2C48"/>
    <w:rsid w:val="000E3E63"/>
    <w:rsid w:val="000E40DA"/>
    <w:rsid w:val="000E4195"/>
    <w:rsid w:val="000E63A1"/>
    <w:rsid w:val="000E75A3"/>
    <w:rsid w:val="000E76CB"/>
    <w:rsid w:val="000F3979"/>
    <w:rsid w:val="000F6BB7"/>
    <w:rsid w:val="000F7358"/>
    <w:rsid w:val="001013F4"/>
    <w:rsid w:val="00101681"/>
    <w:rsid w:val="00101C61"/>
    <w:rsid w:val="00103BB3"/>
    <w:rsid w:val="00103CD5"/>
    <w:rsid w:val="00105428"/>
    <w:rsid w:val="001058FD"/>
    <w:rsid w:val="00105A74"/>
    <w:rsid w:val="00107309"/>
    <w:rsid w:val="0010764C"/>
    <w:rsid w:val="00107A46"/>
    <w:rsid w:val="00110691"/>
    <w:rsid w:val="00110DE9"/>
    <w:rsid w:val="00111738"/>
    <w:rsid w:val="0011312E"/>
    <w:rsid w:val="00114635"/>
    <w:rsid w:val="00114E5C"/>
    <w:rsid w:val="00115373"/>
    <w:rsid w:val="001159C2"/>
    <w:rsid w:val="00117397"/>
    <w:rsid w:val="00122187"/>
    <w:rsid w:val="00122478"/>
    <w:rsid w:val="00122D78"/>
    <w:rsid w:val="00125994"/>
    <w:rsid w:val="00125D97"/>
    <w:rsid w:val="00126515"/>
    <w:rsid w:val="00130C26"/>
    <w:rsid w:val="0013330B"/>
    <w:rsid w:val="00133940"/>
    <w:rsid w:val="00133DB1"/>
    <w:rsid w:val="00134E2C"/>
    <w:rsid w:val="00135D27"/>
    <w:rsid w:val="00136C6C"/>
    <w:rsid w:val="001404AF"/>
    <w:rsid w:val="00140CA4"/>
    <w:rsid w:val="00142400"/>
    <w:rsid w:val="00146703"/>
    <w:rsid w:val="001545EA"/>
    <w:rsid w:val="00154D5B"/>
    <w:rsid w:val="00155EDF"/>
    <w:rsid w:val="00160269"/>
    <w:rsid w:val="001609F6"/>
    <w:rsid w:val="00164497"/>
    <w:rsid w:val="00165802"/>
    <w:rsid w:val="00166486"/>
    <w:rsid w:val="00167D25"/>
    <w:rsid w:val="001702DA"/>
    <w:rsid w:val="0017397C"/>
    <w:rsid w:val="00173E1B"/>
    <w:rsid w:val="00175500"/>
    <w:rsid w:val="00175833"/>
    <w:rsid w:val="00176F60"/>
    <w:rsid w:val="00180161"/>
    <w:rsid w:val="00180484"/>
    <w:rsid w:val="0018141E"/>
    <w:rsid w:val="001818C8"/>
    <w:rsid w:val="00185024"/>
    <w:rsid w:val="00185312"/>
    <w:rsid w:val="00190629"/>
    <w:rsid w:val="001908EC"/>
    <w:rsid w:val="00192D2F"/>
    <w:rsid w:val="00193FE0"/>
    <w:rsid w:val="00195D43"/>
    <w:rsid w:val="00196493"/>
    <w:rsid w:val="001964DC"/>
    <w:rsid w:val="00197A03"/>
    <w:rsid w:val="00197A97"/>
    <w:rsid w:val="001A3093"/>
    <w:rsid w:val="001A3100"/>
    <w:rsid w:val="001A3482"/>
    <w:rsid w:val="001A37D5"/>
    <w:rsid w:val="001A5523"/>
    <w:rsid w:val="001A790C"/>
    <w:rsid w:val="001B1551"/>
    <w:rsid w:val="001B18F4"/>
    <w:rsid w:val="001B1C24"/>
    <w:rsid w:val="001B2C3B"/>
    <w:rsid w:val="001B2D89"/>
    <w:rsid w:val="001B49BA"/>
    <w:rsid w:val="001B4AE0"/>
    <w:rsid w:val="001B4F3B"/>
    <w:rsid w:val="001B58BC"/>
    <w:rsid w:val="001B615B"/>
    <w:rsid w:val="001B66CC"/>
    <w:rsid w:val="001B69C4"/>
    <w:rsid w:val="001B781D"/>
    <w:rsid w:val="001C4F65"/>
    <w:rsid w:val="001C504F"/>
    <w:rsid w:val="001C6A6C"/>
    <w:rsid w:val="001D1E79"/>
    <w:rsid w:val="001D1EEC"/>
    <w:rsid w:val="001D6145"/>
    <w:rsid w:val="001D63A1"/>
    <w:rsid w:val="001D64FE"/>
    <w:rsid w:val="001D667E"/>
    <w:rsid w:val="001D7205"/>
    <w:rsid w:val="001E061A"/>
    <w:rsid w:val="001E1DC3"/>
    <w:rsid w:val="001E2177"/>
    <w:rsid w:val="001E6DDE"/>
    <w:rsid w:val="001E73AF"/>
    <w:rsid w:val="001F0C28"/>
    <w:rsid w:val="001F125A"/>
    <w:rsid w:val="001F2DCC"/>
    <w:rsid w:val="001F3D34"/>
    <w:rsid w:val="001F5BD1"/>
    <w:rsid w:val="001F6C1B"/>
    <w:rsid w:val="001F756F"/>
    <w:rsid w:val="001F7819"/>
    <w:rsid w:val="00200512"/>
    <w:rsid w:val="0020220D"/>
    <w:rsid w:val="002028E4"/>
    <w:rsid w:val="00202CF8"/>
    <w:rsid w:val="00210BDA"/>
    <w:rsid w:val="00211AE3"/>
    <w:rsid w:val="00211FA6"/>
    <w:rsid w:val="00212BB7"/>
    <w:rsid w:val="00213899"/>
    <w:rsid w:val="002146DA"/>
    <w:rsid w:val="00215F41"/>
    <w:rsid w:val="0021644D"/>
    <w:rsid w:val="00217D5E"/>
    <w:rsid w:val="00217EB9"/>
    <w:rsid w:val="0022239B"/>
    <w:rsid w:val="00222427"/>
    <w:rsid w:val="002236F2"/>
    <w:rsid w:val="00223B50"/>
    <w:rsid w:val="002254BD"/>
    <w:rsid w:val="0022604F"/>
    <w:rsid w:val="00226D0C"/>
    <w:rsid w:val="00230691"/>
    <w:rsid w:val="00230B71"/>
    <w:rsid w:val="00230CAE"/>
    <w:rsid w:val="00230E36"/>
    <w:rsid w:val="002322BA"/>
    <w:rsid w:val="00232305"/>
    <w:rsid w:val="00232710"/>
    <w:rsid w:val="00232AE0"/>
    <w:rsid w:val="0023306D"/>
    <w:rsid w:val="00234E82"/>
    <w:rsid w:val="00234FC3"/>
    <w:rsid w:val="00235DB9"/>
    <w:rsid w:val="00237BDF"/>
    <w:rsid w:val="00237D4E"/>
    <w:rsid w:val="0024188E"/>
    <w:rsid w:val="002424BB"/>
    <w:rsid w:val="00243DA7"/>
    <w:rsid w:val="00244006"/>
    <w:rsid w:val="00244185"/>
    <w:rsid w:val="0024447D"/>
    <w:rsid w:val="00244FE5"/>
    <w:rsid w:val="00245121"/>
    <w:rsid w:val="00245948"/>
    <w:rsid w:val="002464A2"/>
    <w:rsid w:val="00246CF9"/>
    <w:rsid w:val="00247FB4"/>
    <w:rsid w:val="002512DE"/>
    <w:rsid w:val="00252EAC"/>
    <w:rsid w:val="00252F3D"/>
    <w:rsid w:val="002544CA"/>
    <w:rsid w:val="00254AC6"/>
    <w:rsid w:val="002556E8"/>
    <w:rsid w:val="00256DDA"/>
    <w:rsid w:val="00256E01"/>
    <w:rsid w:val="00257597"/>
    <w:rsid w:val="00257DF5"/>
    <w:rsid w:val="00257FA9"/>
    <w:rsid w:val="0026128F"/>
    <w:rsid w:val="00261685"/>
    <w:rsid w:val="002622D4"/>
    <w:rsid w:val="0026248E"/>
    <w:rsid w:val="00262D94"/>
    <w:rsid w:val="00265C31"/>
    <w:rsid w:val="00266ADB"/>
    <w:rsid w:val="0026793B"/>
    <w:rsid w:val="00270717"/>
    <w:rsid w:val="00271588"/>
    <w:rsid w:val="00272633"/>
    <w:rsid w:val="00273C10"/>
    <w:rsid w:val="00275BBB"/>
    <w:rsid w:val="00280766"/>
    <w:rsid w:val="00282B85"/>
    <w:rsid w:val="002841A3"/>
    <w:rsid w:val="002867F1"/>
    <w:rsid w:val="00291B3B"/>
    <w:rsid w:val="00292959"/>
    <w:rsid w:val="002929C6"/>
    <w:rsid w:val="00295728"/>
    <w:rsid w:val="00297D1B"/>
    <w:rsid w:val="002A1CC1"/>
    <w:rsid w:val="002A2385"/>
    <w:rsid w:val="002A2EFC"/>
    <w:rsid w:val="002B02FC"/>
    <w:rsid w:val="002B1796"/>
    <w:rsid w:val="002B250B"/>
    <w:rsid w:val="002B2860"/>
    <w:rsid w:val="002B4389"/>
    <w:rsid w:val="002B4D0D"/>
    <w:rsid w:val="002B7ACA"/>
    <w:rsid w:val="002C00FB"/>
    <w:rsid w:val="002C15C6"/>
    <w:rsid w:val="002C2519"/>
    <w:rsid w:val="002C400E"/>
    <w:rsid w:val="002C78D7"/>
    <w:rsid w:val="002D4487"/>
    <w:rsid w:val="002D4488"/>
    <w:rsid w:val="002D45EF"/>
    <w:rsid w:val="002D495B"/>
    <w:rsid w:val="002E2EA7"/>
    <w:rsid w:val="002E3E7C"/>
    <w:rsid w:val="002E42B4"/>
    <w:rsid w:val="002E4A32"/>
    <w:rsid w:val="002E605D"/>
    <w:rsid w:val="002E66AD"/>
    <w:rsid w:val="002E72F3"/>
    <w:rsid w:val="002E7783"/>
    <w:rsid w:val="002F1066"/>
    <w:rsid w:val="002F1664"/>
    <w:rsid w:val="002F2CC3"/>
    <w:rsid w:val="002F315B"/>
    <w:rsid w:val="002F3557"/>
    <w:rsid w:val="002F3B40"/>
    <w:rsid w:val="002F6557"/>
    <w:rsid w:val="002F7F65"/>
    <w:rsid w:val="0030012E"/>
    <w:rsid w:val="0030177A"/>
    <w:rsid w:val="003027D2"/>
    <w:rsid w:val="003029DB"/>
    <w:rsid w:val="00302EDE"/>
    <w:rsid w:val="0030571D"/>
    <w:rsid w:val="00306DE2"/>
    <w:rsid w:val="0030711F"/>
    <w:rsid w:val="0030760F"/>
    <w:rsid w:val="00307C05"/>
    <w:rsid w:val="00310959"/>
    <w:rsid w:val="00311A77"/>
    <w:rsid w:val="00312198"/>
    <w:rsid w:val="00312E12"/>
    <w:rsid w:val="0031346B"/>
    <w:rsid w:val="0031396F"/>
    <w:rsid w:val="00314D23"/>
    <w:rsid w:val="00315A84"/>
    <w:rsid w:val="00317380"/>
    <w:rsid w:val="003179EC"/>
    <w:rsid w:val="003245FB"/>
    <w:rsid w:val="00324BC0"/>
    <w:rsid w:val="00326B3D"/>
    <w:rsid w:val="00326F20"/>
    <w:rsid w:val="00327E24"/>
    <w:rsid w:val="00331741"/>
    <w:rsid w:val="00332151"/>
    <w:rsid w:val="0033363F"/>
    <w:rsid w:val="00334E44"/>
    <w:rsid w:val="003353AD"/>
    <w:rsid w:val="003358EA"/>
    <w:rsid w:val="0033711A"/>
    <w:rsid w:val="00337772"/>
    <w:rsid w:val="00337D0F"/>
    <w:rsid w:val="00341F3F"/>
    <w:rsid w:val="0034433D"/>
    <w:rsid w:val="00345144"/>
    <w:rsid w:val="00345F30"/>
    <w:rsid w:val="00347924"/>
    <w:rsid w:val="00354102"/>
    <w:rsid w:val="00354C98"/>
    <w:rsid w:val="00355229"/>
    <w:rsid w:val="00356E13"/>
    <w:rsid w:val="00356EA5"/>
    <w:rsid w:val="00357374"/>
    <w:rsid w:val="00357629"/>
    <w:rsid w:val="003605C0"/>
    <w:rsid w:val="00362634"/>
    <w:rsid w:val="00363B86"/>
    <w:rsid w:val="003640B3"/>
    <w:rsid w:val="00365372"/>
    <w:rsid w:val="0037085D"/>
    <w:rsid w:val="00371194"/>
    <w:rsid w:val="00373B12"/>
    <w:rsid w:val="00376CB8"/>
    <w:rsid w:val="00377646"/>
    <w:rsid w:val="00380274"/>
    <w:rsid w:val="00380535"/>
    <w:rsid w:val="0038157E"/>
    <w:rsid w:val="00382961"/>
    <w:rsid w:val="00385135"/>
    <w:rsid w:val="00385EB4"/>
    <w:rsid w:val="00386C7D"/>
    <w:rsid w:val="00387434"/>
    <w:rsid w:val="003906E2"/>
    <w:rsid w:val="00392169"/>
    <w:rsid w:val="00392458"/>
    <w:rsid w:val="003927E1"/>
    <w:rsid w:val="00394826"/>
    <w:rsid w:val="00395BCF"/>
    <w:rsid w:val="00395E54"/>
    <w:rsid w:val="00395EBD"/>
    <w:rsid w:val="003A1BB6"/>
    <w:rsid w:val="003A21E7"/>
    <w:rsid w:val="003A23D6"/>
    <w:rsid w:val="003A2948"/>
    <w:rsid w:val="003A2B55"/>
    <w:rsid w:val="003A2D8A"/>
    <w:rsid w:val="003A45E5"/>
    <w:rsid w:val="003A4C80"/>
    <w:rsid w:val="003A4EFE"/>
    <w:rsid w:val="003A58E1"/>
    <w:rsid w:val="003A5B2B"/>
    <w:rsid w:val="003A63F4"/>
    <w:rsid w:val="003A6712"/>
    <w:rsid w:val="003A6C14"/>
    <w:rsid w:val="003A6C67"/>
    <w:rsid w:val="003B2AD9"/>
    <w:rsid w:val="003B3D45"/>
    <w:rsid w:val="003B5E30"/>
    <w:rsid w:val="003B6ACC"/>
    <w:rsid w:val="003B733E"/>
    <w:rsid w:val="003C5FF3"/>
    <w:rsid w:val="003C657E"/>
    <w:rsid w:val="003C67BC"/>
    <w:rsid w:val="003C6FA3"/>
    <w:rsid w:val="003C70B3"/>
    <w:rsid w:val="003D25CD"/>
    <w:rsid w:val="003D5382"/>
    <w:rsid w:val="003D5F27"/>
    <w:rsid w:val="003D6C4C"/>
    <w:rsid w:val="003D7A58"/>
    <w:rsid w:val="003D7F91"/>
    <w:rsid w:val="003E01E8"/>
    <w:rsid w:val="003E1470"/>
    <w:rsid w:val="003E1B1C"/>
    <w:rsid w:val="003E6BA5"/>
    <w:rsid w:val="003F0A12"/>
    <w:rsid w:val="003F3E4B"/>
    <w:rsid w:val="003F4198"/>
    <w:rsid w:val="003F75C9"/>
    <w:rsid w:val="003F77D2"/>
    <w:rsid w:val="004006E8"/>
    <w:rsid w:val="00402775"/>
    <w:rsid w:val="00403116"/>
    <w:rsid w:val="0040324D"/>
    <w:rsid w:val="00403BD1"/>
    <w:rsid w:val="004058CB"/>
    <w:rsid w:val="0040602F"/>
    <w:rsid w:val="00412295"/>
    <w:rsid w:val="00415DF1"/>
    <w:rsid w:val="0041626B"/>
    <w:rsid w:val="0041668A"/>
    <w:rsid w:val="00416FAA"/>
    <w:rsid w:val="00417E4D"/>
    <w:rsid w:val="00421E9A"/>
    <w:rsid w:val="004228BB"/>
    <w:rsid w:val="004236A7"/>
    <w:rsid w:val="00423973"/>
    <w:rsid w:val="004247C4"/>
    <w:rsid w:val="0042609D"/>
    <w:rsid w:val="004264EE"/>
    <w:rsid w:val="00426DE5"/>
    <w:rsid w:val="004274B8"/>
    <w:rsid w:val="00432F17"/>
    <w:rsid w:val="0043424C"/>
    <w:rsid w:val="004349DD"/>
    <w:rsid w:val="00434C0C"/>
    <w:rsid w:val="0043695E"/>
    <w:rsid w:val="00436E0C"/>
    <w:rsid w:val="0043713D"/>
    <w:rsid w:val="0044035E"/>
    <w:rsid w:val="00440A24"/>
    <w:rsid w:val="0044141F"/>
    <w:rsid w:val="0044232F"/>
    <w:rsid w:val="00442899"/>
    <w:rsid w:val="00445FF8"/>
    <w:rsid w:val="00447EB1"/>
    <w:rsid w:val="00450387"/>
    <w:rsid w:val="00450B93"/>
    <w:rsid w:val="004517DA"/>
    <w:rsid w:val="00451801"/>
    <w:rsid w:val="004524A8"/>
    <w:rsid w:val="00453501"/>
    <w:rsid w:val="00454BBD"/>
    <w:rsid w:val="004553F1"/>
    <w:rsid w:val="004555D3"/>
    <w:rsid w:val="00455D6A"/>
    <w:rsid w:val="00457392"/>
    <w:rsid w:val="004603E7"/>
    <w:rsid w:val="00463AB5"/>
    <w:rsid w:val="0046565B"/>
    <w:rsid w:val="00466648"/>
    <w:rsid w:val="004706CF"/>
    <w:rsid w:val="004707DA"/>
    <w:rsid w:val="00471B4A"/>
    <w:rsid w:val="00471EEA"/>
    <w:rsid w:val="00472105"/>
    <w:rsid w:val="00472282"/>
    <w:rsid w:val="004735DC"/>
    <w:rsid w:val="0047453B"/>
    <w:rsid w:val="0047683B"/>
    <w:rsid w:val="00480738"/>
    <w:rsid w:val="00481AB9"/>
    <w:rsid w:val="00481CB8"/>
    <w:rsid w:val="004826BA"/>
    <w:rsid w:val="00482D8E"/>
    <w:rsid w:val="00487671"/>
    <w:rsid w:val="0048767B"/>
    <w:rsid w:val="004915DB"/>
    <w:rsid w:val="00492473"/>
    <w:rsid w:val="004924B7"/>
    <w:rsid w:val="00492AF1"/>
    <w:rsid w:val="00494E8B"/>
    <w:rsid w:val="0049544B"/>
    <w:rsid w:val="00495A7A"/>
    <w:rsid w:val="00495AC8"/>
    <w:rsid w:val="0049709A"/>
    <w:rsid w:val="004A1612"/>
    <w:rsid w:val="004A2662"/>
    <w:rsid w:val="004A399F"/>
    <w:rsid w:val="004A41C0"/>
    <w:rsid w:val="004A43AC"/>
    <w:rsid w:val="004A4CE4"/>
    <w:rsid w:val="004A6EBF"/>
    <w:rsid w:val="004A7908"/>
    <w:rsid w:val="004B022E"/>
    <w:rsid w:val="004B07C5"/>
    <w:rsid w:val="004B1051"/>
    <w:rsid w:val="004B2FFD"/>
    <w:rsid w:val="004B53BD"/>
    <w:rsid w:val="004B5F1B"/>
    <w:rsid w:val="004B78C0"/>
    <w:rsid w:val="004B7ADE"/>
    <w:rsid w:val="004B7D45"/>
    <w:rsid w:val="004C0F23"/>
    <w:rsid w:val="004C0F3C"/>
    <w:rsid w:val="004C17AE"/>
    <w:rsid w:val="004C22C6"/>
    <w:rsid w:val="004C2A6A"/>
    <w:rsid w:val="004C3B75"/>
    <w:rsid w:val="004C65F4"/>
    <w:rsid w:val="004C6BB5"/>
    <w:rsid w:val="004D1BA2"/>
    <w:rsid w:val="004D25BF"/>
    <w:rsid w:val="004D35EA"/>
    <w:rsid w:val="004D65E4"/>
    <w:rsid w:val="004E0024"/>
    <w:rsid w:val="004E0384"/>
    <w:rsid w:val="004E5419"/>
    <w:rsid w:val="004E5747"/>
    <w:rsid w:val="004E601F"/>
    <w:rsid w:val="004E6C65"/>
    <w:rsid w:val="004E7863"/>
    <w:rsid w:val="004E7B5E"/>
    <w:rsid w:val="004F06AB"/>
    <w:rsid w:val="004F11F7"/>
    <w:rsid w:val="004F5187"/>
    <w:rsid w:val="00500746"/>
    <w:rsid w:val="00500CEA"/>
    <w:rsid w:val="005033AF"/>
    <w:rsid w:val="00504737"/>
    <w:rsid w:val="00505874"/>
    <w:rsid w:val="00506E51"/>
    <w:rsid w:val="005072C9"/>
    <w:rsid w:val="005100A4"/>
    <w:rsid w:val="00510EB9"/>
    <w:rsid w:val="005117F7"/>
    <w:rsid w:val="00511B4D"/>
    <w:rsid w:val="00512048"/>
    <w:rsid w:val="005120A2"/>
    <w:rsid w:val="00514D5C"/>
    <w:rsid w:val="00516285"/>
    <w:rsid w:val="00516815"/>
    <w:rsid w:val="00516888"/>
    <w:rsid w:val="00516E90"/>
    <w:rsid w:val="00522284"/>
    <w:rsid w:val="00522C33"/>
    <w:rsid w:val="00523DFF"/>
    <w:rsid w:val="00524437"/>
    <w:rsid w:val="00524551"/>
    <w:rsid w:val="005260A9"/>
    <w:rsid w:val="00526BB1"/>
    <w:rsid w:val="00527690"/>
    <w:rsid w:val="00532A4C"/>
    <w:rsid w:val="00534154"/>
    <w:rsid w:val="005346CE"/>
    <w:rsid w:val="00535A06"/>
    <w:rsid w:val="00536D53"/>
    <w:rsid w:val="0053783C"/>
    <w:rsid w:val="005417D8"/>
    <w:rsid w:val="00541CC2"/>
    <w:rsid w:val="00541EF9"/>
    <w:rsid w:val="005425DE"/>
    <w:rsid w:val="005434DD"/>
    <w:rsid w:val="0054721B"/>
    <w:rsid w:val="0055111A"/>
    <w:rsid w:val="00553CFF"/>
    <w:rsid w:val="0055523C"/>
    <w:rsid w:val="00555D86"/>
    <w:rsid w:val="00555E74"/>
    <w:rsid w:val="00556558"/>
    <w:rsid w:val="00557DDC"/>
    <w:rsid w:val="00560E95"/>
    <w:rsid w:val="00561241"/>
    <w:rsid w:val="00561F1B"/>
    <w:rsid w:val="00562B47"/>
    <w:rsid w:val="00563F84"/>
    <w:rsid w:val="0056672F"/>
    <w:rsid w:val="00566BD5"/>
    <w:rsid w:val="0056735F"/>
    <w:rsid w:val="00567E6A"/>
    <w:rsid w:val="00570335"/>
    <w:rsid w:val="00573B39"/>
    <w:rsid w:val="0057459F"/>
    <w:rsid w:val="0057558C"/>
    <w:rsid w:val="00577663"/>
    <w:rsid w:val="00580596"/>
    <w:rsid w:val="00580EA2"/>
    <w:rsid w:val="005819BF"/>
    <w:rsid w:val="00582275"/>
    <w:rsid w:val="00582AA2"/>
    <w:rsid w:val="005830F7"/>
    <w:rsid w:val="00583AA2"/>
    <w:rsid w:val="00583D39"/>
    <w:rsid w:val="00584AA0"/>
    <w:rsid w:val="0058534D"/>
    <w:rsid w:val="005853C8"/>
    <w:rsid w:val="00585946"/>
    <w:rsid w:val="00585AA0"/>
    <w:rsid w:val="005860E4"/>
    <w:rsid w:val="005870E3"/>
    <w:rsid w:val="00591B5A"/>
    <w:rsid w:val="0059307C"/>
    <w:rsid w:val="00593C64"/>
    <w:rsid w:val="00593FDB"/>
    <w:rsid w:val="00597055"/>
    <w:rsid w:val="005A1AFE"/>
    <w:rsid w:val="005A27E8"/>
    <w:rsid w:val="005A2A85"/>
    <w:rsid w:val="005A2AB7"/>
    <w:rsid w:val="005A39E7"/>
    <w:rsid w:val="005A7377"/>
    <w:rsid w:val="005B33DE"/>
    <w:rsid w:val="005B34CA"/>
    <w:rsid w:val="005B62C2"/>
    <w:rsid w:val="005B6597"/>
    <w:rsid w:val="005B7067"/>
    <w:rsid w:val="005C2C69"/>
    <w:rsid w:val="005C459A"/>
    <w:rsid w:val="005C576E"/>
    <w:rsid w:val="005C71D8"/>
    <w:rsid w:val="005C75A3"/>
    <w:rsid w:val="005D1DEE"/>
    <w:rsid w:val="005D2574"/>
    <w:rsid w:val="005D5283"/>
    <w:rsid w:val="005D6BF9"/>
    <w:rsid w:val="005E2587"/>
    <w:rsid w:val="005E270A"/>
    <w:rsid w:val="005E283D"/>
    <w:rsid w:val="005E2840"/>
    <w:rsid w:val="005E299F"/>
    <w:rsid w:val="005E704C"/>
    <w:rsid w:val="005F1081"/>
    <w:rsid w:val="005F3382"/>
    <w:rsid w:val="005F3E6F"/>
    <w:rsid w:val="0060001A"/>
    <w:rsid w:val="00601460"/>
    <w:rsid w:val="00601B0F"/>
    <w:rsid w:val="00601E17"/>
    <w:rsid w:val="006022C5"/>
    <w:rsid w:val="00603346"/>
    <w:rsid w:val="00603A81"/>
    <w:rsid w:val="00606B1F"/>
    <w:rsid w:val="00607167"/>
    <w:rsid w:val="00610F67"/>
    <w:rsid w:val="00612979"/>
    <w:rsid w:val="006154D8"/>
    <w:rsid w:val="00617392"/>
    <w:rsid w:val="00617832"/>
    <w:rsid w:val="00620B15"/>
    <w:rsid w:val="006233CD"/>
    <w:rsid w:val="00623EB6"/>
    <w:rsid w:val="0062416B"/>
    <w:rsid w:val="006242EE"/>
    <w:rsid w:val="006303F1"/>
    <w:rsid w:val="00630C0F"/>
    <w:rsid w:val="00631F48"/>
    <w:rsid w:val="00635A4B"/>
    <w:rsid w:val="00636E14"/>
    <w:rsid w:val="006373AF"/>
    <w:rsid w:val="00637836"/>
    <w:rsid w:val="0064025F"/>
    <w:rsid w:val="00640314"/>
    <w:rsid w:val="00641EE6"/>
    <w:rsid w:val="00643829"/>
    <w:rsid w:val="0064518E"/>
    <w:rsid w:val="00645774"/>
    <w:rsid w:val="006462C5"/>
    <w:rsid w:val="00646405"/>
    <w:rsid w:val="00646520"/>
    <w:rsid w:val="00647423"/>
    <w:rsid w:val="00647497"/>
    <w:rsid w:val="0064774C"/>
    <w:rsid w:val="006507D6"/>
    <w:rsid w:val="0065094C"/>
    <w:rsid w:val="00650C03"/>
    <w:rsid w:val="00653297"/>
    <w:rsid w:val="00653724"/>
    <w:rsid w:val="00654812"/>
    <w:rsid w:val="00654E80"/>
    <w:rsid w:val="00655F70"/>
    <w:rsid w:val="00656213"/>
    <w:rsid w:val="00656B63"/>
    <w:rsid w:val="00656EE0"/>
    <w:rsid w:val="0066002B"/>
    <w:rsid w:val="00661341"/>
    <w:rsid w:val="00664767"/>
    <w:rsid w:val="006658A7"/>
    <w:rsid w:val="00667943"/>
    <w:rsid w:val="006704A3"/>
    <w:rsid w:val="006714F7"/>
    <w:rsid w:val="00672875"/>
    <w:rsid w:val="00672919"/>
    <w:rsid w:val="006735F1"/>
    <w:rsid w:val="00674845"/>
    <w:rsid w:val="00675D38"/>
    <w:rsid w:val="00676DF2"/>
    <w:rsid w:val="00677A95"/>
    <w:rsid w:val="006818D8"/>
    <w:rsid w:val="00681BA4"/>
    <w:rsid w:val="00685156"/>
    <w:rsid w:val="00686BC2"/>
    <w:rsid w:val="00687659"/>
    <w:rsid w:val="00691C15"/>
    <w:rsid w:val="00692428"/>
    <w:rsid w:val="0069386F"/>
    <w:rsid w:val="00693DC9"/>
    <w:rsid w:val="00695A5E"/>
    <w:rsid w:val="006974EE"/>
    <w:rsid w:val="006978BD"/>
    <w:rsid w:val="006A0EC1"/>
    <w:rsid w:val="006A2110"/>
    <w:rsid w:val="006A2AAF"/>
    <w:rsid w:val="006A2B17"/>
    <w:rsid w:val="006A4344"/>
    <w:rsid w:val="006A4EA4"/>
    <w:rsid w:val="006A5983"/>
    <w:rsid w:val="006A68D2"/>
    <w:rsid w:val="006A70B2"/>
    <w:rsid w:val="006A7ADA"/>
    <w:rsid w:val="006A7C67"/>
    <w:rsid w:val="006B216A"/>
    <w:rsid w:val="006B23E2"/>
    <w:rsid w:val="006B2ACA"/>
    <w:rsid w:val="006B3495"/>
    <w:rsid w:val="006B7947"/>
    <w:rsid w:val="006C560B"/>
    <w:rsid w:val="006C77BA"/>
    <w:rsid w:val="006C78ED"/>
    <w:rsid w:val="006D111E"/>
    <w:rsid w:val="006D21CE"/>
    <w:rsid w:val="006D247E"/>
    <w:rsid w:val="006D3993"/>
    <w:rsid w:val="006D3C87"/>
    <w:rsid w:val="006D3D2D"/>
    <w:rsid w:val="006D5090"/>
    <w:rsid w:val="006D5BFE"/>
    <w:rsid w:val="006D6FF3"/>
    <w:rsid w:val="006D708F"/>
    <w:rsid w:val="006D7B08"/>
    <w:rsid w:val="006E0940"/>
    <w:rsid w:val="006E1550"/>
    <w:rsid w:val="006E4140"/>
    <w:rsid w:val="006E481D"/>
    <w:rsid w:val="006E634F"/>
    <w:rsid w:val="006E6FE7"/>
    <w:rsid w:val="006E7ADE"/>
    <w:rsid w:val="006F06DE"/>
    <w:rsid w:val="006F17F6"/>
    <w:rsid w:val="006F2CBB"/>
    <w:rsid w:val="006F4CEF"/>
    <w:rsid w:val="006F57B9"/>
    <w:rsid w:val="006F5D32"/>
    <w:rsid w:val="006F7F22"/>
    <w:rsid w:val="00700E55"/>
    <w:rsid w:val="007018FA"/>
    <w:rsid w:val="00703520"/>
    <w:rsid w:val="00703DB1"/>
    <w:rsid w:val="00703F77"/>
    <w:rsid w:val="00704288"/>
    <w:rsid w:val="0070464D"/>
    <w:rsid w:val="0070723A"/>
    <w:rsid w:val="00710E90"/>
    <w:rsid w:val="007124FC"/>
    <w:rsid w:val="00715CEF"/>
    <w:rsid w:val="00716975"/>
    <w:rsid w:val="00717267"/>
    <w:rsid w:val="00721253"/>
    <w:rsid w:val="007212C2"/>
    <w:rsid w:val="00721378"/>
    <w:rsid w:val="0072194F"/>
    <w:rsid w:val="00722536"/>
    <w:rsid w:val="00722617"/>
    <w:rsid w:val="00722D9D"/>
    <w:rsid w:val="00723EA8"/>
    <w:rsid w:val="0072456D"/>
    <w:rsid w:val="0072467E"/>
    <w:rsid w:val="00725ED4"/>
    <w:rsid w:val="00727421"/>
    <w:rsid w:val="00727909"/>
    <w:rsid w:val="007300AA"/>
    <w:rsid w:val="00730711"/>
    <w:rsid w:val="0073090C"/>
    <w:rsid w:val="0073182F"/>
    <w:rsid w:val="00731CA5"/>
    <w:rsid w:val="00732691"/>
    <w:rsid w:val="00733EDC"/>
    <w:rsid w:val="007344A1"/>
    <w:rsid w:val="007354E1"/>
    <w:rsid w:val="00735F7F"/>
    <w:rsid w:val="00737835"/>
    <w:rsid w:val="00743A7A"/>
    <w:rsid w:val="00743BFB"/>
    <w:rsid w:val="007448EC"/>
    <w:rsid w:val="00744E47"/>
    <w:rsid w:val="007468B3"/>
    <w:rsid w:val="00747E2C"/>
    <w:rsid w:val="0075012C"/>
    <w:rsid w:val="00752C2A"/>
    <w:rsid w:val="00752D64"/>
    <w:rsid w:val="0075355A"/>
    <w:rsid w:val="0075385E"/>
    <w:rsid w:val="007546E0"/>
    <w:rsid w:val="00754A44"/>
    <w:rsid w:val="00754DFB"/>
    <w:rsid w:val="007608A8"/>
    <w:rsid w:val="00761E56"/>
    <w:rsid w:val="00761FB8"/>
    <w:rsid w:val="00764D39"/>
    <w:rsid w:val="00766099"/>
    <w:rsid w:val="0076698B"/>
    <w:rsid w:val="00771DE5"/>
    <w:rsid w:val="00775309"/>
    <w:rsid w:val="007770E3"/>
    <w:rsid w:val="00780324"/>
    <w:rsid w:val="007814D1"/>
    <w:rsid w:val="00783398"/>
    <w:rsid w:val="0078343B"/>
    <w:rsid w:val="007840A8"/>
    <w:rsid w:val="00784EC0"/>
    <w:rsid w:val="0078649E"/>
    <w:rsid w:val="0078655F"/>
    <w:rsid w:val="00787DA5"/>
    <w:rsid w:val="0079031E"/>
    <w:rsid w:val="00790657"/>
    <w:rsid w:val="007910AE"/>
    <w:rsid w:val="007916F0"/>
    <w:rsid w:val="00791FC0"/>
    <w:rsid w:val="00792094"/>
    <w:rsid w:val="00792752"/>
    <w:rsid w:val="00792C59"/>
    <w:rsid w:val="007932E5"/>
    <w:rsid w:val="007A0325"/>
    <w:rsid w:val="007A048F"/>
    <w:rsid w:val="007A265A"/>
    <w:rsid w:val="007A29CC"/>
    <w:rsid w:val="007A2F29"/>
    <w:rsid w:val="007A2FA2"/>
    <w:rsid w:val="007A5B7A"/>
    <w:rsid w:val="007A5CBA"/>
    <w:rsid w:val="007A744A"/>
    <w:rsid w:val="007B0FCA"/>
    <w:rsid w:val="007B1DCC"/>
    <w:rsid w:val="007B306F"/>
    <w:rsid w:val="007B50CF"/>
    <w:rsid w:val="007B7503"/>
    <w:rsid w:val="007B7F2B"/>
    <w:rsid w:val="007C2351"/>
    <w:rsid w:val="007C2596"/>
    <w:rsid w:val="007C4C3B"/>
    <w:rsid w:val="007C4F53"/>
    <w:rsid w:val="007C514D"/>
    <w:rsid w:val="007C7301"/>
    <w:rsid w:val="007C7428"/>
    <w:rsid w:val="007C79B6"/>
    <w:rsid w:val="007C7A87"/>
    <w:rsid w:val="007C7DDF"/>
    <w:rsid w:val="007D0E1D"/>
    <w:rsid w:val="007D1BA2"/>
    <w:rsid w:val="007D26A7"/>
    <w:rsid w:val="007D3AB5"/>
    <w:rsid w:val="007D4721"/>
    <w:rsid w:val="007D61A5"/>
    <w:rsid w:val="007D7308"/>
    <w:rsid w:val="007E1D40"/>
    <w:rsid w:val="007E2685"/>
    <w:rsid w:val="007E430D"/>
    <w:rsid w:val="007E5876"/>
    <w:rsid w:val="007F1747"/>
    <w:rsid w:val="007F2194"/>
    <w:rsid w:val="007F2890"/>
    <w:rsid w:val="007F34FC"/>
    <w:rsid w:val="007F3904"/>
    <w:rsid w:val="007F3AFD"/>
    <w:rsid w:val="007F3E45"/>
    <w:rsid w:val="007F3EC9"/>
    <w:rsid w:val="007F458D"/>
    <w:rsid w:val="007F5B97"/>
    <w:rsid w:val="007F6F29"/>
    <w:rsid w:val="007F70A5"/>
    <w:rsid w:val="008027D5"/>
    <w:rsid w:val="00805421"/>
    <w:rsid w:val="00806C65"/>
    <w:rsid w:val="008117DB"/>
    <w:rsid w:val="00812E77"/>
    <w:rsid w:val="00813CD4"/>
    <w:rsid w:val="00814E05"/>
    <w:rsid w:val="00815A3F"/>
    <w:rsid w:val="00815D51"/>
    <w:rsid w:val="00817D27"/>
    <w:rsid w:val="008200FE"/>
    <w:rsid w:val="008233C1"/>
    <w:rsid w:val="00823B9D"/>
    <w:rsid w:val="00825399"/>
    <w:rsid w:val="00826D40"/>
    <w:rsid w:val="00827BEC"/>
    <w:rsid w:val="00830117"/>
    <w:rsid w:val="008330C7"/>
    <w:rsid w:val="00833592"/>
    <w:rsid w:val="00833C15"/>
    <w:rsid w:val="00834108"/>
    <w:rsid w:val="00837603"/>
    <w:rsid w:val="0084355E"/>
    <w:rsid w:val="0084399E"/>
    <w:rsid w:val="00843AE7"/>
    <w:rsid w:val="008445ED"/>
    <w:rsid w:val="00844B45"/>
    <w:rsid w:val="00845698"/>
    <w:rsid w:val="00846548"/>
    <w:rsid w:val="00847199"/>
    <w:rsid w:val="00847CFF"/>
    <w:rsid w:val="0085041C"/>
    <w:rsid w:val="0085088C"/>
    <w:rsid w:val="00852D6D"/>
    <w:rsid w:val="008552C6"/>
    <w:rsid w:val="00855CCA"/>
    <w:rsid w:val="00856B02"/>
    <w:rsid w:val="008575EA"/>
    <w:rsid w:val="00860664"/>
    <w:rsid w:val="00860A24"/>
    <w:rsid w:val="00860A9F"/>
    <w:rsid w:val="00860BD4"/>
    <w:rsid w:val="00860FC0"/>
    <w:rsid w:val="00862C1C"/>
    <w:rsid w:val="00862FB6"/>
    <w:rsid w:val="008630FB"/>
    <w:rsid w:val="008644AD"/>
    <w:rsid w:val="00864702"/>
    <w:rsid w:val="00864C11"/>
    <w:rsid w:val="00864FA8"/>
    <w:rsid w:val="00867670"/>
    <w:rsid w:val="00867DFB"/>
    <w:rsid w:val="008713C7"/>
    <w:rsid w:val="00871D88"/>
    <w:rsid w:val="008736D2"/>
    <w:rsid w:val="00874FF2"/>
    <w:rsid w:val="0088146E"/>
    <w:rsid w:val="00882DA3"/>
    <w:rsid w:val="00883799"/>
    <w:rsid w:val="008859E7"/>
    <w:rsid w:val="00886B16"/>
    <w:rsid w:val="0089014E"/>
    <w:rsid w:val="00891F14"/>
    <w:rsid w:val="0089239F"/>
    <w:rsid w:val="0089431F"/>
    <w:rsid w:val="00896018"/>
    <w:rsid w:val="0089643B"/>
    <w:rsid w:val="00896DF1"/>
    <w:rsid w:val="008970AE"/>
    <w:rsid w:val="008974FE"/>
    <w:rsid w:val="008A0FE5"/>
    <w:rsid w:val="008A2762"/>
    <w:rsid w:val="008A4592"/>
    <w:rsid w:val="008A6BC6"/>
    <w:rsid w:val="008A75DD"/>
    <w:rsid w:val="008B0A5A"/>
    <w:rsid w:val="008B367B"/>
    <w:rsid w:val="008B3B35"/>
    <w:rsid w:val="008B3B7E"/>
    <w:rsid w:val="008B3E69"/>
    <w:rsid w:val="008B4452"/>
    <w:rsid w:val="008B53DF"/>
    <w:rsid w:val="008B60CD"/>
    <w:rsid w:val="008B6BB0"/>
    <w:rsid w:val="008C24B0"/>
    <w:rsid w:val="008C2932"/>
    <w:rsid w:val="008C3B2D"/>
    <w:rsid w:val="008C4668"/>
    <w:rsid w:val="008C52A7"/>
    <w:rsid w:val="008C53A6"/>
    <w:rsid w:val="008C5ED6"/>
    <w:rsid w:val="008C5FDE"/>
    <w:rsid w:val="008C785B"/>
    <w:rsid w:val="008D008D"/>
    <w:rsid w:val="008E0668"/>
    <w:rsid w:val="008E0BBB"/>
    <w:rsid w:val="008E2D57"/>
    <w:rsid w:val="008F04E4"/>
    <w:rsid w:val="008F05DB"/>
    <w:rsid w:val="008F0A21"/>
    <w:rsid w:val="008F2098"/>
    <w:rsid w:val="008F2741"/>
    <w:rsid w:val="008F3871"/>
    <w:rsid w:val="008F4731"/>
    <w:rsid w:val="008F4E16"/>
    <w:rsid w:val="008F713A"/>
    <w:rsid w:val="009001B7"/>
    <w:rsid w:val="00900755"/>
    <w:rsid w:val="0090129D"/>
    <w:rsid w:val="00901BD0"/>
    <w:rsid w:val="00902590"/>
    <w:rsid w:val="00902EA1"/>
    <w:rsid w:val="009122CD"/>
    <w:rsid w:val="009167A3"/>
    <w:rsid w:val="00916C5A"/>
    <w:rsid w:val="00921352"/>
    <w:rsid w:val="00922085"/>
    <w:rsid w:val="009222AB"/>
    <w:rsid w:val="00923F52"/>
    <w:rsid w:val="0092478B"/>
    <w:rsid w:val="00926868"/>
    <w:rsid w:val="0093104A"/>
    <w:rsid w:val="009331B3"/>
    <w:rsid w:val="00935278"/>
    <w:rsid w:val="009352B3"/>
    <w:rsid w:val="00936F0F"/>
    <w:rsid w:val="009407DD"/>
    <w:rsid w:val="009422BC"/>
    <w:rsid w:val="0094524F"/>
    <w:rsid w:val="00946BC5"/>
    <w:rsid w:val="00947C3A"/>
    <w:rsid w:val="0095009B"/>
    <w:rsid w:val="009501B8"/>
    <w:rsid w:val="009509F5"/>
    <w:rsid w:val="00950A8A"/>
    <w:rsid w:val="00950BEB"/>
    <w:rsid w:val="00956268"/>
    <w:rsid w:val="0095710C"/>
    <w:rsid w:val="00957588"/>
    <w:rsid w:val="00960EC7"/>
    <w:rsid w:val="0096166A"/>
    <w:rsid w:val="009666AD"/>
    <w:rsid w:val="00967012"/>
    <w:rsid w:val="00967C2A"/>
    <w:rsid w:val="009720C3"/>
    <w:rsid w:val="00973D23"/>
    <w:rsid w:val="00974707"/>
    <w:rsid w:val="0097545C"/>
    <w:rsid w:val="00976747"/>
    <w:rsid w:val="009813C8"/>
    <w:rsid w:val="0098170C"/>
    <w:rsid w:val="0098292A"/>
    <w:rsid w:val="00982C08"/>
    <w:rsid w:val="00982F53"/>
    <w:rsid w:val="009830A7"/>
    <w:rsid w:val="0098446D"/>
    <w:rsid w:val="0098607C"/>
    <w:rsid w:val="0098653E"/>
    <w:rsid w:val="0098727C"/>
    <w:rsid w:val="0098771F"/>
    <w:rsid w:val="0099053C"/>
    <w:rsid w:val="00990C25"/>
    <w:rsid w:val="009947D8"/>
    <w:rsid w:val="009954A6"/>
    <w:rsid w:val="00995D1F"/>
    <w:rsid w:val="0099767C"/>
    <w:rsid w:val="00997747"/>
    <w:rsid w:val="009977EE"/>
    <w:rsid w:val="009A1739"/>
    <w:rsid w:val="009A2CDB"/>
    <w:rsid w:val="009A330B"/>
    <w:rsid w:val="009A4B30"/>
    <w:rsid w:val="009A6733"/>
    <w:rsid w:val="009A68BA"/>
    <w:rsid w:val="009A6936"/>
    <w:rsid w:val="009B0114"/>
    <w:rsid w:val="009B0A30"/>
    <w:rsid w:val="009B0E0A"/>
    <w:rsid w:val="009B19F9"/>
    <w:rsid w:val="009B1B39"/>
    <w:rsid w:val="009B1B80"/>
    <w:rsid w:val="009B369E"/>
    <w:rsid w:val="009B3AFB"/>
    <w:rsid w:val="009B4245"/>
    <w:rsid w:val="009B45AC"/>
    <w:rsid w:val="009B4686"/>
    <w:rsid w:val="009B5828"/>
    <w:rsid w:val="009B64F4"/>
    <w:rsid w:val="009B6C6C"/>
    <w:rsid w:val="009C0269"/>
    <w:rsid w:val="009C0B8F"/>
    <w:rsid w:val="009C0F90"/>
    <w:rsid w:val="009C1488"/>
    <w:rsid w:val="009C2B02"/>
    <w:rsid w:val="009C6914"/>
    <w:rsid w:val="009C6E9B"/>
    <w:rsid w:val="009C798B"/>
    <w:rsid w:val="009D05F6"/>
    <w:rsid w:val="009D1CC6"/>
    <w:rsid w:val="009D2325"/>
    <w:rsid w:val="009D2ED2"/>
    <w:rsid w:val="009D2EE1"/>
    <w:rsid w:val="009D53B4"/>
    <w:rsid w:val="009D5822"/>
    <w:rsid w:val="009D6EEB"/>
    <w:rsid w:val="009E2D27"/>
    <w:rsid w:val="009E2DA4"/>
    <w:rsid w:val="009E36B7"/>
    <w:rsid w:val="009E430D"/>
    <w:rsid w:val="009E446F"/>
    <w:rsid w:val="009E466C"/>
    <w:rsid w:val="009E531A"/>
    <w:rsid w:val="009E5AB7"/>
    <w:rsid w:val="009E6D01"/>
    <w:rsid w:val="009F18C8"/>
    <w:rsid w:val="009F1DA2"/>
    <w:rsid w:val="009F2EC1"/>
    <w:rsid w:val="009F4327"/>
    <w:rsid w:val="009F592C"/>
    <w:rsid w:val="009F65C1"/>
    <w:rsid w:val="009F7C66"/>
    <w:rsid w:val="00A047A5"/>
    <w:rsid w:val="00A054BE"/>
    <w:rsid w:val="00A076FA"/>
    <w:rsid w:val="00A11185"/>
    <w:rsid w:val="00A15352"/>
    <w:rsid w:val="00A1627B"/>
    <w:rsid w:val="00A17452"/>
    <w:rsid w:val="00A20513"/>
    <w:rsid w:val="00A2072D"/>
    <w:rsid w:val="00A22763"/>
    <w:rsid w:val="00A22DB6"/>
    <w:rsid w:val="00A23227"/>
    <w:rsid w:val="00A23432"/>
    <w:rsid w:val="00A246A1"/>
    <w:rsid w:val="00A258ED"/>
    <w:rsid w:val="00A2652C"/>
    <w:rsid w:val="00A30389"/>
    <w:rsid w:val="00A30883"/>
    <w:rsid w:val="00A30A50"/>
    <w:rsid w:val="00A31D7F"/>
    <w:rsid w:val="00A33902"/>
    <w:rsid w:val="00A357A0"/>
    <w:rsid w:val="00A3782E"/>
    <w:rsid w:val="00A4092E"/>
    <w:rsid w:val="00A40E3B"/>
    <w:rsid w:val="00A41CB3"/>
    <w:rsid w:val="00A42B83"/>
    <w:rsid w:val="00A43126"/>
    <w:rsid w:val="00A43804"/>
    <w:rsid w:val="00A44E4F"/>
    <w:rsid w:val="00A4777A"/>
    <w:rsid w:val="00A5344F"/>
    <w:rsid w:val="00A5530A"/>
    <w:rsid w:val="00A55607"/>
    <w:rsid w:val="00A56FA9"/>
    <w:rsid w:val="00A578CF"/>
    <w:rsid w:val="00A6146A"/>
    <w:rsid w:val="00A62396"/>
    <w:rsid w:val="00A63070"/>
    <w:rsid w:val="00A63540"/>
    <w:rsid w:val="00A659E6"/>
    <w:rsid w:val="00A6691C"/>
    <w:rsid w:val="00A71399"/>
    <w:rsid w:val="00A73B33"/>
    <w:rsid w:val="00A73F9A"/>
    <w:rsid w:val="00A750D8"/>
    <w:rsid w:val="00A753B6"/>
    <w:rsid w:val="00A75657"/>
    <w:rsid w:val="00A77019"/>
    <w:rsid w:val="00A774CE"/>
    <w:rsid w:val="00A841B9"/>
    <w:rsid w:val="00A84605"/>
    <w:rsid w:val="00A87BA9"/>
    <w:rsid w:val="00A907FA"/>
    <w:rsid w:val="00A93D62"/>
    <w:rsid w:val="00A941D8"/>
    <w:rsid w:val="00A945C2"/>
    <w:rsid w:val="00A947BD"/>
    <w:rsid w:val="00A948B4"/>
    <w:rsid w:val="00A94B84"/>
    <w:rsid w:val="00A95EE1"/>
    <w:rsid w:val="00A9682E"/>
    <w:rsid w:val="00A9692F"/>
    <w:rsid w:val="00AA1322"/>
    <w:rsid w:val="00AA14AA"/>
    <w:rsid w:val="00AA27C4"/>
    <w:rsid w:val="00AA3457"/>
    <w:rsid w:val="00AA3820"/>
    <w:rsid w:val="00AA4EA6"/>
    <w:rsid w:val="00AA5879"/>
    <w:rsid w:val="00AA653D"/>
    <w:rsid w:val="00AB0235"/>
    <w:rsid w:val="00AB1B72"/>
    <w:rsid w:val="00AB352C"/>
    <w:rsid w:val="00AB3D54"/>
    <w:rsid w:val="00AB46A0"/>
    <w:rsid w:val="00AB48E0"/>
    <w:rsid w:val="00AB5968"/>
    <w:rsid w:val="00AB5A74"/>
    <w:rsid w:val="00AB5B64"/>
    <w:rsid w:val="00AB5DB9"/>
    <w:rsid w:val="00AB6AB2"/>
    <w:rsid w:val="00AB78AA"/>
    <w:rsid w:val="00AC3CE0"/>
    <w:rsid w:val="00AC5586"/>
    <w:rsid w:val="00AC5E7B"/>
    <w:rsid w:val="00AC6C06"/>
    <w:rsid w:val="00AC6D75"/>
    <w:rsid w:val="00AC7028"/>
    <w:rsid w:val="00AD028C"/>
    <w:rsid w:val="00AD077C"/>
    <w:rsid w:val="00AD1F60"/>
    <w:rsid w:val="00AD5D33"/>
    <w:rsid w:val="00AE1495"/>
    <w:rsid w:val="00AE6B4F"/>
    <w:rsid w:val="00AF1F1D"/>
    <w:rsid w:val="00AF351A"/>
    <w:rsid w:val="00AF5C19"/>
    <w:rsid w:val="00AF77E3"/>
    <w:rsid w:val="00B00B0D"/>
    <w:rsid w:val="00B016EE"/>
    <w:rsid w:val="00B02A01"/>
    <w:rsid w:val="00B03C8D"/>
    <w:rsid w:val="00B052E9"/>
    <w:rsid w:val="00B0535B"/>
    <w:rsid w:val="00B063A3"/>
    <w:rsid w:val="00B06C2D"/>
    <w:rsid w:val="00B11254"/>
    <w:rsid w:val="00B11F12"/>
    <w:rsid w:val="00B124E4"/>
    <w:rsid w:val="00B13E1F"/>
    <w:rsid w:val="00B16145"/>
    <w:rsid w:val="00B17203"/>
    <w:rsid w:val="00B17E33"/>
    <w:rsid w:val="00B203EC"/>
    <w:rsid w:val="00B22451"/>
    <w:rsid w:val="00B23067"/>
    <w:rsid w:val="00B235EB"/>
    <w:rsid w:val="00B247E9"/>
    <w:rsid w:val="00B252CB"/>
    <w:rsid w:val="00B2557E"/>
    <w:rsid w:val="00B25FD0"/>
    <w:rsid w:val="00B26014"/>
    <w:rsid w:val="00B26130"/>
    <w:rsid w:val="00B261F6"/>
    <w:rsid w:val="00B26694"/>
    <w:rsid w:val="00B2671F"/>
    <w:rsid w:val="00B276A6"/>
    <w:rsid w:val="00B3000E"/>
    <w:rsid w:val="00B3159D"/>
    <w:rsid w:val="00B32872"/>
    <w:rsid w:val="00B3293A"/>
    <w:rsid w:val="00B33270"/>
    <w:rsid w:val="00B41059"/>
    <w:rsid w:val="00B42E25"/>
    <w:rsid w:val="00B46AFC"/>
    <w:rsid w:val="00B47583"/>
    <w:rsid w:val="00B51564"/>
    <w:rsid w:val="00B52357"/>
    <w:rsid w:val="00B52F6B"/>
    <w:rsid w:val="00B54184"/>
    <w:rsid w:val="00B547F1"/>
    <w:rsid w:val="00B54868"/>
    <w:rsid w:val="00B55E7B"/>
    <w:rsid w:val="00B56053"/>
    <w:rsid w:val="00B563E8"/>
    <w:rsid w:val="00B6035F"/>
    <w:rsid w:val="00B61878"/>
    <w:rsid w:val="00B6225F"/>
    <w:rsid w:val="00B6389E"/>
    <w:rsid w:val="00B6466F"/>
    <w:rsid w:val="00B64E6D"/>
    <w:rsid w:val="00B6694C"/>
    <w:rsid w:val="00B66E19"/>
    <w:rsid w:val="00B72AFD"/>
    <w:rsid w:val="00B72EBE"/>
    <w:rsid w:val="00B7312B"/>
    <w:rsid w:val="00B73C93"/>
    <w:rsid w:val="00B73F41"/>
    <w:rsid w:val="00B74FB6"/>
    <w:rsid w:val="00B75EFC"/>
    <w:rsid w:val="00B7624E"/>
    <w:rsid w:val="00B76999"/>
    <w:rsid w:val="00B77E24"/>
    <w:rsid w:val="00B80DC3"/>
    <w:rsid w:val="00B8240F"/>
    <w:rsid w:val="00B826ED"/>
    <w:rsid w:val="00B84810"/>
    <w:rsid w:val="00B84D33"/>
    <w:rsid w:val="00B86C30"/>
    <w:rsid w:val="00B90AD6"/>
    <w:rsid w:val="00B918E7"/>
    <w:rsid w:val="00B94931"/>
    <w:rsid w:val="00B95798"/>
    <w:rsid w:val="00B95B16"/>
    <w:rsid w:val="00B9666A"/>
    <w:rsid w:val="00B966FF"/>
    <w:rsid w:val="00B96E98"/>
    <w:rsid w:val="00B979F9"/>
    <w:rsid w:val="00BA0EAF"/>
    <w:rsid w:val="00BA101F"/>
    <w:rsid w:val="00BA194D"/>
    <w:rsid w:val="00BA2706"/>
    <w:rsid w:val="00BA2C60"/>
    <w:rsid w:val="00BA36AA"/>
    <w:rsid w:val="00BA4C9C"/>
    <w:rsid w:val="00BA4D52"/>
    <w:rsid w:val="00BA4ECA"/>
    <w:rsid w:val="00BA6358"/>
    <w:rsid w:val="00BA6FAE"/>
    <w:rsid w:val="00BB005C"/>
    <w:rsid w:val="00BB0F4C"/>
    <w:rsid w:val="00BB3414"/>
    <w:rsid w:val="00BB3E97"/>
    <w:rsid w:val="00BB4144"/>
    <w:rsid w:val="00BB48BE"/>
    <w:rsid w:val="00BB5C5D"/>
    <w:rsid w:val="00BC2934"/>
    <w:rsid w:val="00BC3224"/>
    <w:rsid w:val="00BC3797"/>
    <w:rsid w:val="00BC3BAB"/>
    <w:rsid w:val="00BC4B60"/>
    <w:rsid w:val="00BC4D3E"/>
    <w:rsid w:val="00BC505A"/>
    <w:rsid w:val="00BC50D1"/>
    <w:rsid w:val="00BC54BA"/>
    <w:rsid w:val="00BC6EF1"/>
    <w:rsid w:val="00BD0B1D"/>
    <w:rsid w:val="00BD11B5"/>
    <w:rsid w:val="00BD2501"/>
    <w:rsid w:val="00BD336B"/>
    <w:rsid w:val="00BD36AF"/>
    <w:rsid w:val="00BD65B5"/>
    <w:rsid w:val="00BD6BE7"/>
    <w:rsid w:val="00BD74C4"/>
    <w:rsid w:val="00BD777B"/>
    <w:rsid w:val="00BE04A2"/>
    <w:rsid w:val="00BE64C9"/>
    <w:rsid w:val="00BE64F3"/>
    <w:rsid w:val="00BE6B04"/>
    <w:rsid w:val="00BF00A1"/>
    <w:rsid w:val="00BF0474"/>
    <w:rsid w:val="00BF1210"/>
    <w:rsid w:val="00BF1FEE"/>
    <w:rsid w:val="00BF264B"/>
    <w:rsid w:val="00BF4AD3"/>
    <w:rsid w:val="00BF4D44"/>
    <w:rsid w:val="00BF66ED"/>
    <w:rsid w:val="00BF6862"/>
    <w:rsid w:val="00C005F4"/>
    <w:rsid w:val="00C0173F"/>
    <w:rsid w:val="00C02054"/>
    <w:rsid w:val="00C03111"/>
    <w:rsid w:val="00C0345E"/>
    <w:rsid w:val="00C03998"/>
    <w:rsid w:val="00C0494D"/>
    <w:rsid w:val="00C04C28"/>
    <w:rsid w:val="00C056A9"/>
    <w:rsid w:val="00C07292"/>
    <w:rsid w:val="00C0732B"/>
    <w:rsid w:val="00C137CB"/>
    <w:rsid w:val="00C1385A"/>
    <w:rsid w:val="00C13908"/>
    <w:rsid w:val="00C14833"/>
    <w:rsid w:val="00C15EFE"/>
    <w:rsid w:val="00C170F0"/>
    <w:rsid w:val="00C177E7"/>
    <w:rsid w:val="00C20E11"/>
    <w:rsid w:val="00C20F84"/>
    <w:rsid w:val="00C229D9"/>
    <w:rsid w:val="00C22BB4"/>
    <w:rsid w:val="00C23CE8"/>
    <w:rsid w:val="00C24463"/>
    <w:rsid w:val="00C25760"/>
    <w:rsid w:val="00C265CA"/>
    <w:rsid w:val="00C27B43"/>
    <w:rsid w:val="00C30FF0"/>
    <w:rsid w:val="00C3232C"/>
    <w:rsid w:val="00C345D3"/>
    <w:rsid w:val="00C352C9"/>
    <w:rsid w:val="00C35621"/>
    <w:rsid w:val="00C36CD1"/>
    <w:rsid w:val="00C40585"/>
    <w:rsid w:val="00C408E8"/>
    <w:rsid w:val="00C4166C"/>
    <w:rsid w:val="00C44749"/>
    <w:rsid w:val="00C44C18"/>
    <w:rsid w:val="00C45064"/>
    <w:rsid w:val="00C45197"/>
    <w:rsid w:val="00C45998"/>
    <w:rsid w:val="00C45D8B"/>
    <w:rsid w:val="00C52E9A"/>
    <w:rsid w:val="00C60648"/>
    <w:rsid w:val="00C60C99"/>
    <w:rsid w:val="00C6168B"/>
    <w:rsid w:val="00C62DBF"/>
    <w:rsid w:val="00C63284"/>
    <w:rsid w:val="00C64A0E"/>
    <w:rsid w:val="00C66FEF"/>
    <w:rsid w:val="00C72258"/>
    <w:rsid w:val="00C72AAC"/>
    <w:rsid w:val="00C72CBC"/>
    <w:rsid w:val="00C7343C"/>
    <w:rsid w:val="00C7374B"/>
    <w:rsid w:val="00C7589B"/>
    <w:rsid w:val="00C77F5B"/>
    <w:rsid w:val="00C81251"/>
    <w:rsid w:val="00C825B0"/>
    <w:rsid w:val="00C825B1"/>
    <w:rsid w:val="00C82FF7"/>
    <w:rsid w:val="00C83E10"/>
    <w:rsid w:val="00C874D8"/>
    <w:rsid w:val="00C91388"/>
    <w:rsid w:val="00C929B6"/>
    <w:rsid w:val="00C93777"/>
    <w:rsid w:val="00C940E6"/>
    <w:rsid w:val="00C941C4"/>
    <w:rsid w:val="00C95140"/>
    <w:rsid w:val="00C9564A"/>
    <w:rsid w:val="00C95714"/>
    <w:rsid w:val="00C96568"/>
    <w:rsid w:val="00C96FE4"/>
    <w:rsid w:val="00CA08FB"/>
    <w:rsid w:val="00CA0BED"/>
    <w:rsid w:val="00CA18E9"/>
    <w:rsid w:val="00CA1B7A"/>
    <w:rsid w:val="00CA5AE8"/>
    <w:rsid w:val="00CA5C50"/>
    <w:rsid w:val="00CA7105"/>
    <w:rsid w:val="00CA7FE4"/>
    <w:rsid w:val="00CB0382"/>
    <w:rsid w:val="00CB111A"/>
    <w:rsid w:val="00CB4560"/>
    <w:rsid w:val="00CB53E2"/>
    <w:rsid w:val="00CB5ADC"/>
    <w:rsid w:val="00CB6373"/>
    <w:rsid w:val="00CB7B8B"/>
    <w:rsid w:val="00CB7B95"/>
    <w:rsid w:val="00CB7F89"/>
    <w:rsid w:val="00CC044E"/>
    <w:rsid w:val="00CC57C3"/>
    <w:rsid w:val="00CC7709"/>
    <w:rsid w:val="00CC7A20"/>
    <w:rsid w:val="00CC7B30"/>
    <w:rsid w:val="00CD012F"/>
    <w:rsid w:val="00CD23B3"/>
    <w:rsid w:val="00CD2A6C"/>
    <w:rsid w:val="00CD506B"/>
    <w:rsid w:val="00CD5CB8"/>
    <w:rsid w:val="00CD6057"/>
    <w:rsid w:val="00CD771C"/>
    <w:rsid w:val="00CE031E"/>
    <w:rsid w:val="00CE1C2D"/>
    <w:rsid w:val="00CE2C7F"/>
    <w:rsid w:val="00CE3150"/>
    <w:rsid w:val="00CE3DD2"/>
    <w:rsid w:val="00CE4E6A"/>
    <w:rsid w:val="00CE64AD"/>
    <w:rsid w:val="00CE669A"/>
    <w:rsid w:val="00CE711A"/>
    <w:rsid w:val="00CF1241"/>
    <w:rsid w:val="00CF4812"/>
    <w:rsid w:val="00CF4F4F"/>
    <w:rsid w:val="00CF6047"/>
    <w:rsid w:val="00CF6AF6"/>
    <w:rsid w:val="00CF76A2"/>
    <w:rsid w:val="00D010D2"/>
    <w:rsid w:val="00D02958"/>
    <w:rsid w:val="00D03BA1"/>
    <w:rsid w:val="00D04F9E"/>
    <w:rsid w:val="00D055E8"/>
    <w:rsid w:val="00D071FC"/>
    <w:rsid w:val="00D074F0"/>
    <w:rsid w:val="00D07646"/>
    <w:rsid w:val="00D11679"/>
    <w:rsid w:val="00D13EA2"/>
    <w:rsid w:val="00D14787"/>
    <w:rsid w:val="00D17BF3"/>
    <w:rsid w:val="00D17C4F"/>
    <w:rsid w:val="00D202DD"/>
    <w:rsid w:val="00D20839"/>
    <w:rsid w:val="00D22913"/>
    <w:rsid w:val="00D2305C"/>
    <w:rsid w:val="00D23745"/>
    <w:rsid w:val="00D2378A"/>
    <w:rsid w:val="00D238F4"/>
    <w:rsid w:val="00D24D8F"/>
    <w:rsid w:val="00D25A76"/>
    <w:rsid w:val="00D26782"/>
    <w:rsid w:val="00D26DC6"/>
    <w:rsid w:val="00D278E9"/>
    <w:rsid w:val="00D27C2F"/>
    <w:rsid w:val="00D3029C"/>
    <w:rsid w:val="00D30380"/>
    <w:rsid w:val="00D34D53"/>
    <w:rsid w:val="00D35DEE"/>
    <w:rsid w:val="00D405AE"/>
    <w:rsid w:val="00D40B30"/>
    <w:rsid w:val="00D40CFC"/>
    <w:rsid w:val="00D41BC3"/>
    <w:rsid w:val="00D42039"/>
    <w:rsid w:val="00D463EA"/>
    <w:rsid w:val="00D46DD6"/>
    <w:rsid w:val="00D501AB"/>
    <w:rsid w:val="00D50DB9"/>
    <w:rsid w:val="00D5122B"/>
    <w:rsid w:val="00D51D37"/>
    <w:rsid w:val="00D5249F"/>
    <w:rsid w:val="00D534E9"/>
    <w:rsid w:val="00D540F2"/>
    <w:rsid w:val="00D55525"/>
    <w:rsid w:val="00D57203"/>
    <w:rsid w:val="00D623BD"/>
    <w:rsid w:val="00D62B21"/>
    <w:rsid w:val="00D634C9"/>
    <w:rsid w:val="00D656B3"/>
    <w:rsid w:val="00D663F4"/>
    <w:rsid w:val="00D70964"/>
    <w:rsid w:val="00D70BD6"/>
    <w:rsid w:val="00D734A7"/>
    <w:rsid w:val="00D74558"/>
    <w:rsid w:val="00D77B44"/>
    <w:rsid w:val="00D80C5C"/>
    <w:rsid w:val="00D81034"/>
    <w:rsid w:val="00D82B1D"/>
    <w:rsid w:val="00D83440"/>
    <w:rsid w:val="00D83CD8"/>
    <w:rsid w:val="00D83DB2"/>
    <w:rsid w:val="00D845A8"/>
    <w:rsid w:val="00D84F85"/>
    <w:rsid w:val="00D90789"/>
    <w:rsid w:val="00D922E7"/>
    <w:rsid w:val="00D924B9"/>
    <w:rsid w:val="00D9506C"/>
    <w:rsid w:val="00D95301"/>
    <w:rsid w:val="00DA007B"/>
    <w:rsid w:val="00DA156C"/>
    <w:rsid w:val="00DA47AF"/>
    <w:rsid w:val="00DA4DDE"/>
    <w:rsid w:val="00DA6B84"/>
    <w:rsid w:val="00DA6D4F"/>
    <w:rsid w:val="00DB0E4A"/>
    <w:rsid w:val="00DB1110"/>
    <w:rsid w:val="00DB1EC2"/>
    <w:rsid w:val="00DB20D9"/>
    <w:rsid w:val="00DB3B3E"/>
    <w:rsid w:val="00DB3D82"/>
    <w:rsid w:val="00DB3F22"/>
    <w:rsid w:val="00DB4E7E"/>
    <w:rsid w:val="00DB5A28"/>
    <w:rsid w:val="00DB6F11"/>
    <w:rsid w:val="00DB7414"/>
    <w:rsid w:val="00DB7571"/>
    <w:rsid w:val="00DC025F"/>
    <w:rsid w:val="00DC2A5A"/>
    <w:rsid w:val="00DC2EE9"/>
    <w:rsid w:val="00DC2FF2"/>
    <w:rsid w:val="00DC3074"/>
    <w:rsid w:val="00DC3EE4"/>
    <w:rsid w:val="00DC3FF4"/>
    <w:rsid w:val="00DC50BC"/>
    <w:rsid w:val="00DC6997"/>
    <w:rsid w:val="00DD25D2"/>
    <w:rsid w:val="00DD2F98"/>
    <w:rsid w:val="00DD390D"/>
    <w:rsid w:val="00DD50F9"/>
    <w:rsid w:val="00DD743D"/>
    <w:rsid w:val="00DE15B0"/>
    <w:rsid w:val="00DE6357"/>
    <w:rsid w:val="00DE6525"/>
    <w:rsid w:val="00DE69B3"/>
    <w:rsid w:val="00DE69EC"/>
    <w:rsid w:val="00DF0DBD"/>
    <w:rsid w:val="00DF0DCA"/>
    <w:rsid w:val="00DF63CA"/>
    <w:rsid w:val="00DF6FFC"/>
    <w:rsid w:val="00DF735C"/>
    <w:rsid w:val="00DF756C"/>
    <w:rsid w:val="00DF7CFC"/>
    <w:rsid w:val="00E00118"/>
    <w:rsid w:val="00E00F8E"/>
    <w:rsid w:val="00E017B1"/>
    <w:rsid w:val="00E06EDD"/>
    <w:rsid w:val="00E10A50"/>
    <w:rsid w:val="00E112E1"/>
    <w:rsid w:val="00E12C5E"/>
    <w:rsid w:val="00E13725"/>
    <w:rsid w:val="00E14B85"/>
    <w:rsid w:val="00E15018"/>
    <w:rsid w:val="00E15591"/>
    <w:rsid w:val="00E17BB5"/>
    <w:rsid w:val="00E2042F"/>
    <w:rsid w:val="00E20AC9"/>
    <w:rsid w:val="00E240D3"/>
    <w:rsid w:val="00E24576"/>
    <w:rsid w:val="00E24DC8"/>
    <w:rsid w:val="00E250F5"/>
    <w:rsid w:val="00E2599B"/>
    <w:rsid w:val="00E31905"/>
    <w:rsid w:val="00E31F41"/>
    <w:rsid w:val="00E32586"/>
    <w:rsid w:val="00E35BD7"/>
    <w:rsid w:val="00E36530"/>
    <w:rsid w:val="00E3672C"/>
    <w:rsid w:val="00E3709C"/>
    <w:rsid w:val="00E37BB6"/>
    <w:rsid w:val="00E41CF8"/>
    <w:rsid w:val="00E41CFA"/>
    <w:rsid w:val="00E42099"/>
    <w:rsid w:val="00E4347C"/>
    <w:rsid w:val="00E4381C"/>
    <w:rsid w:val="00E45C4D"/>
    <w:rsid w:val="00E46AC1"/>
    <w:rsid w:val="00E5065B"/>
    <w:rsid w:val="00E50C21"/>
    <w:rsid w:val="00E51147"/>
    <w:rsid w:val="00E5133A"/>
    <w:rsid w:val="00E5307E"/>
    <w:rsid w:val="00E539BE"/>
    <w:rsid w:val="00E54002"/>
    <w:rsid w:val="00E54F0C"/>
    <w:rsid w:val="00E61854"/>
    <w:rsid w:val="00E63A6C"/>
    <w:rsid w:val="00E65622"/>
    <w:rsid w:val="00E663C8"/>
    <w:rsid w:val="00E66FA9"/>
    <w:rsid w:val="00E67203"/>
    <w:rsid w:val="00E67EEC"/>
    <w:rsid w:val="00E70133"/>
    <w:rsid w:val="00E7195F"/>
    <w:rsid w:val="00E71988"/>
    <w:rsid w:val="00E71ECC"/>
    <w:rsid w:val="00E72011"/>
    <w:rsid w:val="00E72237"/>
    <w:rsid w:val="00E727DE"/>
    <w:rsid w:val="00E72949"/>
    <w:rsid w:val="00E743E6"/>
    <w:rsid w:val="00E744BF"/>
    <w:rsid w:val="00E74F99"/>
    <w:rsid w:val="00E76100"/>
    <w:rsid w:val="00E76ABF"/>
    <w:rsid w:val="00E81C94"/>
    <w:rsid w:val="00E835F9"/>
    <w:rsid w:val="00E83693"/>
    <w:rsid w:val="00E84190"/>
    <w:rsid w:val="00E8444D"/>
    <w:rsid w:val="00E84590"/>
    <w:rsid w:val="00E850A4"/>
    <w:rsid w:val="00E8520C"/>
    <w:rsid w:val="00E86538"/>
    <w:rsid w:val="00E86867"/>
    <w:rsid w:val="00E86AAE"/>
    <w:rsid w:val="00E90B4D"/>
    <w:rsid w:val="00E90B58"/>
    <w:rsid w:val="00E92A4B"/>
    <w:rsid w:val="00E937E7"/>
    <w:rsid w:val="00E96AB8"/>
    <w:rsid w:val="00E97BEC"/>
    <w:rsid w:val="00EA05DC"/>
    <w:rsid w:val="00EA219C"/>
    <w:rsid w:val="00EB00F1"/>
    <w:rsid w:val="00EB27C4"/>
    <w:rsid w:val="00EB4905"/>
    <w:rsid w:val="00EB4B90"/>
    <w:rsid w:val="00EB5225"/>
    <w:rsid w:val="00EB54C0"/>
    <w:rsid w:val="00EB5740"/>
    <w:rsid w:val="00EB5D3F"/>
    <w:rsid w:val="00EB6038"/>
    <w:rsid w:val="00EB76FC"/>
    <w:rsid w:val="00EC19E8"/>
    <w:rsid w:val="00EC1AF7"/>
    <w:rsid w:val="00EC1EEC"/>
    <w:rsid w:val="00EC3AA5"/>
    <w:rsid w:val="00EC3E0F"/>
    <w:rsid w:val="00EC4C13"/>
    <w:rsid w:val="00EC60B6"/>
    <w:rsid w:val="00EC686D"/>
    <w:rsid w:val="00ED069B"/>
    <w:rsid w:val="00ED2CFE"/>
    <w:rsid w:val="00ED2E30"/>
    <w:rsid w:val="00ED33BF"/>
    <w:rsid w:val="00ED3846"/>
    <w:rsid w:val="00ED5209"/>
    <w:rsid w:val="00EE06EF"/>
    <w:rsid w:val="00EE160C"/>
    <w:rsid w:val="00EE1645"/>
    <w:rsid w:val="00EE1B5F"/>
    <w:rsid w:val="00EE2A93"/>
    <w:rsid w:val="00EE2D24"/>
    <w:rsid w:val="00EE4725"/>
    <w:rsid w:val="00EE4B8B"/>
    <w:rsid w:val="00EE5E7C"/>
    <w:rsid w:val="00EE65A6"/>
    <w:rsid w:val="00EE765D"/>
    <w:rsid w:val="00EF17C6"/>
    <w:rsid w:val="00EF1EFF"/>
    <w:rsid w:val="00EF3115"/>
    <w:rsid w:val="00EF31D8"/>
    <w:rsid w:val="00F006B7"/>
    <w:rsid w:val="00F03C48"/>
    <w:rsid w:val="00F04A34"/>
    <w:rsid w:val="00F057C7"/>
    <w:rsid w:val="00F07793"/>
    <w:rsid w:val="00F10B39"/>
    <w:rsid w:val="00F11715"/>
    <w:rsid w:val="00F12817"/>
    <w:rsid w:val="00F13155"/>
    <w:rsid w:val="00F1695F"/>
    <w:rsid w:val="00F16B67"/>
    <w:rsid w:val="00F173E2"/>
    <w:rsid w:val="00F17C63"/>
    <w:rsid w:val="00F2146B"/>
    <w:rsid w:val="00F23C13"/>
    <w:rsid w:val="00F26107"/>
    <w:rsid w:val="00F3046A"/>
    <w:rsid w:val="00F30CB7"/>
    <w:rsid w:val="00F321A1"/>
    <w:rsid w:val="00F3303E"/>
    <w:rsid w:val="00F41642"/>
    <w:rsid w:val="00F42001"/>
    <w:rsid w:val="00F42CE9"/>
    <w:rsid w:val="00F42FE7"/>
    <w:rsid w:val="00F442C6"/>
    <w:rsid w:val="00F46465"/>
    <w:rsid w:val="00F467F5"/>
    <w:rsid w:val="00F47920"/>
    <w:rsid w:val="00F506D8"/>
    <w:rsid w:val="00F51420"/>
    <w:rsid w:val="00F54AC7"/>
    <w:rsid w:val="00F54D7D"/>
    <w:rsid w:val="00F57201"/>
    <w:rsid w:val="00F61421"/>
    <w:rsid w:val="00F6143C"/>
    <w:rsid w:val="00F61483"/>
    <w:rsid w:val="00F617FA"/>
    <w:rsid w:val="00F62D42"/>
    <w:rsid w:val="00F641E9"/>
    <w:rsid w:val="00F6649F"/>
    <w:rsid w:val="00F66B6E"/>
    <w:rsid w:val="00F67833"/>
    <w:rsid w:val="00F73CD1"/>
    <w:rsid w:val="00F75853"/>
    <w:rsid w:val="00F77E59"/>
    <w:rsid w:val="00F8008D"/>
    <w:rsid w:val="00F8092B"/>
    <w:rsid w:val="00F8145A"/>
    <w:rsid w:val="00F82CFE"/>
    <w:rsid w:val="00F83F97"/>
    <w:rsid w:val="00F84D9F"/>
    <w:rsid w:val="00F86CE8"/>
    <w:rsid w:val="00F90A7D"/>
    <w:rsid w:val="00F916E9"/>
    <w:rsid w:val="00F925B3"/>
    <w:rsid w:val="00F92637"/>
    <w:rsid w:val="00F9283F"/>
    <w:rsid w:val="00F93428"/>
    <w:rsid w:val="00F93959"/>
    <w:rsid w:val="00F946E3"/>
    <w:rsid w:val="00F960A0"/>
    <w:rsid w:val="00F9618D"/>
    <w:rsid w:val="00F96D57"/>
    <w:rsid w:val="00FA4A9A"/>
    <w:rsid w:val="00FA5173"/>
    <w:rsid w:val="00FA541D"/>
    <w:rsid w:val="00FA6915"/>
    <w:rsid w:val="00FA717E"/>
    <w:rsid w:val="00FA7ACC"/>
    <w:rsid w:val="00FA7C2F"/>
    <w:rsid w:val="00FB1F65"/>
    <w:rsid w:val="00FB23C9"/>
    <w:rsid w:val="00FB3C28"/>
    <w:rsid w:val="00FB4103"/>
    <w:rsid w:val="00FB5CD8"/>
    <w:rsid w:val="00FB6A2B"/>
    <w:rsid w:val="00FB712D"/>
    <w:rsid w:val="00FB7ACF"/>
    <w:rsid w:val="00FC027E"/>
    <w:rsid w:val="00FC44CD"/>
    <w:rsid w:val="00FC4AB3"/>
    <w:rsid w:val="00FC5DD4"/>
    <w:rsid w:val="00FC7427"/>
    <w:rsid w:val="00FC776A"/>
    <w:rsid w:val="00FD1CE9"/>
    <w:rsid w:val="00FD3FEA"/>
    <w:rsid w:val="00FD4CA9"/>
    <w:rsid w:val="00FD6E4A"/>
    <w:rsid w:val="00FE049D"/>
    <w:rsid w:val="00FE14FA"/>
    <w:rsid w:val="00FE17AC"/>
    <w:rsid w:val="00FE3AA1"/>
    <w:rsid w:val="00FE3D64"/>
    <w:rsid w:val="00FE4654"/>
    <w:rsid w:val="00FE5E0E"/>
    <w:rsid w:val="00FE70D1"/>
    <w:rsid w:val="00FF184C"/>
    <w:rsid w:val="00FF1AC7"/>
    <w:rsid w:val="00FF1EA2"/>
    <w:rsid w:val="00FF2D95"/>
    <w:rsid w:val="00FF2F1D"/>
    <w:rsid w:val="00FF3364"/>
    <w:rsid w:val="00FF5F21"/>
    <w:rsid w:val="00FF68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0113"/>
    <o:shapelayout v:ext="edit">
      <o:idmap v:ext="edit" data="1"/>
    </o:shapelayout>
  </w:shapeDefaults>
  <w:decimalSymbol w:val=","/>
  <w:listSeparator w:val=";"/>
  <w14:docId w14:val="3D8A91E2"/>
  <w15:docId w15:val="{407A54AF-3F71-4262-A086-136ED48E90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0" w:unhideWhenUsed="1" w:qFormat="1"/>
    <w:lsdException w:name="heading 5" w:uiPriority="0" w:qFormat="1"/>
    <w:lsdException w:name="heading 6" w:semiHidden="1" w:uiPriority="0" w:unhideWhenUsed="1" w:qFormat="1"/>
    <w:lsdException w:name="heading 7" w:uiPriority="0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556E8"/>
    <w:pPr>
      <w:suppressAutoHyphens/>
      <w:overflowPunct w:val="0"/>
      <w:autoSpaceDE w:val="0"/>
      <w:textAlignment w:val="baseline"/>
    </w:pPr>
    <w:rPr>
      <w:noProof/>
      <w:sz w:val="24"/>
      <w:lang w:eastAsia="ar-SA"/>
    </w:rPr>
  </w:style>
  <w:style w:type="paragraph" w:styleId="Heading1">
    <w:name w:val="heading 1"/>
    <w:aliases w:val="Appendix,H11,H12,H13,H14,H111,H121,H15,H112,H122,H16,H113,H123,H17,H114,H124,H18,H115,H125,H19,H110,H116,H126,H117,H127,H118,H128,H131,H141,H1111,H1211,H151,H1121,H1221,H161,H1131,H1231,H171,H1141,H1241,H181,H1151,H1251,H191,H1101,H1161"/>
    <w:basedOn w:val="Normal"/>
    <w:next w:val="Normal"/>
    <w:link w:val="Heading1Char"/>
    <w:qFormat/>
    <w:rsid w:val="000B2647"/>
    <w:pPr>
      <w:keepNext/>
      <w:spacing w:before="240" w:after="60"/>
      <w:outlineLvl w:val="0"/>
    </w:pPr>
    <w:rPr>
      <w:b/>
      <w:kern w:val="1"/>
      <w:sz w:val="32"/>
    </w:rPr>
  </w:style>
  <w:style w:type="paragraph" w:styleId="Heading2">
    <w:name w:val="heading 2"/>
    <w:aliases w:val="Title Header2,Punktas Char Char,Heading 2 (nevda)"/>
    <w:basedOn w:val="Normal"/>
    <w:next w:val="Normal"/>
    <w:link w:val="Heading2Char"/>
    <w:qFormat/>
    <w:rsid w:val="002556E8"/>
    <w:pPr>
      <w:keepNext/>
      <w:numPr>
        <w:ilvl w:val="1"/>
        <w:numId w:val="1"/>
      </w:numPr>
      <w:outlineLvl w:val="1"/>
    </w:pPr>
    <w:rPr>
      <w:b/>
      <w:bCs/>
      <w:sz w:val="22"/>
      <w:lang w:val="de-DE"/>
    </w:rPr>
  </w:style>
  <w:style w:type="paragraph" w:styleId="Heading3">
    <w:name w:val="heading 3"/>
    <w:aliases w:val="Section Header3,Sub-Clause Paragraph,Papunktis"/>
    <w:basedOn w:val="Normal"/>
    <w:next w:val="Normal"/>
    <w:link w:val="Heading3Char"/>
    <w:qFormat/>
    <w:rsid w:val="002556E8"/>
    <w:pPr>
      <w:keepNext/>
      <w:numPr>
        <w:ilvl w:val="2"/>
        <w:numId w:val="1"/>
      </w:numPr>
      <w:spacing w:before="120" w:after="120"/>
      <w:ind w:left="284"/>
      <w:outlineLvl w:val="2"/>
    </w:pPr>
  </w:style>
  <w:style w:type="paragraph" w:styleId="Heading4">
    <w:name w:val="heading 4"/>
    <w:aliases w:val=" Sub-Clause Sub-paragraph,Sub-Clause Sub-paragraph,Heading 4 Char Char Char Char"/>
    <w:basedOn w:val="Normal"/>
    <w:next w:val="Normal"/>
    <w:link w:val="Heading4Char"/>
    <w:unhideWhenUsed/>
    <w:qFormat/>
    <w:rsid w:val="00215F41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2556E8"/>
    <w:pPr>
      <w:keepNext/>
      <w:numPr>
        <w:ilvl w:val="4"/>
        <w:numId w:val="1"/>
      </w:numPr>
      <w:spacing w:line="360" w:lineRule="auto"/>
      <w:ind w:left="708"/>
      <w:jc w:val="both"/>
      <w:outlineLvl w:val="4"/>
    </w:pPr>
    <w:rPr>
      <w:b/>
      <w:bCs/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5830F7"/>
    <w:pPr>
      <w:keepNext/>
      <w:overflowPunct/>
      <w:autoSpaceDE/>
      <w:spacing w:before="480" w:after="1080"/>
      <w:ind w:left="567" w:right="-284"/>
      <w:textAlignment w:val="auto"/>
      <w:outlineLvl w:val="5"/>
    </w:pPr>
    <w:rPr>
      <w:b/>
      <w:bCs/>
      <w:i/>
      <w:sz w:val="36"/>
    </w:rPr>
  </w:style>
  <w:style w:type="paragraph" w:styleId="Heading7">
    <w:name w:val="heading 7"/>
    <w:basedOn w:val="Normal"/>
    <w:next w:val="Normal"/>
    <w:link w:val="Heading7Char"/>
    <w:qFormat/>
    <w:rsid w:val="002556E8"/>
    <w:pPr>
      <w:keepNext/>
      <w:jc w:val="both"/>
      <w:outlineLvl w:val="6"/>
    </w:pPr>
    <w:rPr>
      <w:b/>
      <w:bCs/>
      <w:i/>
      <w:iCs/>
      <w:szCs w:val="26"/>
    </w:rPr>
  </w:style>
  <w:style w:type="paragraph" w:styleId="Heading8">
    <w:name w:val="heading 8"/>
    <w:basedOn w:val="Normal"/>
    <w:next w:val="Normal"/>
    <w:link w:val="Heading8Char"/>
    <w:qFormat/>
    <w:rsid w:val="005830F7"/>
    <w:pPr>
      <w:keepNext/>
      <w:overflowPunct/>
      <w:autoSpaceDE/>
      <w:jc w:val="center"/>
      <w:textAlignment w:val="auto"/>
      <w:outlineLvl w:val="7"/>
    </w:pPr>
    <w:rPr>
      <w:b/>
      <w:bCs/>
      <w:i/>
      <w:iCs/>
    </w:rPr>
  </w:style>
  <w:style w:type="paragraph" w:styleId="Heading9">
    <w:name w:val="heading 9"/>
    <w:basedOn w:val="Normal"/>
    <w:next w:val="Normal"/>
    <w:link w:val="Heading9Char"/>
    <w:qFormat/>
    <w:rsid w:val="005830F7"/>
    <w:pPr>
      <w:keepNext/>
      <w:numPr>
        <w:ilvl w:val="8"/>
        <w:numId w:val="2"/>
      </w:numPr>
      <w:tabs>
        <w:tab w:val="left" w:pos="851"/>
      </w:tabs>
      <w:overflowPunct/>
      <w:autoSpaceDE/>
      <w:ind w:left="720"/>
      <w:jc w:val="center"/>
      <w:textAlignment w:val="auto"/>
      <w:outlineLvl w:val="8"/>
    </w:pPr>
    <w:rPr>
      <w:b/>
      <w:bCs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 Sub-Clause Sub-paragraph Char,Sub-Clause Sub-paragraph Char,Heading 4 Char Char Char Char Char"/>
    <w:link w:val="Heading4"/>
    <w:rsid w:val="00215F41"/>
    <w:rPr>
      <w:rFonts w:ascii="Calibri" w:eastAsia="Times New Roman" w:hAnsi="Calibri" w:cs="Times New Roman"/>
      <w:b/>
      <w:bCs/>
      <w:sz w:val="28"/>
      <w:szCs w:val="28"/>
      <w:lang w:val="en-GB" w:eastAsia="ar-SA"/>
    </w:rPr>
  </w:style>
  <w:style w:type="character" w:customStyle="1" w:styleId="Heading6Char">
    <w:name w:val="Heading 6 Char"/>
    <w:link w:val="Heading6"/>
    <w:rsid w:val="005830F7"/>
    <w:rPr>
      <w:b/>
      <w:bCs/>
      <w:i/>
      <w:sz w:val="36"/>
      <w:lang w:val="en-GB" w:eastAsia="ar-SA"/>
    </w:rPr>
  </w:style>
  <w:style w:type="character" w:customStyle="1" w:styleId="Heading7Char">
    <w:name w:val="Heading 7 Char"/>
    <w:link w:val="Heading7"/>
    <w:rsid w:val="005830F7"/>
    <w:rPr>
      <w:b/>
      <w:bCs/>
      <w:i/>
      <w:iCs/>
      <w:sz w:val="24"/>
      <w:szCs w:val="26"/>
      <w:lang w:eastAsia="ar-SA"/>
    </w:rPr>
  </w:style>
  <w:style w:type="character" w:customStyle="1" w:styleId="Heading8Char">
    <w:name w:val="Heading 8 Char"/>
    <w:link w:val="Heading8"/>
    <w:rsid w:val="005830F7"/>
    <w:rPr>
      <w:b/>
      <w:bCs/>
      <w:i/>
      <w:iCs/>
      <w:sz w:val="24"/>
      <w:lang w:eastAsia="ar-SA"/>
    </w:rPr>
  </w:style>
  <w:style w:type="character" w:customStyle="1" w:styleId="Heading9Char">
    <w:name w:val="Heading 9 Char"/>
    <w:link w:val="Heading9"/>
    <w:rsid w:val="005830F7"/>
    <w:rPr>
      <w:b/>
      <w:bCs/>
      <w:i/>
      <w:noProof/>
      <w:sz w:val="24"/>
      <w:lang w:eastAsia="ar-SA"/>
    </w:rPr>
  </w:style>
  <w:style w:type="character" w:customStyle="1" w:styleId="Absatz-Standardschriftart">
    <w:name w:val="Absatz-Standardschriftart"/>
    <w:rsid w:val="002556E8"/>
  </w:style>
  <w:style w:type="character" w:customStyle="1" w:styleId="WW8Num2z0">
    <w:name w:val="WW8Num2z0"/>
    <w:rsid w:val="002556E8"/>
    <w:rPr>
      <w:rFonts w:ascii="Symbol" w:hAnsi="Symbol"/>
    </w:rPr>
  </w:style>
  <w:style w:type="character" w:customStyle="1" w:styleId="WW-Absatz-Standardschriftart">
    <w:name w:val="WW-Absatz-Standardschriftart"/>
    <w:rsid w:val="002556E8"/>
  </w:style>
  <w:style w:type="character" w:customStyle="1" w:styleId="WW-Absatz-Standardschriftart1">
    <w:name w:val="WW-Absatz-Standardschriftart1"/>
    <w:rsid w:val="002556E8"/>
  </w:style>
  <w:style w:type="character" w:customStyle="1" w:styleId="WW-Absatz-Standardschriftart11">
    <w:name w:val="WW-Absatz-Standardschriftart11"/>
    <w:rsid w:val="002556E8"/>
  </w:style>
  <w:style w:type="character" w:customStyle="1" w:styleId="WW-Absatz-Standardschriftart111">
    <w:name w:val="WW-Absatz-Standardschriftart111"/>
    <w:rsid w:val="002556E8"/>
  </w:style>
  <w:style w:type="character" w:customStyle="1" w:styleId="WW8Num1z0">
    <w:name w:val="WW8Num1z0"/>
    <w:rsid w:val="002556E8"/>
    <w:rPr>
      <w:rFonts w:ascii="Symbol" w:hAnsi="Symbol"/>
    </w:rPr>
  </w:style>
  <w:style w:type="character" w:customStyle="1" w:styleId="WW8Num2z1">
    <w:name w:val="WW8Num2z1"/>
    <w:rsid w:val="002556E8"/>
    <w:rPr>
      <w:rFonts w:ascii="Courier New" w:hAnsi="Courier New" w:cs="Courier New"/>
    </w:rPr>
  </w:style>
  <w:style w:type="character" w:customStyle="1" w:styleId="WW8Num2z2">
    <w:name w:val="WW8Num2z2"/>
    <w:rsid w:val="002556E8"/>
    <w:rPr>
      <w:rFonts w:ascii="Wingdings" w:hAnsi="Wingdings"/>
    </w:rPr>
  </w:style>
  <w:style w:type="character" w:customStyle="1" w:styleId="WW8Num2z3">
    <w:name w:val="WW8Num2z3"/>
    <w:rsid w:val="002556E8"/>
    <w:rPr>
      <w:rFonts w:ascii="Wingdings" w:hAnsi="Wingdings" w:cs="StarSymbol"/>
      <w:sz w:val="18"/>
      <w:szCs w:val="18"/>
    </w:rPr>
  </w:style>
  <w:style w:type="character" w:customStyle="1" w:styleId="WW8Num3z0">
    <w:name w:val="WW8Num3z0"/>
    <w:rsid w:val="002556E8"/>
    <w:rPr>
      <w:rFonts w:ascii="Symbol" w:hAnsi="Symbol" w:cs="StarSymbol"/>
      <w:sz w:val="18"/>
      <w:szCs w:val="18"/>
    </w:rPr>
  </w:style>
  <w:style w:type="character" w:customStyle="1" w:styleId="WW8Num3z1">
    <w:name w:val="WW8Num3z1"/>
    <w:rsid w:val="002556E8"/>
    <w:rPr>
      <w:rFonts w:ascii="Wingdings 2" w:hAnsi="Wingdings 2" w:cs="StarSymbol"/>
      <w:sz w:val="18"/>
      <w:szCs w:val="18"/>
    </w:rPr>
  </w:style>
  <w:style w:type="character" w:customStyle="1" w:styleId="WW8Num3z2">
    <w:name w:val="WW8Num3z2"/>
    <w:rsid w:val="002556E8"/>
    <w:rPr>
      <w:rFonts w:ascii="StarSymbol" w:hAnsi="StarSymbol" w:cs="StarSymbol"/>
      <w:sz w:val="18"/>
      <w:szCs w:val="18"/>
    </w:rPr>
  </w:style>
  <w:style w:type="character" w:customStyle="1" w:styleId="WW8Num3z3">
    <w:name w:val="WW8Num3z3"/>
    <w:rsid w:val="002556E8"/>
    <w:rPr>
      <w:rFonts w:ascii="Wingdings" w:hAnsi="Wingdings" w:cs="StarSymbol"/>
      <w:sz w:val="18"/>
      <w:szCs w:val="18"/>
    </w:rPr>
  </w:style>
  <w:style w:type="character" w:customStyle="1" w:styleId="WW-Absatz-Standardschriftart1111">
    <w:name w:val="WW-Absatz-Standardschriftart1111"/>
    <w:rsid w:val="002556E8"/>
  </w:style>
  <w:style w:type="character" w:customStyle="1" w:styleId="WW-Absatz-Standardschriftart11111">
    <w:name w:val="WW-Absatz-Standardschriftart11111"/>
    <w:rsid w:val="002556E8"/>
  </w:style>
  <w:style w:type="character" w:customStyle="1" w:styleId="WW-Absatz-Standardschriftart111111">
    <w:name w:val="WW-Absatz-Standardschriftart111111"/>
    <w:rsid w:val="002556E8"/>
  </w:style>
  <w:style w:type="character" w:customStyle="1" w:styleId="WW-Absatz-Standardschriftart1111111">
    <w:name w:val="WW-Absatz-Standardschriftart1111111"/>
    <w:rsid w:val="002556E8"/>
  </w:style>
  <w:style w:type="character" w:customStyle="1" w:styleId="WW-DefaultParagraphFont">
    <w:name w:val="WW-Default Paragraph Font"/>
    <w:rsid w:val="002556E8"/>
  </w:style>
  <w:style w:type="character" w:customStyle="1" w:styleId="WW-DefaultParagraphFont1">
    <w:name w:val="WW-Default Paragraph Font1"/>
    <w:rsid w:val="002556E8"/>
  </w:style>
  <w:style w:type="character" w:styleId="PageNumber">
    <w:name w:val="page number"/>
    <w:basedOn w:val="WW-DefaultParagraphFont1"/>
    <w:rsid w:val="002556E8"/>
  </w:style>
  <w:style w:type="character" w:customStyle="1" w:styleId="WW-Absatz-Standardschriftart11111111">
    <w:name w:val="WW-Absatz-Standardschriftart11111111"/>
    <w:rsid w:val="002556E8"/>
  </w:style>
  <w:style w:type="character" w:customStyle="1" w:styleId="WW-Absatz-Standardschriftart111111111">
    <w:name w:val="WW-Absatz-Standardschriftart111111111"/>
    <w:rsid w:val="002556E8"/>
  </w:style>
  <w:style w:type="character" w:customStyle="1" w:styleId="WW-Absatz-Standardschriftart1111111111">
    <w:name w:val="WW-Absatz-Standardschriftart1111111111"/>
    <w:rsid w:val="002556E8"/>
  </w:style>
  <w:style w:type="character" w:customStyle="1" w:styleId="WW-Absatz-Standardschriftart11111111111">
    <w:name w:val="WW-Absatz-Standardschriftart11111111111"/>
    <w:rsid w:val="002556E8"/>
  </w:style>
  <w:style w:type="character" w:customStyle="1" w:styleId="WW-Absatz-Standardschriftart111111111111">
    <w:name w:val="WW-Absatz-Standardschriftart111111111111"/>
    <w:rsid w:val="002556E8"/>
  </w:style>
  <w:style w:type="character" w:customStyle="1" w:styleId="WW-Absatz-Standardschriftart1111111111111">
    <w:name w:val="WW-Absatz-Standardschriftart1111111111111"/>
    <w:rsid w:val="002556E8"/>
  </w:style>
  <w:style w:type="character" w:customStyle="1" w:styleId="WW-Absatz-Standardschriftart11111111111111">
    <w:name w:val="WW-Absatz-Standardschriftart11111111111111"/>
    <w:rsid w:val="002556E8"/>
  </w:style>
  <w:style w:type="character" w:customStyle="1" w:styleId="WW-Absatz-Standardschriftart111111111111111">
    <w:name w:val="WW-Absatz-Standardschriftart111111111111111"/>
    <w:rsid w:val="002556E8"/>
  </w:style>
  <w:style w:type="character" w:customStyle="1" w:styleId="WW-Absatz-Standardschriftart1111111111111111">
    <w:name w:val="WW-Absatz-Standardschriftart1111111111111111"/>
    <w:rsid w:val="002556E8"/>
  </w:style>
  <w:style w:type="character" w:styleId="Hyperlink">
    <w:name w:val="Hyperlink"/>
    <w:rsid w:val="002556E8"/>
    <w:rPr>
      <w:color w:val="0000FF"/>
      <w:u w:val="single"/>
    </w:rPr>
  </w:style>
  <w:style w:type="character" w:customStyle="1" w:styleId="WW8Num4z0">
    <w:name w:val="WW8Num4z0"/>
    <w:rsid w:val="002556E8"/>
    <w:rPr>
      <w:rFonts w:ascii="Symbol" w:hAnsi="Symbol" w:cs="StarSymbol"/>
      <w:sz w:val="18"/>
      <w:szCs w:val="18"/>
    </w:rPr>
  </w:style>
  <w:style w:type="character" w:customStyle="1" w:styleId="WW8Num4z1">
    <w:name w:val="WW8Num4z1"/>
    <w:rsid w:val="002556E8"/>
    <w:rPr>
      <w:rFonts w:ascii="Wingdings 2" w:hAnsi="Wingdings 2" w:cs="StarSymbol"/>
      <w:sz w:val="18"/>
      <w:szCs w:val="18"/>
    </w:rPr>
  </w:style>
  <w:style w:type="character" w:customStyle="1" w:styleId="WW8Num4z2">
    <w:name w:val="WW8Num4z2"/>
    <w:rsid w:val="002556E8"/>
    <w:rPr>
      <w:rFonts w:ascii="StarSymbol" w:hAnsi="StarSymbol" w:cs="StarSymbol"/>
      <w:sz w:val="18"/>
      <w:szCs w:val="18"/>
    </w:rPr>
  </w:style>
  <w:style w:type="character" w:customStyle="1" w:styleId="WW8Num4z3">
    <w:name w:val="WW8Num4z3"/>
    <w:rsid w:val="002556E8"/>
    <w:rPr>
      <w:rFonts w:ascii="Wingdings" w:hAnsi="Wingdings" w:cs="StarSymbol"/>
      <w:sz w:val="18"/>
      <w:szCs w:val="18"/>
    </w:rPr>
  </w:style>
  <w:style w:type="character" w:customStyle="1" w:styleId="WW8Num6z0">
    <w:name w:val="WW8Num6z0"/>
    <w:rsid w:val="002556E8"/>
    <w:rPr>
      <w:rFonts w:ascii="Symbol" w:hAnsi="Symbol" w:cs="StarSymbol"/>
      <w:sz w:val="18"/>
      <w:szCs w:val="18"/>
    </w:rPr>
  </w:style>
  <w:style w:type="character" w:customStyle="1" w:styleId="NumberingSymbols">
    <w:name w:val="Numbering Symbols"/>
    <w:rsid w:val="002556E8"/>
  </w:style>
  <w:style w:type="paragraph" w:customStyle="1" w:styleId="Heading">
    <w:name w:val="Heading"/>
    <w:basedOn w:val="Normal"/>
    <w:next w:val="BodyText"/>
    <w:rsid w:val="002556E8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BodyText">
    <w:name w:val="Body Text"/>
    <w:basedOn w:val="Normal"/>
    <w:link w:val="BodyTextChar"/>
    <w:rsid w:val="002556E8"/>
    <w:pPr>
      <w:spacing w:after="120"/>
    </w:pPr>
  </w:style>
  <w:style w:type="character" w:customStyle="1" w:styleId="BodyTextChar">
    <w:name w:val="Body Text Char"/>
    <w:link w:val="BodyText"/>
    <w:rsid w:val="00492AF1"/>
    <w:rPr>
      <w:sz w:val="24"/>
      <w:lang w:val="en-GB" w:eastAsia="ar-SA"/>
    </w:rPr>
  </w:style>
  <w:style w:type="paragraph" w:styleId="List">
    <w:name w:val="List"/>
    <w:basedOn w:val="Tekstas"/>
    <w:rsid w:val="002556E8"/>
    <w:rPr>
      <w:rFonts w:cs="Tahoma"/>
    </w:rPr>
  </w:style>
  <w:style w:type="paragraph" w:customStyle="1" w:styleId="Tekstas">
    <w:name w:val="Tekstas"/>
    <w:basedOn w:val="Normal"/>
    <w:rsid w:val="002556E8"/>
    <w:pPr>
      <w:spacing w:after="120"/>
    </w:pPr>
  </w:style>
  <w:style w:type="paragraph" w:styleId="Caption">
    <w:name w:val="caption"/>
    <w:basedOn w:val="Normal"/>
    <w:qFormat/>
    <w:rsid w:val="002556E8"/>
    <w:pPr>
      <w:suppressLineNumbers/>
      <w:spacing w:before="120" w:after="120"/>
    </w:pPr>
    <w:rPr>
      <w:rFonts w:cs="Tahoma"/>
      <w:i/>
      <w:iCs/>
      <w:szCs w:val="24"/>
    </w:rPr>
  </w:style>
  <w:style w:type="paragraph" w:customStyle="1" w:styleId="Index">
    <w:name w:val="Index"/>
    <w:basedOn w:val="Normal"/>
    <w:rsid w:val="002556E8"/>
    <w:pPr>
      <w:suppressLineNumbers/>
    </w:pPr>
    <w:rPr>
      <w:rFonts w:cs="Tahoma"/>
    </w:rPr>
  </w:style>
  <w:style w:type="paragraph" w:customStyle="1" w:styleId="Pavadinimas2">
    <w:name w:val="Pavadinimas2"/>
    <w:basedOn w:val="Normal"/>
    <w:next w:val="Normal"/>
    <w:qFormat/>
    <w:rsid w:val="002556E8"/>
    <w:rPr>
      <w:i/>
      <w:iCs/>
      <w:smallCaps/>
      <w:spacing w:val="-8"/>
    </w:rPr>
  </w:style>
  <w:style w:type="paragraph" w:customStyle="1" w:styleId="Antrat1">
    <w:name w:val="Antraštė1"/>
    <w:basedOn w:val="Normal"/>
    <w:next w:val="BodyText"/>
    <w:rsid w:val="002556E8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itle">
    <w:name w:val="Title"/>
    <w:basedOn w:val="Antrat1"/>
    <w:next w:val="Subtitle"/>
    <w:link w:val="TitleChar"/>
    <w:qFormat/>
    <w:rsid w:val="002556E8"/>
  </w:style>
  <w:style w:type="paragraph" w:styleId="Subtitle">
    <w:name w:val="Subtitle"/>
    <w:aliases w:val="Diagrama"/>
    <w:basedOn w:val="Antrat1"/>
    <w:next w:val="Tekstas"/>
    <w:link w:val="SubtitleChar"/>
    <w:qFormat/>
    <w:rsid w:val="002556E8"/>
    <w:pPr>
      <w:jc w:val="center"/>
    </w:pPr>
    <w:rPr>
      <w:i/>
      <w:iCs/>
    </w:rPr>
  </w:style>
  <w:style w:type="paragraph" w:styleId="Footer">
    <w:name w:val="footer"/>
    <w:aliases w:val="Štampai"/>
    <w:basedOn w:val="Normal"/>
    <w:link w:val="FooterChar"/>
    <w:uiPriority w:val="99"/>
    <w:qFormat/>
    <w:rsid w:val="002556E8"/>
    <w:pPr>
      <w:tabs>
        <w:tab w:val="center" w:pos="4153"/>
        <w:tab w:val="right" w:pos="8306"/>
      </w:tabs>
    </w:pPr>
  </w:style>
  <w:style w:type="character" w:customStyle="1" w:styleId="FooterChar">
    <w:name w:val="Footer Char"/>
    <w:aliases w:val="Štampai Char"/>
    <w:link w:val="Footer"/>
    <w:uiPriority w:val="99"/>
    <w:rsid w:val="00064147"/>
    <w:rPr>
      <w:sz w:val="24"/>
      <w:lang w:val="en-GB" w:eastAsia="ar-SA"/>
    </w:rPr>
  </w:style>
  <w:style w:type="paragraph" w:customStyle="1" w:styleId="Lentelsturinys">
    <w:name w:val="Lentelės turinys"/>
    <w:basedOn w:val="Normal"/>
    <w:rsid w:val="002556E8"/>
    <w:pPr>
      <w:suppressLineNumbers/>
    </w:pPr>
  </w:style>
  <w:style w:type="paragraph" w:customStyle="1" w:styleId="Lentelsantrat">
    <w:name w:val="Lentelės antraštė"/>
    <w:basedOn w:val="Lentelsturinys"/>
    <w:rsid w:val="002556E8"/>
    <w:pPr>
      <w:jc w:val="center"/>
    </w:pPr>
    <w:rPr>
      <w:b/>
      <w:bCs/>
    </w:rPr>
  </w:style>
  <w:style w:type="paragraph" w:customStyle="1" w:styleId="Kadroturinys">
    <w:name w:val="Kadro turinys"/>
    <w:basedOn w:val="Tekstas"/>
    <w:rsid w:val="002556E8"/>
  </w:style>
  <w:style w:type="paragraph" w:customStyle="1" w:styleId="Rodykl">
    <w:name w:val="Rodyklė"/>
    <w:basedOn w:val="Normal"/>
    <w:rsid w:val="002556E8"/>
    <w:pPr>
      <w:suppressLineNumbers/>
    </w:pPr>
    <w:rPr>
      <w:rFonts w:cs="Tahoma"/>
    </w:rPr>
  </w:style>
  <w:style w:type="paragraph" w:styleId="Header">
    <w:name w:val="header"/>
    <w:aliases w:val="Blanko antraste,HEADER_EN,Intestazione.int.intestazione,Intestazione.int,HEADER_EN Char Char"/>
    <w:basedOn w:val="Normal"/>
    <w:link w:val="HeaderChar"/>
    <w:rsid w:val="002556E8"/>
    <w:pPr>
      <w:tabs>
        <w:tab w:val="center" w:pos="4153"/>
        <w:tab w:val="right" w:pos="8306"/>
      </w:tabs>
      <w:suppressAutoHyphens w:val="0"/>
    </w:pPr>
  </w:style>
  <w:style w:type="character" w:customStyle="1" w:styleId="HeaderChar">
    <w:name w:val="Header Char"/>
    <w:aliases w:val="Blanko antraste Char,HEADER_EN Char,Intestazione.int.intestazione Char,Intestazione.int Char,HEADER_EN Char Char Char"/>
    <w:link w:val="Header"/>
    <w:rsid w:val="005830F7"/>
    <w:rPr>
      <w:sz w:val="24"/>
      <w:lang w:val="en-GB" w:eastAsia="ar-SA"/>
    </w:rPr>
  </w:style>
  <w:style w:type="paragraph" w:customStyle="1" w:styleId="NormalWeb2">
    <w:name w:val="Normal (Web)2"/>
    <w:basedOn w:val="Normal"/>
    <w:rsid w:val="002556E8"/>
    <w:pPr>
      <w:overflowPunct/>
      <w:autoSpaceDE/>
      <w:spacing w:before="280"/>
      <w:textAlignment w:val="auto"/>
    </w:pPr>
    <w:rPr>
      <w:i/>
      <w:iCs/>
      <w:szCs w:val="24"/>
    </w:rPr>
  </w:style>
  <w:style w:type="paragraph" w:customStyle="1" w:styleId="NormalWeb1">
    <w:name w:val="Normal (Web)1"/>
    <w:basedOn w:val="Normal"/>
    <w:rsid w:val="002556E8"/>
    <w:pPr>
      <w:overflowPunct/>
      <w:autoSpaceDE/>
      <w:spacing w:before="280"/>
      <w:textAlignment w:val="auto"/>
    </w:pPr>
    <w:rPr>
      <w:szCs w:val="24"/>
    </w:rPr>
  </w:style>
  <w:style w:type="paragraph" w:customStyle="1" w:styleId="Framecontents">
    <w:name w:val="Frame contents"/>
    <w:basedOn w:val="BodyText"/>
    <w:rsid w:val="002556E8"/>
  </w:style>
  <w:style w:type="paragraph" w:customStyle="1" w:styleId="TableContents">
    <w:name w:val="Table Contents"/>
    <w:basedOn w:val="Normal"/>
    <w:rsid w:val="002556E8"/>
    <w:pPr>
      <w:suppressLineNumbers/>
    </w:pPr>
  </w:style>
  <w:style w:type="paragraph" w:customStyle="1" w:styleId="TableHeading">
    <w:name w:val="Table Heading"/>
    <w:basedOn w:val="TableContents"/>
    <w:rsid w:val="002556E8"/>
    <w:pPr>
      <w:jc w:val="center"/>
    </w:pPr>
    <w:rPr>
      <w:b/>
      <w:bCs/>
    </w:rPr>
  </w:style>
  <w:style w:type="paragraph" w:styleId="NormalWeb">
    <w:name w:val="Normal (Web)"/>
    <w:basedOn w:val="Normal"/>
    <w:uiPriority w:val="99"/>
    <w:rsid w:val="002556E8"/>
    <w:pPr>
      <w:suppressAutoHyphens w:val="0"/>
      <w:overflowPunct/>
      <w:autoSpaceDE/>
      <w:spacing w:before="100" w:after="100"/>
      <w:textAlignment w:val="auto"/>
    </w:pPr>
    <w:rPr>
      <w:szCs w:val="24"/>
      <w:lang w:val="en-US"/>
    </w:rPr>
  </w:style>
  <w:style w:type="paragraph" w:customStyle="1" w:styleId="Text">
    <w:name w:val="Text"/>
    <w:basedOn w:val="Normal"/>
    <w:rsid w:val="002556E8"/>
    <w:pPr>
      <w:spacing w:before="240"/>
      <w:jc w:val="center"/>
    </w:pPr>
    <w:rPr>
      <w:smallCaps/>
    </w:rPr>
  </w:style>
  <w:style w:type="character" w:customStyle="1" w:styleId="apple-style-span">
    <w:name w:val="apple-style-span"/>
    <w:basedOn w:val="DefaultParagraphFont"/>
    <w:rsid w:val="00082484"/>
  </w:style>
  <w:style w:type="character" w:customStyle="1" w:styleId="apple-converted-space">
    <w:name w:val="apple-converted-space"/>
    <w:basedOn w:val="DefaultParagraphFont"/>
    <w:rsid w:val="00082484"/>
  </w:style>
  <w:style w:type="paragraph" w:styleId="BodyText2">
    <w:name w:val="Body Text 2"/>
    <w:basedOn w:val="Normal"/>
    <w:link w:val="BodyText2Char"/>
    <w:unhideWhenUsed/>
    <w:rsid w:val="00FA5173"/>
    <w:pPr>
      <w:spacing w:after="120" w:line="480" w:lineRule="auto"/>
    </w:pPr>
  </w:style>
  <w:style w:type="character" w:customStyle="1" w:styleId="BodyText2Char">
    <w:name w:val="Body Text 2 Char"/>
    <w:link w:val="BodyText2"/>
    <w:rsid w:val="00FA5173"/>
    <w:rPr>
      <w:sz w:val="24"/>
      <w:lang w:val="en-GB" w:eastAsia="ar-SA"/>
    </w:rPr>
  </w:style>
  <w:style w:type="paragraph" w:customStyle="1" w:styleId="Lentele">
    <w:name w:val="Lentele"/>
    <w:basedOn w:val="Heading4"/>
    <w:rsid w:val="00215F41"/>
    <w:pPr>
      <w:suppressAutoHyphens w:val="0"/>
      <w:overflowPunct/>
      <w:autoSpaceDE/>
      <w:spacing w:before="60"/>
      <w:ind w:firstLine="720"/>
      <w:textAlignment w:val="auto"/>
    </w:pPr>
    <w:rPr>
      <w:rFonts w:ascii="Times New Roman" w:hAnsi="Times New Roman"/>
      <w:b w:val="0"/>
      <w:bCs w:val="0"/>
      <w:i/>
      <w:iCs/>
      <w:sz w:val="20"/>
      <w:szCs w:val="20"/>
      <w:lang w:eastAsia="en-US"/>
    </w:rPr>
  </w:style>
  <w:style w:type="paragraph" w:styleId="BodyTextFirstIndent">
    <w:name w:val="Body Text First Indent"/>
    <w:basedOn w:val="BodyText"/>
    <w:link w:val="BodyTextFirstIndentChar"/>
    <w:rsid w:val="00492AF1"/>
    <w:pPr>
      <w:suppressAutoHyphens w:val="0"/>
      <w:overflowPunct/>
      <w:autoSpaceDE/>
      <w:ind w:firstLine="210"/>
      <w:textAlignment w:val="auto"/>
    </w:pPr>
    <w:rPr>
      <w:szCs w:val="24"/>
      <w:lang w:val="en-US" w:eastAsia="en-US"/>
    </w:rPr>
  </w:style>
  <w:style w:type="character" w:customStyle="1" w:styleId="BodyTextFirstIndentChar">
    <w:name w:val="Body Text First Indent Char"/>
    <w:link w:val="BodyTextFirstIndent"/>
    <w:rsid w:val="00492AF1"/>
    <w:rPr>
      <w:sz w:val="24"/>
      <w:lang w:val="en-GB" w:eastAsia="ar-SA"/>
    </w:rPr>
  </w:style>
  <w:style w:type="paragraph" w:styleId="List2">
    <w:name w:val="List 2"/>
    <w:basedOn w:val="Normal"/>
    <w:uiPriority w:val="99"/>
    <w:semiHidden/>
    <w:unhideWhenUsed/>
    <w:rsid w:val="003179EC"/>
    <w:pPr>
      <w:ind w:left="566" w:hanging="283"/>
      <w:contextualSpacing/>
    </w:pPr>
  </w:style>
  <w:style w:type="paragraph" w:styleId="BodyText3">
    <w:name w:val="Body Text 3"/>
    <w:basedOn w:val="Normal"/>
    <w:link w:val="BodyText3Char"/>
    <w:unhideWhenUsed/>
    <w:rsid w:val="005830F7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830F7"/>
    <w:rPr>
      <w:sz w:val="16"/>
      <w:szCs w:val="16"/>
      <w:lang w:val="en-GB" w:eastAsia="ar-SA"/>
    </w:rPr>
  </w:style>
  <w:style w:type="paragraph" w:styleId="BodyTextIndent">
    <w:name w:val="Body Text Indent"/>
    <w:basedOn w:val="Normal"/>
    <w:link w:val="BodyTextIndentChar"/>
    <w:unhideWhenUsed/>
    <w:rsid w:val="005830F7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830F7"/>
    <w:rPr>
      <w:sz w:val="24"/>
      <w:lang w:val="en-GB" w:eastAsia="ar-SA"/>
    </w:rPr>
  </w:style>
  <w:style w:type="paragraph" w:styleId="BodyTextIndent3">
    <w:name w:val="Body Text Indent 3"/>
    <w:basedOn w:val="Normal"/>
    <w:link w:val="BodyTextIndent3Char"/>
    <w:unhideWhenUsed/>
    <w:rsid w:val="005830F7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830F7"/>
    <w:rPr>
      <w:sz w:val="16"/>
      <w:szCs w:val="16"/>
      <w:lang w:val="en-GB" w:eastAsia="ar-SA"/>
    </w:rPr>
  </w:style>
  <w:style w:type="character" w:customStyle="1" w:styleId="WW8Num1z1">
    <w:name w:val="WW8Num1z1"/>
    <w:rsid w:val="005830F7"/>
    <w:rPr>
      <w:rFonts w:ascii="Wingdings 2" w:hAnsi="Wingdings 2" w:cs="StarSymbol"/>
      <w:sz w:val="18"/>
      <w:szCs w:val="18"/>
    </w:rPr>
  </w:style>
  <w:style w:type="character" w:customStyle="1" w:styleId="WW8Num1z2">
    <w:name w:val="WW8Num1z2"/>
    <w:rsid w:val="005830F7"/>
    <w:rPr>
      <w:rFonts w:ascii="StarSymbol" w:hAnsi="StarSymbol" w:cs="StarSymbol"/>
      <w:sz w:val="18"/>
      <w:szCs w:val="18"/>
    </w:rPr>
  </w:style>
  <w:style w:type="character" w:customStyle="1" w:styleId="WW8Num5z0">
    <w:name w:val="WW8Num5z0"/>
    <w:rsid w:val="005830F7"/>
    <w:rPr>
      <w:rFonts w:ascii="Wingdings" w:hAnsi="Wingdings" w:cs="StarSymbol"/>
      <w:sz w:val="18"/>
      <w:szCs w:val="18"/>
    </w:rPr>
  </w:style>
  <w:style w:type="character" w:customStyle="1" w:styleId="WW8Num5z1">
    <w:name w:val="WW8Num5z1"/>
    <w:rsid w:val="005830F7"/>
    <w:rPr>
      <w:rFonts w:ascii="Wingdings 2" w:hAnsi="Wingdings 2" w:cs="StarSymbol"/>
      <w:sz w:val="18"/>
      <w:szCs w:val="18"/>
    </w:rPr>
  </w:style>
  <w:style w:type="character" w:customStyle="1" w:styleId="WW8Num5z2">
    <w:name w:val="WW8Num5z2"/>
    <w:rsid w:val="005830F7"/>
    <w:rPr>
      <w:rFonts w:ascii="StarSymbol" w:hAnsi="StarSymbol" w:cs="StarSymbol"/>
      <w:sz w:val="18"/>
      <w:szCs w:val="18"/>
    </w:rPr>
  </w:style>
  <w:style w:type="character" w:customStyle="1" w:styleId="WW8Num6z1">
    <w:name w:val="WW8Num6z1"/>
    <w:rsid w:val="005830F7"/>
    <w:rPr>
      <w:rFonts w:ascii="Wingdings 2" w:hAnsi="Wingdings 2" w:cs="StarSymbol"/>
      <w:sz w:val="18"/>
      <w:szCs w:val="18"/>
    </w:rPr>
  </w:style>
  <w:style w:type="character" w:customStyle="1" w:styleId="WW8Num6z2">
    <w:name w:val="WW8Num6z2"/>
    <w:rsid w:val="005830F7"/>
    <w:rPr>
      <w:rFonts w:ascii="StarSymbol" w:hAnsi="StarSymbol" w:cs="StarSymbol"/>
      <w:sz w:val="18"/>
      <w:szCs w:val="18"/>
    </w:rPr>
  </w:style>
  <w:style w:type="character" w:customStyle="1" w:styleId="WW8Num7z0">
    <w:name w:val="WW8Num7z0"/>
    <w:rsid w:val="005830F7"/>
    <w:rPr>
      <w:rFonts w:ascii="Wingdings" w:hAnsi="Wingdings"/>
      <w:b/>
      <w:bCs/>
    </w:rPr>
  </w:style>
  <w:style w:type="character" w:customStyle="1" w:styleId="WW8Num7z1">
    <w:name w:val="WW8Num7z1"/>
    <w:rsid w:val="005830F7"/>
    <w:rPr>
      <w:rFonts w:ascii="Wingdings 2" w:hAnsi="Wingdings 2" w:cs="StarSymbol"/>
      <w:sz w:val="18"/>
      <w:szCs w:val="18"/>
    </w:rPr>
  </w:style>
  <w:style w:type="character" w:customStyle="1" w:styleId="WW8Num7z2">
    <w:name w:val="WW8Num7z2"/>
    <w:rsid w:val="005830F7"/>
    <w:rPr>
      <w:rFonts w:ascii="StarSymbol" w:hAnsi="StarSymbol" w:cs="StarSymbol"/>
      <w:sz w:val="18"/>
      <w:szCs w:val="18"/>
    </w:rPr>
  </w:style>
  <w:style w:type="character" w:customStyle="1" w:styleId="WW8Num8z0">
    <w:name w:val="WW8Num8z0"/>
    <w:rsid w:val="005830F7"/>
    <w:rPr>
      <w:rFonts w:ascii="Wingdings" w:hAnsi="Wingdings" w:cs="StarSymbol"/>
      <w:sz w:val="18"/>
      <w:szCs w:val="18"/>
    </w:rPr>
  </w:style>
  <w:style w:type="character" w:customStyle="1" w:styleId="WW8Num8z1">
    <w:name w:val="WW8Num8z1"/>
    <w:rsid w:val="005830F7"/>
    <w:rPr>
      <w:rFonts w:ascii="Wingdings 2" w:hAnsi="Wingdings 2" w:cs="StarSymbol"/>
      <w:sz w:val="18"/>
      <w:szCs w:val="18"/>
    </w:rPr>
  </w:style>
  <w:style w:type="character" w:customStyle="1" w:styleId="WW8Num8z2">
    <w:name w:val="WW8Num8z2"/>
    <w:rsid w:val="005830F7"/>
    <w:rPr>
      <w:rFonts w:ascii="StarSymbol" w:hAnsi="StarSymbol" w:cs="StarSymbol"/>
      <w:sz w:val="18"/>
      <w:szCs w:val="18"/>
    </w:rPr>
  </w:style>
  <w:style w:type="character" w:customStyle="1" w:styleId="WW8Num9z0">
    <w:name w:val="WW8Num9z0"/>
    <w:rsid w:val="005830F7"/>
    <w:rPr>
      <w:rFonts w:ascii="Symbol" w:hAnsi="Symbol"/>
      <w:sz w:val="20"/>
    </w:rPr>
  </w:style>
  <w:style w:type="character" w:customStyle="1" w:styleId="WW8Num9z1">
    <w:name w:val="WW8Num9z1"/>
    <w:rsid w:val="005830F7"/>
    <w:rPr>
      <w:rFonts w:ascii="Courier New" w:hAnsi="Courier New"/>
      <w:sz w:val="20"/>
    </w:rPr>
  </w:style>
  <w:style w:type="character" w:customStyle="1" w:styleId="WW8Num9z2">
    <w:name w:val="WW8Num9z2"/>
    <w:rsid w:val="005830F7"/>
    <w:rPr>
      <w:rFonts w:ascii="Wingdings" w:hAnsi="Wingdings"/>
      <w:sz w:val="20"/>
    </w:rPr>
  </w:style>
  <w:style w:type="character" w:customStyle="1" w:styleId="WW8Num10z0">
    <w:name w:val="WW8Num10z0"/>
    <w:rsid w:val="005830F7"/>
    <w:rPr>
      <w:rFonts w:ascii="Symbol" w:hAnsi="Symbol"/>
    </w:rPr>
  </w:style>
  <w:style w:type="character" w:customStyle="1" w:styleId="WW8Num10z1">
    <w:name w:val="WW8Num10z1"/>
    <w:rsid w:val="005830F7"/>
    <w:rPr>
      <w:rFonts w:ascii="Courier New" w:hAnsi="Courier New" w:cs="Courier New"/>
    </w:rPr>
  </w:style>
  <w:style w:type="character" w:customStyle="1" w:styleId="WW8Num10z2">
    <w:name w:val="WW8Num10z2"/>
    <w:rsid w:val="005830F7"/>
    <w:rPr>
      <w:rFonts w:ascii="Wingdings" w:hAnsi="Wingdings"/>
    </w:rPr>
  </w:style>
  <w:style w:type="character" w:customStyle="1" w:styleId="WW8Num11z0">
    <w:name w:val="WW8Num11z0"/>
    <w:rsid w:val="005830F7"/>
    <w:rPr>
      <w:rFonts w:ascii="Wingdings" w:hAnsi="Wingdings" w:cs="StarSymbol"/>
      <w:sz w:val="18"/>
      <w:szCs w:val="18"/>
    </w:rPr>
  </w:style>
  <w:style w:type="character" w:customStyle="1" w:styleId="WW8Num11z1">
    <w:name w:val="WW8Num11z1"/>
    <w:rsid w:val="005830F7"/>
    <w:rPr>
      <w:rFonts w:ascii="Wingdings 2" w:hAnsi="Wingdings 2" w:cs="StarSymbol"/>
      <w:sz w:val="18"/>
      <w:szCs w:val="18"/>
    </w:rPr>
  </w:style>
  <w:style w:type="character" w:customStyle="1" w:styleId="WW8Num11z2">
    <w:name w:val="WW8Num11z2"/>
    <w:rsid w:val="005830F7"/>
    <w:rPr>
      <w:rFonts w:ascii="StarSymbol" w:hAnsi="StarSymbol" w:cs="StarSymbol"/>
      <w:sz w:val="18"/>
      <w:szCs w:val="18"/>
    </w:rPr>
  </w:style>
  <w:style w:type="character" w:customStyle="1" w:styleId="WW8Num12z0">
    <w:name w:val="WW8Num12z0"/>
    <w:rsid w:val="005830F7"/>
    <w:rPr>
      <w:rFonts w:ascii="Wingdings" w:hAnsi="Wingdings"/>
      <w:sz w:val="16"/>
    </w:rPr>
  </w:style>
  <w:style w:type="character" w:customStyle="1" w:styleId="WW8Num12z1">
    <w:name w:val="WW8Num12z1"/>
    <w:rsid w:val="005830F7"/>
    <w:rPr>
      <w:rFonts w:ascii="Wingdings 2" w:hAnsi="Wingdings 2" w:cs="StarSymbol"/>
      <w:sz w:val="18"/>
      <w:szCs w:val="18"/>
    </w:rPr>
  </w:style>
  <w:style w:type="character" w:customStyle="1" w:styleId="WW8Num12z2">
    <w:name w:val="WW8Num12z2"/>
    <w:rsid w:val="005830F7"/>
    <w:rPr>
      <w:rFonts w:ascii="Times New Roman" w:eastAsia="Times New Roman" w:hAnsi="Times New Roman" w:cs="Times New Roman"/>
    </w:rPr>
  </w:style>
  <w:style w:type="character" w:customStyle="1" w:styleId="WW8Num13z0">
    <w:name w:val="WW8Num13z0"/>
    <w:rsid w:val="005830F7"/>
    <w:rPr>
      <w:b/>
      <w:sz w:val="24"/>
    </w:rPr>
  </w:style>
  <w:style w:type="character" w:customStyle="1" w:styleId="WW8Num13z1">
    <w:name w:val="WW8Num13z1"/>
    <w:rsid w:val="005830F7"/>
    <w:rPr>
      <w:rFonts w:ascii="Courier New" w:hAnsi="Courier New"/>
      <w:sz w:val="20"/>
    </w:rPr>
  </w:style>
  <w:style w:type="character" w:customStyle="1" w:styleId="WW8Num13z2">
    <w:name w:val="WW8Num13z2"/>
    <w:rsid w:val="005830F7"/>
    <w:rPr>
      <w:rFonts w:ascii="Wingdings" w:hAnsi="Wingdings"/>
      <w:sz w:val="20"/>
    </w:rPr>
  </w:style>
  <w:style w:type="character" w:customStyle="1" w:styleId="WW8Num14z0">
    <w:name w:val="WW8Num14z0"/>
    <w:rsid w:val="005830F7"/>
    <w:rPr>
      <w:rFonts w:ascii="Symbol" w:hAnsi="Symbol"/>
      <w:sz w:val="20"/>
    </w:rPr>
  </w:style>
  <w:style w:type="character" w:customStyle="1" w:styleId="WW8Num14z1">
    <w:name w:val="WW8Num14z1"/>
    <w:rsid w:val="005830F7"/>
    <w:rPr>
      <w:rFonts w:ascii="Courier New" w:hAnsi="Courier New"/>
      <w:sz w:val="20"/>
    </w:rPr>
  </w:style>
  <w:style w:type="character" w:customStyle="1" w:styleId="WW8Num14z2">
    <w:name w:val="WW8Num14z2"/>
    <w:rsid w:val="005830F7"/>
    <w:rPr>
      <w:rFonts w:ascii="Wingdings" w:hAnsi="Wingdings"/>
      <w:sz w:val="20"/>
    </w:rPr>
  </w:style>
  <w:style w:type="character" w:customStyle="1" w:styleId="WW8Num15z0">
    <w:name w:val="WW8Num15z0"/>
    <w:rsid w:val="005830F7"/>
    <w:rPr>
      <w:rFonts w:ascii="Symbol" w:hAnsi="Symbol"/>
      <w:sz w:val="20"/>
    </w:rPr>
  </w:style>
  <w:style w:type="character" w:customStyle="1" w:styleId="WW8Num15z1">
    <w:name w:val="WW8Num15z1"/>
    <w:rsid w:val="005830F7"/>
    <w:rPr>
      <w:rFonts w:ascii="Courier New" w:hAnsi="Courier New"/>
      <w:sz w:val="20"/>
    </w:rPr>
  </w:style>
  <w:style w:type="character" w:customStyle="1" w:styleId="WW8Num15z2">
    <w:name w:val="WW8Num15z2"/>
    <w:rsid w:val="005830F7"/>
    <w:rPr>
      <w:rFonts w:ascii="Wingdings" w:hAnsi="Wingdings"/>
      <w:sz w:val="20"/>
    </w:rPr>
  </w:style>
  <w:style w:type="character" w:customStyle="1" w:styleId="WW8Num17z0">
    <w:name w:val="WW8Num17z0"/>
    <w:rsid w:val="005830F7"/>
    <w:rPr>
      <w:rFonts w:ascii="Symbol" w:hAnsi="Symbol" w:cs="Symbol"/>
    </w:rPr>
  </w:style>
  <w:style w:type="character" w:customStyle="1" w:styleId="WW8Num17z1">
    <w:name w:val="WW8Num17z1"/>
    <w:rsid w:val="005830F7"/>
    <w:rPr>
      <w:rFonts w:ascii="Courier New" w:hAnsi="Courier New" w:cs="Courier New"/>
    </w:rPr>
  </w:style>
  <w:style w:type="character" w:customStyle="1" w:styleId="WW8Num17z2">
    <w:name w:val="WW8Num17z2"/>
    <w:rsid w:val="005830F7"/>
    <w:rPr>
      <w:rFonts w:ascii="Wingdings" w:hAnsi="Wingdings" w:cs="Wingdings"/>
    </w:rPr>
  </w:style>
  <w:style w:type="character" w:customStyle="1" w:styleId="WW8Num18z0">
    <w:name w:val="WW8Num18z0"/>
    <w:rsid w:val="005830F7"/>
    <w:rPr>
      <w:rFonts w:ascii="Symbol" w:eastAsia="Times New Roman" w:hAnsi="Symbol" w:cs="Times New Roman"/>
    </w:rPr>
  </w:style>
  <w:style w:type="character" w:customStyle="1" w:styleId="WW8Num18z1">
    <w:name w:val="WW8Num18z1"/>
    <w:rsid w:val="005830F7"/>
    <w:rPr>
      <w:rFonts w:ascii="Courier New" w:hAnsi="Courier New"/>
    </w:rPr>
  </w:style>
  <w:style w:type="character" w:customStyle="1" w:styleId="WW8Num18z2">
    <w:name w:val="WW8Num18z2"/>
    <w:rsid w:val="005830F7"/>
    <w:rPr>
      <w:rFonts w:ascii="Wingdings" w:hAnsi="Wingdings"/>
    </w:rPr>
  </w:style>
  <w:style w:type="character" w:customStyle="1" w:styleId="WW8Num18z3">
    <w:name w:val="WW8Num18z3"/>
    <w:rsid w:val="005830F7"/>
    <w:rPr>
      <w:rFonts w:ascii="Symbol" w:hAnsi="Symbol"/>
    </w:rPr>
  </w:style>
  <w:style w:type="character" w:customStyle="1" w:styleId="WW8Num20z0">
    <w:name w:val="WW8Num20z0"/>
    <w:rsid w:val="005830F7"/>
    <w:rPr>
      <w:rFonts w:ascii="Wingdings" w:hAnsi="Wingdings"/>
      <w:sz w:val="16"/>
    </w:rPr>
  </w:style>
  <w:style w:type="character" w:customStyle="1" w:styleId="WW8Num31z0">
    <w:name w:val="WW8Num31z0"/>
    <w:rsid w:val="005830F7"/>
    <w:rPr>
      <w:rFonts w:ascii="Symbol" w:hAnsi="Symbol"/>
    </w:rPr>
  </w:style>
  <w:style w:type="character" w:customStyle="1" w:styleId="WW8Num31z1">
    <w:name w:val="WW8Num31z1"/>
    <w:rsid w:val="005830F7"/>
    <w:rPr>
      <w:rFonts w:ascii="Courier New" w:hAnsi="Courier New" w:cs="Courier New"/>
    </w:rPr>
  </w:style>
  <w:style w:type="character" w:customStyle="1" w:styleId="WW8Num31z2">
    <w:name w:val="WW8Num31z2"/>
    <w:rsid w:val="005830F7"/>
    <w:rPr>
      <w:rFonts w:ascii="Wingdings" w:hAnsi="Wingdings"/>
    </w:rPr>
  </w:style>
  <w:style w:type="character" w:customStyle="1" w:styleId="WW8Num35z0">
    <w:name w:val="WW8Num35z0"/>
    <w:rsid w:val="005830F7"/>
    <w:rPr>
      <w:b/>
      <w:sz w:val="24"/>
    </w:rPr>
  </w:style>
  <w:style w:type="character" w:customStyle="1" w:styleId="WW8Num36z0">
    <w:name w:val="WW8Num36z0"/>
    <w:rsid w:val="005830F7"/>
    <w:rPr>
      <w:rFonts w:ascii="Symbol" w:hAnsi="Symbol" w:cs="Symbol"/>
    </w:rPr>
  </w:style>
  <w:style w:type="character" w:customStyle="1" w:styleId="WW8Num36z1">
    <w:name w:val="WW8Num36z1"/>
    <w:rsid w:val="005830F7"/>
    <w:rPr>
      <w:rFonts w:ascii="Courier New" w:hAnsi="Courier New" w:cs="Courier New"/>
    </w:rPr>
  </w:style>
  <w:style w:type="character" w:customStyle="1" w:styleId="WW8Num36z2">
    <w:name w:val="WW8Num36z2"/>
    <w:rsid w:val="005830F7"/>
    <w:rPr>
      <w:rFonts w:ascii="Wingdings" w:hAnsi="Wingdings" w:cs="Wingdings"/>
    </w:rPr>
  </w:style>
  <w:style w:type="character" w:customStyle="1" w:styleId="WW8Num40z0">
    <w:name w:val="WW8Num40z0"/>
    <w:rsid w:val="005830F7"/>
    <w:rPr>
      <w:sz w:val="20"/>
      <w:szCs w:val="20"/>
    </w:rPr>
  </w:style>
  <w:style w:type="character" w:customStyle="1" w:styleId="WW8Num44z1">
    <w:name w:val="WW8Num44z1"/>
    <w:rsid w:val="005830F7"/>
    <w:rPr>
      <w:rFonts w:ascii="Courier New" w:hAnsi="Courier New"/>
      <w:sz w:val="20"/>
    </w:rPr>
  </w:style>
  <w:style w:type="character" w:customStyle="1" w:styleId="WW8Num45z1">
    <w:name w:val="WW8Num45z1"/>
    <w:rsid w:val="005830F7"/>
    <w:rPr>
      <w:sz w:val="20"/>
      <w:szCs w:val="20"/>
    </w:rPr>
  </w:style>
  <w:style w:type="character" w:customStyle="1" w:styleId="WW8Num51z0">
    <w:name w:val="WW8Num51z0"/>
    <w:rsid w:val="005830F7"/>
    <w:rPr>
      <w:rFonts w:ascii="Wingdings" w:hAnsi="Wingdings"/>
      <w:sz w:val="16"/>
    </w:rPr>
  </w:style>
  <w:style w:type="character" w:customStyle="1" w:styleId="WW8Num53z0">
    <w:name w:val="WW8Num53z0"/>
    <w:rsid w:val="005830F7"/>
    <w:rPr>
      <w:b/>
      <w:sz w:val="24"/>
    </w:rPr>
  </w:style>
  <w:style w:type="character" w:customStyle="1" w:styleId="WW8Num56z0">
    <w:name w:val="WW8Num56z0"/>
    <w:rsid w:val="005830F7"/>
    <w:rPr>
      <w:rFonts w:ascii="Symbol" w:eastAsia="Times New Roman" w:hAnsi="Symbol" w:cs="Times New Roman"/>
    </w:rPr>
  </w:style>
  <w:style w:type="character" w:customStyle="1" w:styleId="WW8Num56z1">
    <w:name w:val="WW8Num56z1"/>
    <w:rsid w:val="005830F7"/>
    <w:rPr>
      <w:rFonts w:ascii="Courier New" w:hAnsi="Courier New"/>
    </w:rPr>
  </w:style>
  <w:style w:type="character" w:customStyle="1" w:styleId="WW8Num56z2">
    <w:name w:val="WW8Num56z2"/>
    <w:rsid w:val="005830F7"/>
    <w:rPr>
      <w:rFonts w:ascii="Wingdings" w:hAnsi="Wingdings"/>
    </w:rPr>
  </w:style>
  <w:style w:type="character" w:customStyle="1" w:styleId="WW8Num56z3">
    <w:name w:val="WW8Num56z3"/>
    <w:rsid w:val="005830F7"/>
    <w:rPr>
      <w:rFonts w:ascii="Symbol" w:hAnsi="Symbol"/>
    </w:rPr>
  </w:style>
  <w:style w:type="character" w:customStyle="1" w:styleId="WW8Num58z0">
    <w:name w:val="WW8Num58z0"/>
    <w:rsid w:val="005830F7"/>
    <w:rPr>
      <w:rFonts w:ascii="Wingdings" w:hAnsi="Wingdings"/>
      <w:sz w:val="16"/>
    </w:rPr>
  </w:style>
  <w:style w:type="character" w:customStyle="1" w:styleId="WW8Num59z0">
    <w:name w:val="WW8Num59z0"/>
    <w:rsid w:val="005830F7"/>
    <w:rPr>
      <w:rFonts w:ascii="Symbol" w:hAnsi="Symbol" w:cs="Symbol"/>
    </w:rPr>
  </w:style>
  <w:style w:type="character" w:customStyle="1" w:styleId="WW8Num59z1">
    <w:name w:val="WW8Num59z1"/>
    <w:rsid w:val="005830F7"/>
    <w:rPr>
      <w:rFonts w:ascii="Courier New" w:hAnsi="Courier New" w:cs="Courier New"/>
    </w:rPr>
  </w:style>
  <w:style w:type="character" w:customStyle="1" w:styleId="WW8Num59z2">
    <w:name w:val="WW8Num59z2"/>
    <w:rsid w:val="005830F7"/>
    <w:rPr>
      <w:rFonts w:ascii="Wingdings" w:hAnsi="Wingdings" w:cs="Wingdings"/>
    </w:rPr>
  </w:style>
  <w:style w:type="character" w:customStyle="1" w:styleId="WW8Num64z0">
    <w:name w:val="WW8Num64z0"/>
    <w:rsid w:val="005830F7"/>
    <w:rPr>
      <w:rFonts w:ascii="Wingdings" w:hAnsi="Wingdings"/>
      <w:sz w:val="16"/>
    </w:rPr>
  </w:style>
  <w:style w:type="character" w:customStyle="1" w:styleId="WW8Num68z0">
    <w:name w:val="WW8Num68z0"/>
    <w:rsid w:val="005830F7"/>
    <w:rPr>
      <w:rFonts w:ascii="Symbol" w:hAnsi="Symbol" w:cs="Symbol"/>
    </w:rPr>
  </w:style>
  <w:style w:type="character" w:customStyle="1" w:styleId="WW8Num68z1">
    <w:name w:val="WW8Num68z1"/>
    <w:rsid w:val="005830F7"/>
    <w:rPr>
      <w:rFonts w:ascii="Times New Roman" w:eastAsia="Times New Roman" w:hAnsi="Times New Roman"/>
    </w:rPr>
  </w:style>
  <w:style w:type="character" w:customStyle="1" w:styleId="WW8Num68z2">
    <w:name w:val="WW8Num68z2"/>
    <w:rsid w:val="005830F7"/>
    <w:rPr>
      <w:rFonts w:ascii="Wingdings" w:hAnsi="Wingdings" w:cs="Wingdings"/>
    </w:rPr>
  </w:style>
  <w:style w:type="character" w:customStyle="1" w:styleId="WW8Num68z4">
    <w:name w:val="WW8Num68z4"/>
    <w:rsid w:val="005830F7"/>
    <w:rPr>
      <w:rFonts w:ascii="Courier New" w:hAnsi="Courier New" w:cs="Courier New"/>
    </w:rPr>
  </w:style>
  <w:style w:type="character" w:customStyle="1" w:styleId="WW8Num76z0">
    <w:name w:val="WW8Num76z0"/>
    <w:rsid w:val="005830F7"/>
    <w:rPr>
      <w:rFonts w:ascii="Wingdings" w:hAnsi="Wingdings"/>
      <w:sz w:val="16"/>
    </w:rPr>
  </w:style>
  <w:style w:type="character" w:customStyle="1" w:styleId="WW8Num80z0">
    <w:name w:val="WW8Num80z0"/>
    <w:rsid w:val="005830F7"/>
    <w:rPr>
      <w:rFonts w:ascii="Symbol" w:hAnsi="Symbol"/>
    </w:rPr>
  </w:style>
  <w:style w:type="character" w:customStyle="1" w:styleId="WW8Num83z0">
    <w:name w:val="WW8Num83z0"/>
    <w:rsid w:val="005830F7"/>
    <w:rPr>
      <w:rFonts w:ascii="Wingdings" w:hAnsi="Wingdings"/>
      <w:sz w:val="16"/>
    </w:rPr>
  </w:style>
  <w:style w:type="character" w:customStyle="1" w:styleId="WW8Num85z0">
    <w:name w:val="WW8Num85z0"/>
    <w:rsid w:val="005830F7"/>
    <w:rPr>
      <w:rFonts w:ascii="Symbol" w:hAnsi="Symbol"/>
    </w:rPr>
  </w:style>
  <w:style w:type="character" w:customStyle="1" w:styleId="WW8Num87z0">
    <w:name w:val="WW8Num87z0"/>
    <w:rsid w:val="005830F7"/>
    <w:rPr>
      <w:b/>
      <w:sz w:val="24"/>
    </w:rPr>
  </w:style>
  <w:style w:type="character" w:customStyle="1" w:styleId="WW8Num92z0">
    <w:name w:val="WW8Num92z0"/>
    <w:rsid w:val="005830F7"/>
    <w:rPr>
      <w:rFonts w:ascii="Wingdings" w:hAnsi="Wingdings"/>
      <w:sz w:val="16"/>
    </w:rPr>
  </w:style>
  <w:style w:type="character" w:customStyle="1" w:styleId="WW8Num93z0">
    <w:name w:val="WW8Num93z0"/>
    <w:rsid w:val="005830F7"/>
    <w:rPr>
      <w:rFonts w:ascii="Symbol" w:hAnsi="Symbol"/>
      <w:sz w:val="20"/>
    </w:rPr>
  </w:style>
  <w:style w:type="character" w:customStyle="1" w:styleId="WW8Num93z1">
    <w:name w:val="WW8Num93z1"/>
    <w:rsid w:val="005830F7"/>
    <w:rPr>
      <w:rFonts w:ascii="Courier New" w:hAnsi="Courier New"/>
      <w:sz w:val="20"/>
    </w:rPr>
  </w:style>
  <w:style w:type="character" w:customStyle="1" w:styleId="WW8Num93z2">
    <w:name w:val="WW8Num93z2"/>
    <w:rsid w:val="005830F7"/>
    <w:rPr>
      <w:rFonts w:ascii="Wingdings" w:hAnsi="Wingdings"/>
      <w:sz w:val="20"/>
    </w:rPr>
  </w:style>
  <w:style w:type="character" w:customStyle="1" w:styleId="WW8Num95z0">
    <w:name w:val="WW8Num95z0"/>
    <w:rsid w:val="005830F7"/>
    <w:rPr>
      <w:rFonts w:ascii="Symbol" w:eastAsia="Times New Roman" w:hAnsi="Symbol" w:cs="Times New Roman"/>
      <w:b/>
    </w:rPr>
  </w:style>
  <w:style w:type="character" w:customStyle="1" w:styleId="WW8Num95z1">
    <w:name w:val="WW8Num95z1"/>
    <w:rsid w:val="005830F7"/>
    <w:rPr>
      <w:rFonts w:ascii="Courier New" w:hAnsi="Courier New"/>
    </w:rPr>
  </w:style>
  <w:style w:type="character" w:customStyle="1" w:styleId="WW8Num95z2">
    <w:name w:val="WW8Num95z2"/>
    <w:rsid w:val="005830F7"/>
    <w:rPr>
      <w:rFonts w:ascii="Wingdings" w:hAnsi="Wingdings"/>
    </w:rPr>
  </w:style>
  <w:style w:type="character" w:customStyle="1" w:styleId="WW8Num95z3">
    <w:name w:val="WW8Num95z3"/>
    <w:rsid w:val="005830F7"/>
    <w:rPr>
      <w:rFonts w:ascii="Symbol" w:hAnsi="Symbol"/>
    </w:rPr>
  </w:style>
  <w:style w:type="character" w:customStyle="1" w:styleId="WW8Num99z0">
    <w:name w:val="WW8Num99z0"/>
    <w:rsid w:val="005830F7"/>
    <w:rPr>
      <w:rFonts w:ascii="Symbol" w:hAnsi="Symbol"/>
      <w:sz w:val="20"/>
    </w:rPr>
  </w:style>
  <w:style w:type="character" w:customStyle="1" w:styleId="WW8Num99z1">
    <w:name w:val="WW8Num99z1"/>
    <w:rsid w:val="005830F7"/>
    <w:rPr>
      <w:rFonts w:ascii="Courier New" w:hAnsi="Courier New"/>
      <w:sz w:val="20"/>
    </w:rPr>
  </w:style>
  <w:style w:type="character" w:customStyle="1" w:styleId="WW8Num99z2">
    <w:name w:val="WW8Num99z2"/>
    <w:rsid w:val="005830F7"/>
    <w:rPr>
      <w:rFonts w:ascii="Wingdings" w:hAnsi="Wingdings"/>
      <w:sz w:val="20"/>
    </w:rPr>
  </w:style>
  <w:style w:type="character" w:customStyle="1" w:styleId="WW8Num100z0">
    <w:name w:val="WW8Num100z0"/>
    <w:rsid w:val="005830F7"/>
    <w:rPr>
      <w:rFonts w:ascii="Wingdings" w:hAnsi="Wingdings"/>
      <w:sz w:val="16"/>
    </w:rPr>
  </w:style>
  <w:style w:type="character" w:customStyle="1" w:styleId="WW8Num101z0">
    <w:name w:val="WW8Num101z0"/>
    <w:rsid w:val="005830F7"/>
    <w:rPr>
      <w:sz w:val="24"/>
    </w:rPr>
  </w:style>
  <w:style w:type="character" w:customStyle="1" w:styleId="WW8Num107z0">
    <w:name w:val="WW8Num107z0"/>
    <w:rsid w:val="005830F7"/>
    <w:rPr>
      <w:rFonts w:ascii="Symbol" w:hAnsi="Symbol"/>
      <w:sz w:val="20"/>
    </w:rPr>
  </w:style>
  <w:style w:type="character" w:customStyle="1" w:styleId="WW8Num107z1">
    <w:name w:val="WW8Num107z1"/>
    <w:rsid w:val="005830F7"/>
    <w:rPr>
      <w:rFonts w:ascii="Courier New" w:hAnsi="Courier New"/>
      <w:sz w:val="20"/>
    </w:rPr>
  </w:style>
  <w:style w:type="character" w:customStyle="1" w:styleId="WW8Num107z2">
    <w:name w:val="WW8Num107z2"/>
    <w:rsid w:val="005830F7"/>
    <w:rPr>
      <w:rFonts w:ascii="Wingdings" w:hAnsi="Wingdings"/>
      <w:sz w:val="20"/>
    </w:rPr>
  </w:style>
  <w:style w:type="character" w:customStyle="1" w:styleId="WW8Num108z0">
    <w:name w:val="WW8Num108z0"/>
    <w:rsid w:val="005830F7"/>
    <w:rPr>
      <w:rFonts w:ascii="Symbol" w:hAnsi="Symbol"/>
    </w:rPr>
  </w:style>
  <w:style w:type="character" w:customStyle="1" w:styleId="WW8Num109z0">
    <w:name w:val="WW8Num109z0"/>
    <w:rsid w:val="005830F7"/>
    <w:rPr>
      <w:rFonts w:ascii="Wingdings" w:hAnsi="Wingdings"/>
      <w:sz w:val="16"/>
    </w:rPr>
  </w:style>
  <w:style w:type="character" w:customStyle="1" w:styleId="WW8Num110z0">
    <w:name w:val="WW8Num110z0"/>
    <w:rsid w:val="005830F7"/>
    <w:rPr>
      <w:rFonts w:ascii="Wingdings" w:hAnsi="Wingdings"/>
      <w:sz w:val="16"/>
    </w:rPr>
  </w:style>
  <w:style w:type="character" w:customStyle="1" w:styleId="WW8Num112z0">
    <w:name w:val="WW8Num112z0"/>
    <w:rsid w:val="005830F7"/>
    <w:rPr>
      <w:rFonts w:ascii="Symbol" w:hAnsi="Symbol"/>
    </w:rPr>
  </w:style>
  <w:style w:type="character" w:customStyle="1" w:styleId="WW8Num119z0">
    <w:name w:val="WW8Num119z0"/>
    <w:rsid w:val="005830F7"/>
    <w:rPr>
      <w:rFonts w:ascii="Wingdings" w:hAnsi="Wingdings"/>
      <w:sz w:val="16"/>
    </w:rPr>
  </w:style>
  <w:style w:type="character" w:customStyle="1" w:styleId="WW8Num120z0">
    <w:name w:val="WW8Num120z0"/>
    <w:rsid w:val="005830F7"/>
    <w:rPr>
      <w:rFonts w:ascii="Symbol" w:hAnsi="Symbol"/>
      <w:sz w:val="20"/>
    </w:rPr>
  </w:style>
  <w:style w:type="character" w:customStyle="1" w:styleId="WW8Num120z1">
    <w:name w:val="WW8Num120z1"/>
    <w:rsid w:val="005830F7"/>
    <w:rPr>
      <w:rFonts w:ascii="Courier New" w:hAnsi="Courier New"/>
      <w:sz w:val="20"/>
    </w:rPr>
  </w:style>
  <w:style w:type="character" w:customStyle="1" w:styleId="WW8Num120z2">
    <w:name w:val="WW8Num120z2"/>
    <w:rsid w:val="005830F7"/>
    <w:rPr>
      <w:rFonts w:ascii="Wingdings" w:hAnsi="Wingdings"/>
      <w:sz w:val="20"/>
    </w:rPr>
  </w:style>
  <w:style w:type="character" w:customStyle="1" w:styleId="WW8Num122z0">
    <w:name w:val="WW8Num122z0"/>
    <w:rsid w:val="005830F7"/>
    <w:rPr>
      <w:rFonts w:ascii="Symbol" w:eastAsia="Times New Roman" w:hAnsi="Symbol" w:cs="Times New Roman"/>
    </w:rPr>
  </w:style>
  <w:style w:type="character" w:customStyle="1" w:styleId="WW8Num122z1">
    <w:name w:val="WW8Num122z1"/>
    <w:rsid w:val="005830F7"/>
    <w:rPr>
      <w:rFonts w:ascii="Courier New" w:hAnsi="Courier New"/>
    </w:rPr>
  </w:style>
  <w:style w:type="character" w:customStyle="1" w:styleId="WW8Num122z2">
    <w:name w:val="WW8Num122z2"/>
    <w:rsid w:val="005830F7"/>
    <w:rPr>
      <w:rFonts w:ascii="Wingdings" w:hAnsi="Wingdings"/>
    </w:rPr>
  </w:style>
  <w:style w:type="character" w:customStyle="1" w:styleId="WW8Num122z3">
    <w:name w:val="WW8Num122z3"/>
    <w:rsid w:val="005830F7"/>
    <w:rPr>
      <w:rFonts w:ascii="Symbol" w:hAnsi="Symbol"/>
    </w:rPr>
  </w:style>
  <w:style w:type="character" w:customStyle="1" w:styleId="WW8Num128z0">
    <w:name w:val="WW8Num128z0"/>
    <w:rsid w:val="005830F7"/>
    <w:rPr>
      <w:rFonts w:ascii="Wingdings" w:hAnsi="Wingdings"/>
      <w:sz w:val="16"/>
    </w:rPr>
  </w:style>
  <w:style w:type="character" w:customStyle="1" w:styleId="WW8Num131z0">
    <w:name w:val="WW8Num131z0"/>
    <w:rsid w:val="005830F7"/>
    <w:rPr>
      <w:rFonts w:ascii="Symbol" w:hAnsi="Symbol"/>
    </w:rPr>
  </w:style>
  <w:style w:type="character" w:customStyle="1" w:styleId="WW8Num135z0">
    <w:name w:val="WW8Num135z0"/>
    <w:rsid w:val="005830F7"/>
    <w:rPr>
      <w:rFonts w:ascii="Symbol" w:eastAsia="Times New Roman" w:hAnsi="Symbol" w:cs="Times New Roman"/>
    </w:rPr>
  </w:style>
  <w:style w:type="character" w:customStyle="1" w:styleId="WW8Num135z1">
    <w:name w:val="WW8Num135z1"/>
    <w:rsid w:val="005830F7"/>
    <w:rPr>
      <w:rFonts w:ascii="Courier New" w:hAnsi="Courier New"/>
    </w:rPr>
  </w:style>
  <w:style w:type="character" w:customStyle="1" w:styleId="WW8Num135z2">
    <w:name w:val="WW8Num135z2"/>
    <w:rsid w:val="005830F7"/>
    <w:rPr>
      <w:rFonts w:ascii="Wingdings" w:hAnsi="Wingdings"/>
    </w:rPr>
  </w:style>
  <w:style w:type="character" w:customStyle="1" w:styleId="WW8Num135z3">
    <w:name w:val="WW8Num135z3"/>
    <w:rsid w:val="005830F7"/>
    <w:rPr>
      <w:rFonts w:ascii="Symbol" w:hAnsi="Symbol"/>
    </w:rPr>
  </w:style>
  <w:style w:type="character" w:customStyle="1" w:styleId="WW8Num136z0">
    <w:name w:val="WW8Num136z0"/>
    <w:rsid w:val="005830F7"/>
    <w:rPr>
      <w:rFonts w:ascii="Wingdings" w:hAnsi="Wingdings"/>
      <w:sz w:val="16"/>
    </w:rPr>
  </w:style>
  <w:style w:type="character" w:customStyle="1" w:styleId="WW8Num140z0">
    <w:name w:val="WW8Num140z0"/>
    <w:rsid w:val="005830F7"/>
    <w:rPr>
      <w:rFonts w:ascii="Symbol" w:hAnsi="Symbol"/>
    </w:rPr>
  </w:style>
  <w:style w:type="character" w:customStyle="1" w:styleId="WW8Num140z1">
    <w:name w:val="WW8Num140z1"/>
    <w:rsid w:val="005830F7"/>
    <w:rPr>
      <w:rFonts w:ascii="Courier New" w:hAnsi="Courier New"/>
    </w:rPr>
  </w:style>
  <w:style w:type="character" w:customStyle="1" w:styleId="WW8Num140z2">
    <w:name w:val="WW8Num140z2"/>
    <w:rsid w:val="005830F7"/>
    <w:rPr>
      <w:rFonts w:ascii="Wingdings" w:hAnsi="Wingdings"/>
    </w:rPr>
  </w:style>
  <w:style w:type="character" w:customStyle="1" w:styleId="WW8Num146z0">
    <w:name w:val="WW8Num146z0"/>
    <w:rsid w:val="005830F7"/>
    <w:rPr>
      <w:rFonts w:ascii="Symbol" w:hAnsi="Symbol"/>
    </w:rPr>
  </w:style>
  <w:style w:type="character" w:customStyle="1" w:styleId="WW8Num148z0">
    <w:name w:val="WW8Num148z0"/>
    <w:rsid w:val="005830F7"/>
    <w:rPr>
      <w:rFonts w:ascii="Wingdings" w:hAnsi="Wingdings"/>
      <w:sz w:val="16"/>
    </w:rPr>
  </w:style>
  <w:style w:type="character" w:customStyle="1" w:styleId="WW8Num150z0">
    <w:name w:val="WW8Num150z0"/>
    <w:rsid w:val="005830F7"/>
    <w:rPr>
      <w:rFonts w:ascii="Times New Roman" w:eastAsia="Times New Roman" w:hAnsi="Times New Roman" w:cs="Times New Roman"/>
    </w:rPr>
  </w:style>
  <w:style w:type="character" w:customStyle="1" w:styleId="WW8Num158z0">
    <w:name w:val="WW8Num158z0"/>
    <w:rsid w:val="005830F7"/>
    <w:rPr>
      <w:sz w:val="22"/>
    </w:rPr>
  </w:style>
  <w:style w:type="character" w:styleId="Strong">
    <w:name w:val="Strong"/>
    <w:qFormat/>
    <w:rsid w:val="005830F7"/>
    <w:rPr>
      <w:b/>
      <w:bCs/>
    </w:rPr>
  </w:style>
  <w:style w:type="character" w:customStyle="1" w:styleId="Bullets">
    <w:name w:val="Bullets"/>
    <w:rsid w:val="005830F7"/>
    <w:rPr>
      <w:rFonts w:ascii="StarSymbol" w:eastAsia="StarSymbol" w:hAnsi="StarSymbol" w:cs="StarSymbol"/>
      <w:sz w:val="18"/>
      <w:szCs w:val="18"/>
    </w:rPr>
  </w:style>
  <w:style w:type="character" w:customStyle="1" w:styleId="WW8Num114z0">
    <w:name w:val="WW8Num114z0"/>
    <w:rsid w:val="005830F7"/>
    <w:rPr>
      <w:b w:val="0"/>
    </w:rPr>
  </w:style>
  <w:style w:type="character" w:customStyle="1" w:styleId="WW8Num114z1">
    <w:name w:val="WW8Num114z1"/>
    <w:rsid w:val="005830F7"/>
    <w:rPr>
      <w:b/>
    </w:rPr>
  </w:style>
  <w:style w:type="character" w:styleId="Emphasis">
    <w:name w:val="Emphasis"/>
    <w:qFormat/>
    <w:rsid w:val="005830F7"/>
    <w:rPr>
      <w:i/>
      <w:iCs/>
    </w:rPr>
  </w:style>
  <w:style w:type="paragraph" w:customStyle="1" w:styleId="WW-Default">
    <w:name w:val="WW-Default"/>
    <w:rsid w:val="005830F7"/>
    <w:pPr>
      <w:widowControl w:val="0"/>
      <w:suppressAutoHyphens/>
      <w:autoSpaceDE w:val="0"/>
    </w:pPr>
    <w:rPr>
      <w:rFonts w:ascii="Arial" w:eastAsia="Arial" w:hAnsi="Arial" w:cs="Arial"/>
      <w:color w:val="000000"/>
      <w:sz w:val="24"/>
      <w:szCs w:val="24"/>
      <w:lang w:val="en-US" w:eastAsia="ar-SA"/>
    </w:rPr>
  </w:style>
  <w:style w:type="paragraph" w:customStyle="1" w:styleId="SMALL">
    <w:name w:val="SMALL"/>
    <w:basedOn w:val="Normal"/>
    <w:rsid w:val="005830F7"/>
    <w:pPr>
      <w:overflowPunct/>
      <w:autoSpaceDE/>
      <w:textAlignment w:val="auto"/>
    </w:pPr>
    <w:rPr>
      <w:rFonts w:ascii="TimesLT" w:hAnsi="TimesLT"/>
      <w:smallCaps/>
      <w:sz w:val="16"/>
    </w:rPr>
  </w:style>
  <w:style w:type="paragraph" w:customStyle="1" w:styleId="Timeslt">
    <w:name w:val="Timeslt"/>
    <w:basedOn w:val="Normal"/>
    <w:rsid w:val="005830F7"/>
    <w:pPr>
      <w:overflowPunct/>
      <w:autoSpaceDE/>
      <w:ind w:firstLine="624"/>
      <w:jc w:val="both"/>
      <w:textAlignment w:val="auto"/>
    </w:pPr>
    <w:rPr>
      <w:rFonts w:ascii="TimesLT" w:hAnsi="TimesLT"/>
    </w:rPr>
  </w:style>
  <w:style w:type="paragraph" w:customStyle="1" w:styleId="1first">
    <w:name w:val="1first"/>
    <w:basedOn w:val="Normal"/>
    <w:rsid w:val="005830F7"/>
    <w:pPr>
      <w:overflowPunct/>
      <w:autoSpaceDE/>
      <w:ind w:firstLine="624"/>
      <w:jc w:val="both"/>
      <w:textAlignment w:val="auto"/>
    </w:pPr>
    <w:rPr>
      <w:rFonts w:ascii="TimesLT" w:hAnsi="TimesLT"/>
    </w:rPr>
  </w:style>
  <w:style w:type="paragraph" w:customStyle="1" w:styleId="text0">
    <w:name w:val="text"/>
    <w:basedOn w:val="Normal"/>
    <w:rsid w:val="005830F7"/>
    <w:pPr>
      <w:overflowPunct/>
      <w:autoSpaceDE/>
      <w:ind w:firstLine="720"/>
      <w:jc w:val="both"/>
      <w:textAlignment w:val="auto"/>
    </w:pPr>
    <w:rPr>
      <w:rFonts w:ascii="TimesLT" w:hAnsi="TimesLT"/>
    </w:rPr>
  </w:style>
  <w:style w:type="paragraph" w:customStyle="1" w:styleId="Firstline">
    <w:name w:val="First line"/>
    <w:basedOn w:val="Normal"/>
    <w:rsid w:val="005830F7"/>
    <w:pPr>
      <w:overflowPunct/>
      <w:autoSpaceDE/>
      <w:ind w:firstLine="720"/>
      <w:jc w:val="both"/>
      <w:textAlignment w:val="auto"/>
    </w:pPr>
    <w:rPr>
      <w:rFonts w:ascii="TimesLT" w:hAnsi="TimesLT"/>
    </w:rPr>
  </w:style>
  <w:style w:type="paragraph" w:styleId="CommentText">
    <w:name w:val="annotation text"/>
    <w:basedOn w:val="Normal"/>
    <w:link w:val="CommentTextChar"/>
    <w:rsid w:val="005830F7"/>
    <w:pPr>
      <w:overflowPunct/>
      <w:autoSpaceDE/>
      <w:textAlignment w:val="auto"/>
    </w:pPr>
    <w:rPr>
      <w:rFonts w:ascii="TimesLT" w:hAnsi="TimesLT"/>
      <w:sz w:val="20"/>
    </w:rPr>
  </w:style>
  <w:style w:type="character" w:customStyle="1" w:styleId="CommentTextChar">
    <w:name w:val="Comment Text Char"/>
    <w:link w:val="CommentText"/>
    <w:rsid w:val="005830F7"/>
    <w:rPr>
      <w:rFonts w:ascii="TimesLT" w:hAnsi="TimesLT"/>
      <w:lang w:eastAsia="ar-SA"/>
    </w:rPr>
  </w:style>
  <w:style w:type="paragraph" w:styleId="BodyTextIndent2">
    <w:name w:val="Body Text Indent 2"/>
    <w:basedOn w:val="Normal"/>
    <w:link w:val="BodyTextIndent2Char"/>
    <w:rsid w:val="005830F7"/>
    <w:pPr>
      <w:overflowPunct/>
      <w:autoSpaceDE/>
      <w:ind w:firstLine="360"/>
      <w:textAlignment w:val="auto"/>
    </w:pPr>
    <w:rPr>
      <w:szCs w:val="24"/>
    </w:rPr>
  </w:style>
  <w:style w:type="character" w:customStyle="1" w:styleId="BodyTextIndent2Char">
    <w:name w:val="Body Text Indent 2 Char"/>
    <w:link w:val="BodyTextIndent2"/>
    <w:rsid w:val="005830F7"/>
    <w:rPr>
      <w:sz w:val="24"/>
      <w:szCs w:val="24"/>
      <w:lang w:val="en-GB" w:eastAsia="ar-SA"/>
    </w:rPr>
  </w:style>
  <w:style w:type="paragraph" w:customStyle="1" w:styleId="BodyText1">
    <w:name w:val="Body Text1"/>
    <w:link w:val="BodytextChar0"/>
    <w:qFormat/>
    <w:rsid w:val="005830F7"/>
    <w:pPr>
      <w:suppressAutoHyphens/>
      <w:autoSpaceDE w:val="0"/>
      <w:ind w:firstLine="312"/>
      <w:jc w:val="both"/>
    </w:pPr>
    <w:rPr>
      <w:rFonts w:ascii="TimesLT" w:eastAsia="Arial" w:hAnsi="TimesLT"/>
      <w:lang w:val="en-US" w:eastAsia="ar-SA"/>
    </w:rPr>
  </w:style>
  <w:style w:type="paragraph" w:styleId="ListParagraph">
    <w:name w:val="List Paragraph"/>
    <w:basedOn w:val="Normal"/>
    <w:uiPriority w:val="34"/>
    <w:qFormat/>
    <w:rsid w:val="005830F7"/>
    <w:pPr>
      <w:suppressAutoHyphens w:val="0"/>
      <w:overflowPunct/>
      <w:autoSpaceDE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paragraph" w:styleId="BalloonText">
    <w:name w:val="Balloon Text"/>
    <w:basedOn w:val="Normal"/>
    <w:link w:val="BalloonTextChar"/>
    <w:unhideWhenUsed/>
    <w:rsid w:val="00E84590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E84590"/>
    <w:rPr>
      <w:rFonts w:ascii="Tahoma" w:hAnsi="Tahoma" w:cs="Tahoma"/>
      <w:sz w:val="16"/>
      <w:szCs w:val="16"/>
      <w:lang w:val="en-GB" w:eastAsia="ar-SA"/>
    </w:rPr>
  </w:style>
  <w:style w:type="paragraph" w:customStyle="1" w:styleId="n">
    <w:name w:val="n"/>
    <w:basedOn w:val="Normal"/>
    <w:rsid w:val="002C15C6"/>
    <w:pPr>
      <w:tabs>
        <w:tab w:val="left" w:pos="0"/>
      </w:tabs>
      <w:overflowPunct/>
      <w:autoSpaceDE/>
      <w:spacing w:line="360" w:lineRule="auto"/>
      <w:jc w:val="both"/>
      <w:textAlignment w:val="auto"/>
    </w:pPr>
    <w:rPr>
      <w:szCs w:val="24"/>
    </w:rPr>
  </w:style>
  <w:style w:type="paragraph" w:customStyle="1" w:styleId="StyleBoldJustified">
    <w:name w:val="Style Bold Justified"/>
    <w:basedOn w:val="Normal"/>
    <w:link w:val="StyleBoldJustifiedChar"/>
    <w:rsid w:val="006C560B"/>
    <w:pPr>
      <w:suppressAutoHyphens w:val="0"/>
      <w:overflowPunct/>
      <w:autoSpaceDE/>
      <w:jc w:val="both"/>
      <w:textAlignment w:val="auto"/>
    </w:pPr>
    <w:rPr>
      <w:bCs/>
      <w:lang w:eastAsia="en-US"/>
    </w:rPr>
  </w:style>
  <w:style w:type="character" w:customStyle="1" w:styleId="StyleBoldJustifiedChar">
    <w:name w:val="Style Bold Justified Char"/>
    <w:link w:val="StyleBoldJustified"/>
    <w:rsid w:val="006C560B"/>
    <w:rPr>
      <w:bCs/>
      <w:sz w:val="24"/>
      <w:lang w:val="en-GB" w:eastAsia="en-US"/>
    </w:rPr>
  </w:style>
  <w:style w:type="table" w:styleId="TableGrid">
    <w:name w:val="Table Grid"/>
    <w:basedOn w:val="TableNormal"/>
    <w:uiPriority w:val="39"/>
    <w:rsid w:val="006562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60001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paragraph" w:customStyle="1" w:styleId="NoParagraphStyle">
    <w:name w:val="[No Paragraph Style]"/>
    <w:rsid w:val="00243DA7"/>
    <w:pPr>
      <w:autoSpaceDE w:val="0"/>
      <w:autoSpaceDN w:val="0"/>
      <w:adjustRightInd w:val="0"/>
      <w:spacing w:line="288" w:lineRule="auto"/>
      <w:textAlignment w:val="center"/>
    </w:pPr>
    <w:rPr>
      <w:rFonts w:ascii="Times Roman" w:hAnsi="Times Roman" w:cs="Times Roman"/>
      <w:color w:val="000000"/>
      <w:sz w:val="24"/>
      <w:szCs w:val="24"/>
      <w:lang w:val="en-US" w:eastAsia="en-US"/>
    </w:rPr>
  </w:style>
  <w:style w:type="paragraph" w:customStyle="1" w:styleId="BasicParagraph">
    <w:name w:val="[Basic Paragraph]"/>
    <w:basedOn w:val="NoParagraphStyle"/>
    <w:rsid w:val="00243DA7"/>
    <w:pPr>
      <w:suppressAutoHyphens/>
    </w:pPr>
    <w:rPr>
      <w:rFonts w:ascii="Times New Roman" w:hAnsi="Times New Roman" w:cs="Times New Roman"/>
      <w:lang w:val="lt-LT"/>
    </w:rPr>
  </w:style>
  <w:style w:type="character" w:customStyle="1" w:styleId="vlmtxt">
    <w:name w:val="vlm_txt"/>
    <w:rsid w:val="0040602F"/>
  </w:style>
  <w:style w:type="paragraph" w:customStyle="1" w:styleId="A-Tekstas2">
    <w:name w:val="A-Tekstas 2"/>
    <w:basedOn w:val="Heading1"/>
    <w:link w:val="A-Tekstas2Char"/>
    <w:qFormat/>
    <w:rsid w:val="007448EC"/>
    <w:pPr>
      <w:jc w:val="center"/>
    </w:pPr>
    <w:rPr>
      <w:sz w:val="28"/>
    </w:rPr>
  </w:style>
  <w:style w:type="paragraph" w:customStyle="1" w:styleId="A-Tekstas1">
    <w:name w:val="A-Tekstas 1"/>
    <w:basedOn w:val="Normal"/>
    <w:link w:val="A-Tekstas1Char"/>
    <w:qFormat/>
    <w:rsid w:val="000B2647"/>
  </w:style>
  <w:style w:type="character" w:customStyle="1" w:styleId="Heading1Char">
    <w:name w:val="Heading 1 Char"/>
    <w:aliases w:val="Appendix Char,H11 Char,H12 Char,H13 Char,H14 Char,H111 Char,H121 Char,H15 Char,H112 Char,H122 Char,H16 Char,H113 Char,H123 Char,H17 Char,H114 Char,H124 Char,H18 Char,H115 Char,H125 Char,H19 Char,H110 Char,H116 Char,H126 Char,H117 Char"/>
    <w:link w:val="Heading1"/>
    <w:rsid w:val="000B2647"/>
    <w:rPr>
      <w:b/>
      <w:kern w:val="1"/>
      <w:sz w:val="32"/>
      <w:lang w:val="en-GB" w:eastAsia="ar-SA"/>
    </w:rPr>
  </w:style>
  <w:style w:type="character" w:customStyle="1" w:styleId="A-Tekstas2Char">
    <w:name w:val="A-Tekstas 2 Char"/>
    <w:link w:val="A-Tekstas2"/>
    <w:rsid w:val="007448EC"/>
    <w:rPr>
      <w:b/>
      <w:kern w:val="1"/>
      <w:sz w:val="28"/>
      <w:lang w:val="en-GB" w:eastAsia="ar-SA"/>
    </w:rPr>
  </w:style>
  <w:style w:type="paragraph" w:customStyle="1" w:styleId="A-Tekstas3">
    <w:name w:val="A-Tekstas 3"/>
    <w:basedOn w:val="A-Tekstas2"/>
    <w:link w:val="A-Tekstas3Char"/>
    <w:qFormat/>
    <w:rsid w:val="004A2662"/>
    <w:pPr>
      <w:keepNext w:val="0"/>
      <w:widowControl w:val="0"/>
      <w:spacing w:before="100"/>
      <w:jc w:val="left"/>
    </w:pPr>
    <w:rPr>
      <w:sz w:val="24"/>
    </w:rPr>
  </w:style>
  <w:style w:type="character" w:customStyle="1" w:styleId="A-Tekstas1Char">
    <w:name w:val="A-Tekstas 1 Char"/>
    <w:link w:val="A-Tekstas1"/>
    <w:rsid w:val="000B2647"/>
    <w:rPr>
      <w:noProof/>
      <w:sz w:val="24"/>
      <w:lang w:eastAsia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261685"/>
    <w:pPr>
      <w:keepLines/>
      <w:suppressAutoHyphens w:val="0"/>
      <w:overflowPunct/>
      <w:autoSpaceDE/>
      <w:spacing w:after="0" w:line="259" w:lineRule="auto"/>
      <w:textAlignment w:val="auto"/>
      <w:outlineLvl w:val="9"/>
    </w:pPr>
    <w:rPr>
      <w:rFonts w:ascii="Calibri Light" w:eastAsia="Times New Roman" w:hAnsi="Calibri Light"/>
      <w:b w:val="0"/>
      <w:color w:val="2E74B5"/>
      <w:kern w:val="0"/>
      <w:szCs w:val="32"/>
      <w:lang w:val="en-US" w:eastAsia="en-US"/>
    </w:rPr>
  </w:style>
  <w:style w:type="character" w:customStyle="1" w:styleId="A-Tekstas3Char">
    <w:name w:val="A-Tekstas 3 Char"/>
    <w:link w:val="A-Tekstas3"/>
    <w:rsid w:val="004A2662"/>
    <w:rPr>
      <w:b/>
      <w:noProof/>
      <w:kern w:val="1"/>
      <w:sz w:val="24"/>
      <w:lang w:val="en-GB" w:eastAsia="ar-SA"/>
    </w:rPr>
  </w:style>
  <w:style w:type="paragraph" w:styleId="TOC1">
    <w:name w:val="toc 1"/>
    <w:basedOn w:val="Normal"/>
    <w:next w:val="Normal"/>
    <w:autoRedefine/>
    <w:uiPriority w:val="39"/>
    <w:unhideWhenUsed/>
    <w:rsid w:val="00261685"/>
    <w:pPr>
      <w:spacing w:after="100"/>
    </w:pPr>
  </w:style>
  <w:style w:type="paragraph" w:customStyle="1" w:styleId="A-Tekstas4">
    <w:name w:val="A-Tekstas 4"/>
    <w:basedOn w:val="Heading1"/>
    <w:link w:val="A-Tekstas4Char"/>
    <w:rsid w:val="00261685"/>
  </w:style>
  <w:style w:type="paragraph" w:customStyle="1" w:styleId="A-Tekstas5">
    <w:name w:val="A-Tekstas 5"/>
    <w:basedOn w:val="BodyText1"/>
    <w:link w:val="A-Tekstas5Char"/>
    <w:qFormat/>
    <w:rsid w:val="00261685"/>
    <w:rPr>
      <w:rFonts w:ascii="Times New Roman" w:hAnsi="Times New Roman"/>
      <w:b/>
      <w:noProof/>
      <w:sz w:val="28"/>
    </w:rPr>
  </w:style>
  <w:style w:type="character" w:customStyle="1" w:styleId="A-Tekstas4Char">
    <w:name w:val="A-Tekstas 4 Char"/>
    <w:link w:val="A-Tekstas4"/>
    <w:rsid w:val="00261685"/>
    <w:rPr>
      <w:b/>
      <w:noProof/>
      <w:kern w:val="1"/>
      <w:sz w:val="32"/>
      <w:lang w:val="en-GB" w:eastAsia="ar-SA"/>
    </w:rPr>
  </w:style>
  <w:style w:type="character" w:customStyle="1" w:styleId="BodytextChar0">
    <w:name w:val="Body text Char"/>
    <w:link w:val="BodyText1"/>
    <w:rsid w:val="00261685"/>
    <w:rPr>
      <w:rFonts w:ascii="TimesLT" w:eastAsia="Arial" w:hAnsi="TimesLT"/>
      <w:lang w:val="en-US" w:eastAsia="ar-SA"/>
    </w:rPr>
  </w:style>
  <w:style w:type="character" w:customStyle="1" w:styleId="A-Tekstas5Char">
    <w:name w:val="A-Tekstas 5 Char"/>
    <w:link w:val="A-Tekstas5"/>
    <w:rsid w:val="00261685"/>
    <w:rPr>
      <w:rFonts w:ascii="TimesLT" w:eastAsia="Arial" w:hAnsi="TimesLT"/>
      <w:b/>
      <w:noProof/>
      <w:sz w:val="28"/>
      <w:lang w:val="en-US" w:eastAsia="ar-SA"/>
    </w:rPr>
  </w:style>
  <w:style w:type="paragraph" w:styleId="TOC2">
    <w:name w:val="toc 2"/>
    <w:basedOn w:val="Normal"/>
    <w:next w:val="Normal"/>
    <w:autoRedefine/>
    <w:uiPriority w:val="39"/>
    <w:unhideWhenUsed/>
    <w:rsid w:val="00B64E6D"/>
    <w:pPr>
      <w:suppressAutoHyphens w:val="0"/>
      <w:overflowPunct/>
      <w:autoSpaceDE/>
      <w:spacing w:after="100" w:line="259" w:lineRule="auto"/>
      <w:ind w:left="220"/>
      <w:textAlignment w:val="auto"/>
    </w:pPr>
    <w:rPr>
      <w:rFonts w:ascii="Calibri" w:eastAsia="Times New Roman" w:hAnsi="Calibri"/>
      <w:sz w:val="22"/>
      <w:szCs w:val="22"/>
      <w:lang w:val="en-US" w:eastAsia="en-US"/>
    </w:rPr>
  </w:style>
  <w:style w:type="paragraph" w:styleId="TOC3">
    <w:name w:val="toc 3"/>
    <w:basedOn w:val="Normal"/>
    <w:next w:val="Normal"/>
    <w:autoRedefine/>
    <w:uiPriority w:val="39"/>
    <w:unhideWhenUsed/>
    <w:rsid w:val="00B64E6D"/>
    <w:pPr>
      <w:suppressAutoHyphens w:val="0"/>
      <w:overflowPunct/>
      <w:autoSpaceDE/>
      <w:spacing w:after="100" w:line="259" w:lineRule="auto"/>
      <w:ind w:left="440"/>
      <w:textAlignment w:val="auto"/>
    </w:pPr>
    <w:rPr>
      <w:rFonts w:ascii="Calibri" w:eastAsia="Times New Roman" w:hAnsi="Calibri"/>
      <w:sz w:val="22"/>
      <w:szCs w:val="22"/>
      <w:lang w:val="en-US" w:eastAsia="en-US"/>
    </w:rPr>
  </w:style>
  <w:style w:type="paragraph" w:customStyle="1" w:styleId="BodyText20">
    <w:name w:val="Body Text2"/>
    <w:basedOn w:val="NoParagraphStyle"/>
    <w:rsid w:val="00995D1F"/>
    <w:pPr>
      <w:suppressAutoHyphens/>
      <w:spacing w:line="298" w:lineRule="auto"/>
      <w:ind w:firstLine="312"/>
      <w:jc w:val="both"/>
    </w:pPr>
    <w:rPr>
      <w:rFonts w:ascii="Times New Roman" w:hAnsi="Times New Roman" w:cs="Times New Roman"/>
      <w:sz w:val="20"/>
      <w:szCs w:val="20"/>
      <w:lang w:val="lt-LT"/>
    </w:rPr>
  </w:style>
  <w:style w:type="paragraph" w:customStyle="1" w:styleId="Standard">
    <w:name w:val="Standard"/>
    <w:link w:val="StandardChar"/>
    <w:rsid w:val="0054721B"/>
    <w:pPr>
      <w:widowControl w:val="0"/>
      <w:suppressAutoHyphens/>
      <w:autoSpaceDN w:val="0"/>
      <w:textAlignment w:val="baseline"/>
    </w:pPr>
    <w:rPr>
      <w:rFonts w:ascii="Liberation Serif" w:hAnsi="Liberation Serif" w:cs="Mangal"/>
      <w:kern w:val="3"/>
      <w:sz w:val="24"/>
      <w:szCs w:val="24"/>
      <w:lang w:eastAsia="zh-CN" w:bidi="hi-IN"/>
    </w:rPr>
  </w:style>
  <w:style w:type="numbering" w:customStyle="1" w:styleId="WW8Num26">
    <w:name w:val="WW8Num26"/>
    <w:basedOn w:val="NoList"/>
    <w:rsid w:val="0054721B"/>
    <w:pPr>
      <w:numPr>
        <w:numId w:val="3"/>
      </w:numPr>
    </w:pPr>
  </w:style>
  <w:style w:type="character" w:customStyle="1" w:styleId="CharStyle4">
    <w:name w:val="CharStyle4"/>
    <w:rsid w:val="008C53A6"/>
    <w:rPr>
      <w:rFonts w:ascii="Times New Roman" w:eastAsia="Times New Roman" w:hAnsi="Times New Roman" w:cs="Times New Roman"/>
      <w:b w:val="0"/>
      <w:bCs w:val="0"/>
      <w:i w:val="0"/>
      <w:iCs w:val="0"/>
      <w:strike w:val="0"/>
      <w:dstrike w:val="0"/>
      <w:color w:val="000000"/>
      <w:spacing w:val="0"/>
      <w:w w:val="100"/>
      <w:position w:val="0"/>
      <w:sz w:val="15"/>
      <w:szCs w:val="15"/>
      <w:u w:val="none"/>
      <w:vertAlign w:val="baseline"/>
      <w:lang w:val="lt-LT" w:eastAsia="lt-LT" w:bidi="lt-LT"/>
    </w:rPr>
  </w:style>
  <w:style w:type="character" w:customStyle="1" w:styleId="WW8Num55z3">
    <w:name w:val="WW8Num55z3"/>
    <w:rsid w:val="00CF6AF6"/>
  </w:style>
  <w:style w:type="numbering" w:customStyle="1" w:styleId="WW8Num23">
    <w:name w:val="WW8Num23"/>
    <w:basedOn w:val="NoList"/>
    <w:rsid w:val="00CF6AF6"/>
    <w:pPr>
      <w:numPr>
        <w:numId w:val="4"/>
      </w:numPr>
    </w:pPr>
  </w:style>
  <w:style w:type="character" w:customStyle="1" w:styleId="WW-Bullets111111">
    <w:name w:val="WW-Bullets111111"/>
    <w:rsid w:val="00B00B0D"/>
    <w:rPr>
      <w:rFonts w:ascii="StarSymbol" w:eastAsia="StarSymbol" w:hAnsi="StarSymbol" w:cs="StarSymbol"/>
      <w:sz w:val="18"/>
      <w:szCs w:val="18"/>
    </w:rPr>
  </w:style>
  <w:style w:type="paragraph" w:styleId="ListBullet">
    <w:name w:val="List Bullet"/>
    <w:basedOn w:val="Normal"/>
    <w:uiPriority w:val="99"/>
    <w:unhideWhenUsed/>
    <w:rsid w:val="00BA6358"/>
    <w:pPr>
      <w:numPr>
        <w:numId w:val="5"/>
      </w:numPr>
      <w:contextualSpacing/>
    </w:pPr>
  </w:style>
  <w:style w:type="paragraph" w:customStyle="1" w:styleId="LLPTekstas">
    <w:name w:val="LLPTekstas"/>
    <w:basedOn w:val="Normal"/>
    <w:rsid w:val="00650C03"/>
    <w:pPr>
      <w:suppressAutoHyphens w:val="0"/>
      <w:overflowPunct/>
      <w:autoSpaceDE/>
      <w:ind w:firstLine="567"/>
      <w:jc w:val="both"/>
      <w:textAlignment w:val="auto"/>
    </w:pPr>
    <w:rPr>
      <w:noProof w:val="0"/>
      <w:lang w:eastAsia="en-US"/>
    </w:rPr>
  </w:style>
  <w:style w:type="character" w:customStyle="1" w:styleId="LLCTekstas">
    <w:name w:val="LLCTekstas"/>
    <w:basedOn w:val="DefaultParagraphFont"/>
    <w:rsid w:val="00650C03"/>
  </w:style>
  <w:style w:type="character" w:customStyle="1" w:styleId="LLCRedakcija">
    <w:name w:val="LLCRedakcija"/>
    <w:rsid w:val="00650C03"/>
    <w:rPr>
      <w:i/>
    </w:rPr>
  </w:style>
  <w:style w:type="paragraph" w:customStyle="1" w:styleId="LLPPunktoRedakcija">
    <w:name w:val="LLPPunktoRedakcija"/>
    <w:basedOn w:val="LLPTekstas"/>
    <w:rsid w:val="00650C03"/>
    <w:pPr>
      <w:tabs>
        <w:tab w:val="left" w:pos="992"/>
      </w:tabs>
      <w:ind w:left="992" w:hanging="425"/>
    </w:pPr>
  </w:style>
  <w:style w:type="numbering" w:customStyle="1" w:styleId="WW8Num2">
    <w:name w:val="WW8Num2"/>
    <w:basedOn w:val="NoList"/>
    <w:rsid w:val="007B50CF"/>
    <w:pPr>
      <w:numPr>
        <w:numId w:val="6"/>
      </w:numPr>
    </w:pPr>
  </w:style>
  <w:style w:type="paragraph" w:customStyle="1" w:styleId="BodyText30">
    <w:name w:val="Body Text3"/>
    <w:rsid w:val="00ED2E30"/>
    <w:pPr>
      <w:suppressAutoHyphens/>
      <w:autoSpaceDE w:val="0"/>
      <w:ind w:firstLine="312"/>
      <w:jc w:val="both"/>
    </w:pPr>
    <w:rPr>
      <w:rFonts w:ascii="TimesLT" w:eastAsia="Arial" w:hAnsi="TimesLT"/>
      <w:lang w:val="en-US" w:eastAsia="ar-SA"/>
    </w:rPr>
  </w:style>
  <w:style w:type="paragraph" w:customStyle="1" w:styleId="Style2">
    <w:name w:val="Style 2"/>
    <w:basedOn w:val="Normal"/>
    <w:rsid w:val="00ED2E30"/>
    <w:pPr>
      <w:overflowPunct/>
      <w:autoSpaceDE/>
      <w:textAlignment w:val="auto"/>
    </w:pPr>
    <w:rPr>
      <w:noProof w:val="0"/>
      <w:kern w:val="1"/>
      <w:szCs w:val="24"/>
    </w:rPr>
  </w:style>
  <w:style w:type="paragraph" w:customStyle="1" w:styleId="Style10">
    <w:name w:val="Style 1"/>
    <w:rsid w:val="00ED2E30"/>
    <w:pPr>
      <w:widowControl w:val="0"/>
      <w:autoSpaceDE w:val="0"/>
      <w:autoSpaceDN w:val="0"/>
      <w:ind w:firstLine="360"/>
      <w:jc w:val="both"/>
    </w:pPr>
    <w:rPr>
      <w:rFonts w:ascii="Arial" w:hAnsi="Arial" w:cs="Arial"/>
      <w:spacing w:val="11"/>
      <w:sz w:val="24"/>
      <w:szCs w:val="24"/>
    </w:rPr>
  </w:style>
  <w:style w:type="character" w:customStyle="1" w:styleId="CharacterStyle1">
    <w:name w:val="Character Style 1"/>
    <w:rsid w:val="00ED2E30"/>
    <w:rPr>
      <w:sz w:val="24"/>
      <w:szCs w:val="24"/>
    </w:rPr>
  </w:style>
  <w:style w:type="paragraph" w:customStyle="1" w:styleId="Patvirtinta">
    <w:name w:val="Patvirtinta"/>
    <w:rsid w:val="00ED2E30"/>
    <w:pPr>
      <w:tabs>
        <w:tab w:val="left" w:pos="1304"/>
        <w:tab w:val="left" w:pos="1457"/>
        <w:tab w:val="left" w:pos="1604"/>
        <w:tab w:val="left" w:pos="1757"/>
      </w:tabs>
      <w:ind w:left="5953"/>
      <w:jc w:val="center"/>
    </w:pPr>
    <w:rPr>
      <w:rFonts w:ascii="TimesLT" w:hAnsi="TimesLT"/>
      <w:snapToGrid w:val="0"/>
      <w:lang w:val="en-US" w:eastAsia="en-US"/>
    </w:rPr>
  </w:style>
  <w:style w:type="character" w:customStyle="1" w:styleId="Heading2Char">
    <w:name w:val="Heading 2 Char"/>
    <w:aliases w:val="Title Header2 Char,Punktas Char Char Char,Heading 2 (nevda) Char"/>
    <w:link w:val="Heading2"/>
    <w:rsid w:val="005F3382"/>
    <w:rPr>
      <w:b/>
      <w:bCs/>
      <w:noProof/>
      <w:sz w:val="22"/>
      <w:lang w:val="de-DE" w:eastAsia="ar-SA"/>
    </w:rPr>
  </w:style>
  <w:style w:type="character" w:customStyle="1" w:styleId="Heading3Char">
    <w:name w:val="Heading 3 Char"/>
    <w:aliases w:val="Section Header3 Char,Sub-Clause Paragraph Char,Papunktis Char"/>
    <w:link w:val="Heading3"/>
    <w:rsid w:val="005F3382"/>
    <w:rPr>
      <w:noProof/>
      <w:sz w:val="24"/>
      <w:lang w:eastAsia="ar-SA"/>
    </w:rPr>
  </w:style>
  <w:style w:type="character" w:customStyle="1" w:styleId="Heading5Char">
    <w:name w:val="Heading 5 Char"/>
    <w:link w:val="Heading5"/>
    <w:rsid w:val="005F3382"/>
    <w:rPr>
      <w:b/>
      <w:bCs/>
      <w:noProof/>
      <w:sz w:val="22"/>
      <w:szCs w:val="22"/>
      <w:lang w:eastAsia="ar-SA"/>
    </w:rPr>
  </w:style>
  <w:style w:type="character" w:customStyle="1" w:styleId="DefaultParagraphFont2">
    <w:name w:val="Default Paragraph Font2"/>
    <w:rsid w:val="005F3382"/>
  </w:style>
  <w:style w:type="character" w:customStyle="1" w:styleId="TitleChar">
    <w:name w:val="Title Char"/>
    <w:link w:val="Title"/>
    <w:uiPriority w:val="10"/>
    <w:rsid w:val="005F3382"/>
    <w:rPr>
      <w:rFonts w:ascii="Arial" w:eastAsia="Lucida Sans Unicode" w:hAnsi="Arial" w:cs="Tahoma"/>
      <w:noProof/>
      <w:sz w:val="28"/>
      <w:szCs w:val="28"/>
      <w:lang w:eastAsia="ar-SA"/>
    </w:rPr>
  </w:style>
  <w:style w:type="character" w:customStyle="1" w:styleId="SubtitleChar">
    <w:name w:val="Subtitle Char"/>
    <w:aliases w:val="Diagrama Char"/>
    <w:link w:val="Subtitle"/>
    <w:uiPriority w:val="11"/>
    <w:rsid w:val="005F3382"/>
    <w:rPr>
      <w:rFonts w:ascii="Arial" w:eastAsia="Lucida Sans Unicode" w:hAnsi="Arial" w:cs="Tahoma"/>
      <w:i/>
      <w:iCs/>
      <w:noProof/>
      <w:sz w:val="28"/>
      <w:szCs w:val="28"/>
      <w:lang w:eastAsia="ar-SA"/>
    </w:rPr>
  </w:style>
  <w:style w:type="paragraph" w:customStyle="1" w:styleId="bodytext0">
    <w:name w:val="bodytext"/>
    <w:basedOn w:val="Normal"/>
    <w:rsid w:val="005F3382"/>
    <w:pPr>
      <w:suppressAutoHyphens w:val="0"/>
      <w:overflowPunct/>
      <w:autoSpaceDE/>
      <w:spacing w:before="100" w:beforeAutospacing="1" w:after="100" w:afterAutospacing="1"/>
      <w:textAlignment w:val="auto"/>
    </w:pPr>
    <w:rPr>
      <w:rFonts w:ascii="Arial Unicode MS" w:eastAsia="Arial Unicode MS" w:hAnsi="Arial Unicode MS" w:cs="Arial Unicode MS"/>
      <w:noProof w:val="0"/>
      <w:szCs w:val="24"/>
      <w:lang w:val="en-GB" w:eastAsia="en-US"/>
    </w:rPr>
  </w:style>
  <w:style w:type="paragraph" w:styleId="BlockText">
    <w:name w:val="Block Text"/>
    <w:basedOn w:val="Normal"/>
    <w:uiPriority w:val="99"/>
    <w:rsid w:val="005F3382"/>
    <w:pPr>
      <w:suppressAutoHyphens w:val="0"/>
      <w:overflowPunct/>
      <w:autoSpaceDE/>
      <w:ind w:left="284" w:right="-5" w:firstLine="850"/>
      <w:jc w:val="both"/>
      <w:textAlignment w:val="auto"/>
    </w:pPr>
    <w:rPr>
      <w:noProof w:val="0"/>
      <w:szCs w:val="24"/>
      <w:lang w:eastAsia="en-US"/>
    </w:rPr>
  </w:style>
  <w:style w:type="paragraph" w:customStyle="1" w:styleId="pavadinimas1">
    <w:name w:val="pavadinimas1"/>
    <w:basedOn w:val="Normal"/>
    <w:rsid w:val="005F3382"/>
    <w:pPr>
      <w:suppressAutoHyphens w:val="0"/>
      <w:overflowPunct/>
      <w:autoSpaceDE/>
      <w:spacing w:before="100" w:beforeAutospacing="1" w:after="100" w:afterAutospacing="1"/>
      <w:textAlignment w:val="auto"/>
    </w:pPr>
    <w:rPr>
      <w:noProof w:val="0"/>
      <w:szCs w:val="24"/>
      <w:lang w:val="en-US" w:eastAsia="en-US"/>
    </w:rPr>
  </w:style>
  <w:style w:type="paragraph" w:customStyle="1" w:styleId="Datedadoption">
    <w:name w:val="Date d'adoption"/>
    <w:basedOn w:val="Normal"/>
    <w:next w:val="Normal"/>
    <w:rsid w:val="005F3382"/>
    <w:pPr>
      <w:suppressAutoHyphens w:val="0"/>
      <w:overflowPunct/>
      <w:autoSpaceDE/>
      <w:spacing w:before="360"/>
      <w:jc w:val="center"/>
      <w:textAlignment w:val="auto"/>
    </w:pPr>
    <w:rPr>
      <w:b/>
      <w:noProof w:val="0"/>
      <w:lang w:val="en-GB" w:eastAsia="en-US"/>
    </w:rPr>
  </w:style>
  <w:style w:type="paragraph" w:customStyle="1" w:styleId="title0">
    <w:name w:val="title0"/>
    <w:basedOn w:val="Normal"/>
    <w:rsid w:val="005F3382"/>
    <w:pPr>
      <w:suppressAutoHyphens w:val="0"/>
      <w:overflowPunct/>
      <w:autoSpaceDE/>
      <w:spacing w:before="100" w:beforeAutospacing="1" w:after="100" w:afterAutospacing="1"/>
      <w:textAlignment w:val="auto"/>
    </w:pPr>
    <w:rPr>
      <w:rFonts w:ascii="Arial" w:hAnsi="Arial" w:cs="Arial"/>
      <w:b/>
      <w:bCs/>
      <w:noProof w:val="0"/>
      <w:sz w:val="20"/>
      <w:lang w:val="en-US" w:eastAsia="en-US"/>
    </w:rPr>
  </w:style>
  <w:style w:type="paragraph" w:customStyle="1" w:styleId="istatymas">
    <w:name w:val="istatymas"/>
    <w:basedOn w:val="Normal"/>
    <w:rsid w:val="005F3382"/>
    <w:pPr>
      <w:suppressAutoHyphens w:val="0"/>
      <w:overflowPunct/>
      <w:autoSpaceDE/>
      <w:spacing w:before="100" w:beforeAutospacing="1" w:after="100" w:afterAutospacing="1"/>
      <w:textAlignment w:val="auto"/>
    </w:pPr>
    <w:rPr>
      <w:noProof w:val="0"/>
      <w:szCs w:val="24"/>
      <w:lang w:val="en-US" w:eastAsia="en-US"/>
    </w:rPr>
  </w:style>
  <w:style w:type="paragraph" w:customStyle="1" w:styleId="mazas">
    <w:name w:val="mazas"/>
    <w:basedOn w:val="Normal"/>
    <w:rsid w:val="005F3382"/>
    <w:pPr>
      <w:suppressAutoHyphens w:val="0"/>
      <w:overflowPunct/>
      <w:autoSpaceDE/>
      <w:spacing w:before="100" w:beforeAutospacing="1" w:after="100" w:afterAutospacing="1"/>
      <w:textAlignment w:val="auto"/>
    </w:pPr>
    <w:rPr>
      <w:noProof w:val="0"/>
      <w:szCs w:val="24"/>
      <w:lang w:val="en-US" w:eastAsia="en-US"/>
    </w:rPr>
  </w:style>
  <w:style w:type="character" w:customStyle="1" w:styleId="tabletekst1">
    <w:name w:val="tabletekst1"/>
    <w:rsid w:val="005F3382"/>
  </w:style>
  <w:style w:type="paragraph" w:styleId="PlainText">
    <w:name w:val="Plain Text"/>
    <w:basedOn w:val="Normal"/>
    <w:link w:val="PlainTextChar"/>
    <w:uiPriority w:val="99"/>
    <w:unhideWhenUsed/>
    <w:rsid w:val="005F3382"/>
    <w:pPr>
      <w:suppressAutoHyphens w:val="0"/>
      <w:overflowPunct/>
      <w:autoSpaceDE/>
      <w:textAlignment w:val="auto"/>
    </w:pPr>
    <w:rPr>
      <w:rFonts w:ascii="Consolas" w:eastAsia="Calibri" w:hAnsi="Consolas"/>
      <w:noProof w:val="0"/>
      <w:sz w:val="21"/>
      <w:szCs w:val="21"/>
      <w:lang w:eastAsia="en-US"/>
    </w:rPr>
  </w:style>
  <w:style w:type="character" w:customStyle="1" w:styleId="PlainTextChar">
    <w:name w:val="Plain Text Char"/>
    <w:link w:val="PlainText"/>
    <w:uiPriority w:val="99"/>
    <w:rsid w:val="005F3382"/>
    <w:rPr>
      <w:rFonts w:ascii="Consolas" w:eastAsia="Calibri" w:hAnsi="Consolas"/>
      <w:sz w:val="21"/>
      <w:szCs w:val="21"/>
      <w:lang w:eastAsia="en-US"/>
    </w:rPr>
  </w:style>
  <w:style w:type="paragraph" w:customStyle="1" w:styleId="CentrBold">
    <w:name w:val="CentrBold"/>
    <w:rsid w:val="005F3382"/>
    <w:pPr>
      <w:jc w:val="center"/>
    </w:pPr>
    <w:rPr>
      <w:rFonts w:ascii="TimesLT" w:hAnsi="TimesLT"/>
      <w:b/>
      <w:caps/>
      <w:snapToGrid w:val="0"/>
      <w:lang w:val="en-US" w:eastAsia="en-US"/>
    </w:rPr>
  </w:style>
  <w:style w:type="character" w:customStyle="1" w:styleId="kk">
    <w:name w:val="kk"/>
    <w:rsid w:val="005F3382"/>
  </w:style>
  <w:style w:type="paragraph" w:customStyle="1" w:styleId="Title6LTGliederung1">
    <w:name w:val="Title6~LT~Gliederung 1"/>
    <w:rsid w:val="005F3382"/>
    <w:pPr>
      <w:tabs>
        <w:tab w:val="left" w:pos="900"/>
        <w:tab w:val="left" w:pos="2340"/>
        <w:tab w:val="left" w:pos="3780"/>
        <w:tab w:val="left" w:pos="5220"/>
        <w:tab w:val="left" w:pos="6660"/>
        <w:tab w:val="left" w:pos="8100"/>
        <w:tab w:val="left" w:pos="9540"/>
        <w:tab w:val="left" w:pos="10980"/>
        <w:tab w:val="left" w:pos="12420"/>
        <w:tab w:val="left" w:pos="13860"/>
        <w:tab w:val="left" w:pos="15300"/>
      </w:tabs>
      <w:suppressAutoHyphens/>
      <w:autoSpaceDE w:val="0"/>
      <w:spacing w:before="139"/>
      <w:ind w:left="540"/>
    </w:pPr>
    <w:rPr>
      <w:rFonts w:ascii="Arial" w:eastAsia="Arial" w:hAnsi="Arial" w:cs="Arial"/>
      <w:color w:val="006B6B"/>
      <w:kern w:val="1"/>
      <w:sz w:val="56"/>
      <w:szCs w:val="56"/>
      <w:lang w:val="en-US" w:eastAsia="ar-SA"/>
    </w:rPr>
  </w:style>
  <w:style w:type="character" w:customStyle="1" w:styleId="WW8Num1z3">
    <w:name w:val="WW8Num1z3"/>
    <w:rsid w:val="005F3382"/>
    <w:rPr>
      <w:rFonts w:ascii="Symbol" w:hAnsi="Symbol"/>
    </w:rPr>
  </w:style>
  <w:style w:type="paragraph" w:styleId="NoSpacing">
    <w:name w:val="No Spacing"/>
    <w:link w:val="NoSpacingChar"/>
    <w:qFormat/>
    <w:rsid w:val="005F3382"/>
    <w:rPr>
      <w:rFonts w:ascii="Calibri" w:eastAsia="Calibri" w:hAnsi="Calibri"/>
      <w:sz w:val="22"/>
      <w:szCs w:val="22"/>
      <w:lang w:eastAsia="en-US"/>
    </w:rPr>
  </w:style>
  <w:style w:type="paragraph" w:customStyle="1" w:styleId="Normal1">
    <w:name w:val="Normal1"/>
    <w:basedOn w:val="Normal"/>
    <w:rsid w:val="005F3382"/>
    <w:pPr>
      <w:widowControl w:val="0"/>
      <w:suppressAutoHyphens w:val="0"/>
      <w:overflowPunct/>
      <w:autoSpaceDE/>
      <w:textAlignment w:val="auto"/>
    </w:pPr>
    <w:rPr>
      <w:rFonts w:ascii="CourierLT" w:hAnsi="CourierLT"/>
      <w:noProof w:val="0"/>
      <w:sz w:val="20"/>
      <w:lang w:val="en-AU" w:eastAsia="en-AU"/>
    </w:rPr>
  </w:style>
  <w:style w:type="paragraph" w:customStyle="1" w:styleId="CharCharDiagramaDiagramaCharCharCharCharChar6Char">
    <w:name w:val="Char Char Diagrama Diagrama Char Char Char Char Char6 Char"/>
    <w:basedOn w:val="Normal"/>
    <w:rsid w:val="005F3382"/>
    <w:pPr>
      <w:widowControl w:val="0"/>
      <w:overflowPunct/>
      <w:autoSpaceDE/>
      <w:adjustRightInd w:val="0"/>
      <w:spacing w:after="160" w:line="240" w:lineRule="exact"/>
      <w:jc w:val="both"/>
    </w:pPr>
    <w:rPr>
      <w:rFonts w:ascii="Tahoma" w:hAnsi="Tahoma"/>
      <w:noProof w:val="0"/>
      <w:sz w:val="20"/>
      <w:lang w:val="en-US" w:eastAsia="lt-LT"/>
    </w:rPr>
  </w:style>
  <w:style w:type="paragraph" w:customStyle="1" w:styleId="Pagrindinistekstas2">
    <w:name w:val="Pagrindinis tekstas2"/>
    <w:basedOn w:val="Normal"/>
    <w:rsid w:val="005F3382"/>
    <w:pPr>
      <w:suppressAutoHyphens w:val="0"/>
      <w:overflowPunct/>
      <w:autoSpaceDE/>
      <w:spacing w:line="360" w:lineRule="auto"/>
      <w:jc w:val="both"/>
      <w:textAlignment w:val="auto"/>
    </w:pPr>
    <w:rPr>
      <w:noProof w:val="0"/>
      <w:szCs w:val="24"/>
      <w:lang w:eastAsia="en-US"/>
    </w:rPr>
  </w:style>
  <w:style w:type="paragraph" w:customStyle="1" w:styleId="Pagrindinistekstas1">
    <w:name w:val="Pagrindinis tekstas1"/>
    <w:basedOn w:val="Normal"/>
    <w:link w:val="PagrindinistekstasChar"/>
    <w:rsid w:val="005F3382"/>
    <w:pPr>
      <w:suppressAutoHyphens w:val="0"/>
      <w:overflowPunct/>
      <w:autoSpaceDE/>
      <w:spacing w:line="360" w:lineRule="auto"/>
      <w:jc w:val="both"/>
      <w:textAlignment w:val="auto"/>
    </w:pPr>
    <w:rPr>
      <w:i/>
      <w:noProof w:val="0"/>
      <w:szCs w:val="24"/>
      <w:lang w:eastAsia="en-US"/>
    </w:rPr>
  </w:style>
  <w:style w:type="character" w:customStyle="1" w:styleId="PagrindinistekstasChar">
    <w:name w:val="Pagrindinis tekstas Char"/>
    <w:link w:val="Pagrindinistekstas1"/>
    <w:rsid w:val="005F3382"/>
    <w:rPr>
      <w:i/>
      <w:sz w:val="24"/>
      <w:szCs w:val="24"/>
      <w:lang w:eastAsia="en-US"/>
    </w:rPr>
  </w:style>
  <w:style w:type="paragraph" w:customStyle="1" w:styleId="StyleGaramondJustifiedFirstline075cm">
    <w:name w:val="Style Garamond Justified First line:  075 cm"/>
    <w:basedOn w:val="Normal"/>
    <w:rsid w:val="005F3382"/>
    <w:pPr>
      <w:overflowPunct/>
      <w:autoSpaceDE/>
      <w:ind w:firstLine="425"/>
      <w:jc w:val="both"/>
      <w:textAlignment w:val="auto"/>
    </w:pPr>
    <w:rPr>
      <w:rFonts w:ascii="Arial" w:hAnsi="Arial" w:cs="Arial"/>
      <w:noProof w:val="0"/>
      <w:sz w:val="20"/>
      <w:szCs w:val="22"/>
    </w:rPr>
  </w:style>
  <w:style w:type="paragraph" w:customStyle="1" w:styleId="WW-BodyTextIndent2">
    <w:name w:val="WW-Body Text Indent 2"/>
    <w:basedOn w:val="Normal"/>
    <w:rsid w:val="005F3382"/>
    <w:pPr>
      <w:overflowPunct/>
      <w:autoSpaceDE/>
      <w:ind w:firstLine="567"/>
      <w:jc w:val="both"/>
      <w:textAlignment w:val="auto"/>
    </w:pPr>
    <w:rPr>
      <w:noProof w:val="0"/>
    </w:rPr>
  </w:style>
  <w:style w:type="paragraph" w:customStyle="1" w:styleId="1skyrius">
    <w:name w:val="1 skyrius"/>
    <w:basedOn w:val="Normal"/>
    <w:rsid w:val="005F3382"/>
    <w:pPr>
      <w:widowControl w:val="0"/>
      <w:overflowPunct/>
      <w:autoSpaceDE/>
      <w:spacing w:line="312" w:lineRule="auto"/>
      <w:jc w:val="center"/>
      <w:textAlignment w:val="auto"/>
    </w:pPr>
    <w:rPr>
      <w:rFonts w:eastAsia="Arial Unicode MS" w:cs="Tahoma"/>
      <w:b/>
      <w:caps/>
      <w:noProof w:val="0"/>
    </w:rPr>
  </w:style>
  <w:style w:type="character" w:customStyle="1" w:styleId="field-content">
    <w:name w:val="field-content"/>
    <w:rsid w:val="005F3382"/>
  </w:style>
  <w:style w:type="paragraph" w:customStyle="1" w:styleId="Style20">
    <w:name w:val="Style2"/>
    <w:basedOn w:val="Normal"/>
    <w:uiPriority w:val="99"/>
    <w:rsid w:val="005F3382"/>
    <w:pPr>
      <w:widowControl w:val="0"/>
      <w:suppressAutoHyphens w:val="0"/>
      <w:overflowPunct/>
      <w:autoSpaceDN w:val="0"/>
      <w:adjustRightInd w:val="0"/>
      <w:spacing w:line="199" w:lineRule="exact"/>
      <w:ind w:left="851"/>
      <w:jc w:val="both"/>
      <w:textAlignment w:val="auto"/>
    </w:pPr>
    <w:rPr>
      <w:rFonts w:ascii="Franklin Gothic Medium Cond" w:hAnsi="Franklin Gothic Medium Cond" w:cs="Arial Unicode MS"/>
      <w:noProof w:val="0"/>
      <w:szCs w:val="24"/>
      <w:lang w:eastAsia="lt-LT" w:bidi="lo-LA"/>
    </w:rPr>
  </w:style>
  <w:style w:type="character" w:customStyle="1" w:styleId="FontStyle11">
    <w:name w:val="Font Style11"/>
    <w:uiPriority w:val="99"/>
    <w:rsid w:val="005F3382"/>
    <w:rPr>
      <w:rFonts w:ascii="Franklin Gothic Medium Cond" w:hAnsi="Franklin Gothic Medium Cond" w:cs="Franklin Gothic Medium Cond" w:hint="default"/>
      <w:b/>
      <w:bCs/>
      <w:spacing w:val="-10"/>
      <w:sz w:val="18"/>
      <w:szCs w:val="18"/>
    </w:rPr>
  </w:style>
  <w:style w:type="character" w:customStyle="1" w:styleId="FontStyle14">
    <w:name w:val="Font Style14"/>
    <w:uiPriority w:val="99"/>
    <w:rsid w:val="005F3382"/>
    <w:rPr>
      <w:rFonts w:ascii="Franklin Gothic Medium Cond" w:hAnsi="Franklin Gothic Medium Cond" w:cs="Franklin Gothic Medium Cond" w:hint="default"/>
      <w:spacing w:val="-10"/>
      <w:sz w:val="18"/>
      <w:szCs w:val="18"/>
    </w:rPr>
  </w:style>
  <w:style w:type="character" w:customStyle="1" w:styleId="Bodytext4">
    <w:name w:val="Body text_"/>
    <w:link w:val="Bodytext10"/>
    <w:uiPriority w:val="99"/>
    <w:rsid w:val="00FE5E0E"/>
    <w:rPr>
      <w:sz w:val="21"/>
      <w:szCs w:val="21"/>
      <w:shd w:val="clear" w:color="auto" w:fill="FFFFFF"/>
    </w:rPr>
  </w:style>
  <w:style w:type="paragraph" w:customStyle="1" w:styleId="Bodytext10">
    <w:name w:val="Body text1"/>
    <w:basedOn w:val="Normal"/>
    <w:link w:val="Bodytext4"/>
    <w:uiPriority w:val="99"/>
    <w:rsid w:val="00FE5E0E"/>
    <w:pPr>
      <w:shd w:val="clear" w:color="auto" w:fill="FFFFFF"/>
      <w:suppressAutoHyphens w:val="0"/>
      <w:overflowPunct/>
      <w:autoSpaceDE/>
      <w:spacing w:line="240" w:lineRule="atLeast"/>
      <w:ind w:hanging="360"/>
      <w:textAlignment w:val="auto"/>
    </w:pPr>
    <w:rPr>
      <w:noProof w:val="0"/>
      <w:sz w:val="21"/>
      <w:szCs w:val="21"/>
      <w:lang w:eastAsia="lt-LT"/>
    </w:rPr>
  </w:style>
  <w:style w:type="paragraph" w:customStyle="1" w:styleId="Pavadinimas10">
    <w:name w:val="Pavadinimas1"/>
    <w:rsid w:val="00FE5E0E"/>
    <w:pPr>
      <w:suppressAutoHyphens/>
      <w:ind w:left="850"/>
    </w:pPr>
    <w:rPr>
      <w:rFonts w:ascii="TimesLT" w:hAnsi="TimesLT"/>
      <w:b/>
      <w:caps/>
      <w:sz w:val="22"/>
      <w:lang w:val="en-GB" w:eastAsia="ar-SA"/>
    </w:rPr>
  </w:style>
  <w:style w:type="paragraph" w:customStyle="1" w:styleId="normal-p">
    <w:name w:val="normal-p"/>
    <w:basedOn w:val="Normal"/>
    <w:rsid w:val="00FE5E0E"/>
    <w:pPr>
      <w:suppressAutoHyphens w:val="0"/>
      <w:overflowPunct/>
      <w:autoSpaceDE/>
      <w:textAlignment w:val="auto"/>
    </w:pPr>
    <w:rPr>
      <w:noProof w:val="0"/>
      <w:szCs w:val="24"/>
      <w:lang w:eastAsia="lt-LT"/>
    </w:rPr>
  </w:style>
  <w:style w:type="character" w:customStyle="1" w:styleId="normal-h">
    <w:name w:val="normal-h"/>
    <w:rsid w:val="00FE5E0E"/>
  </w:style>
  <w:style w:type="paragraph" w:customStyle="1" w:styleId="TekstasChar">
    <w:name w:val="Tekstas Char"/>
    <w:basedOn w:val="Normal"/>
    <w:rsid w:val="00FE5E0E"/>
    <w:pPr>
      <w:suppressAutoHyphens w:val="0"/>
      <w:overflowPunct/>
      <w:autoSpaceDE/>
      <w:spacing w:before="120" w:after="120"/>
      <w:jc w:val="both"/>
      <w:textAlignment w:val="auto"/>
    </w:pPr>
    <w:rPr>
      <w:rFonts w:ascii="Arial" w:hAnsi="Arial"/>
      <w:noProof w:val="0"/>
      <w:snapToGrid w:val="0"/>
      <w:color w:val="000000"/>
      <w:sz w:val="20"/>
      <w:lang w:eastAsia="en-US"/>
    </w:rPr>
  </w:style>
  <w:style w:type="paragraph" w:customStyle="1" w:styleId="agaarial10">
    <w:name w:val="aga arial10"/>
    <w:basedOn w:val="Normal"/>
    <w:rsid w:val="00FE5E0E"/>
    <w:pPr>
      <w:suppressAutoHyphens w:val="0"/>
      <w:overflowPunct/>
      <w:autoSpaceDE/>
      <w:ind w:left="113" w:right="113" w:firstLine="737"/>
      <w:jc w:val="both"/>
      <w:textAlignment w:val="auto"/>
    </w:pPr>
    <w:rPr>
      <w:rFonts w:ascii="Arial" w:hAnsi="Arial" w:cs="Arial"/>
      <w:noProof w:val="0"/>
      <w:sz w:val="20"/>
      <w:lang w:eastAsia="en-US"/>
    </w:rPr>
  </w:style>
  <w:style w:type="paragraph" w:customStyle="1" w:styleId="agatxtar10">
    <w:name w:val="agatxt ar10"/>
    <w:basedOn w:val="Normal"/>
    <w:rsid w:val="00FE5E0E"/>
    <w:pPr>
      <w:suppressAutoHyphens w:val="0"/>
      <w:overflowPunct/>
      <w:autoSpaceDE/>
      <w:ind w:left="57" w:right="57" w:firstLine="737"/>
      <w:jc w:val="both"/>
      <w:textAlignment w:val="auto"/>
    </w:pPr>
    <w:rPr>
      <w:rFonts w:ascii="Arial" w:hAnsi="Arial" w:cs="Arial"/>
      <w:noProof w:val="0"/>
      <w:sz w:val="20"/>
      <w:szCs w:val="24"/>
      <w:lang w:eastAsia="lt-LT"/>
    </w:rPr>
  </w:style>
  <w:style w:type="character" w:customStyle="1" w:styleId="skypepnhmark">
    <w:name w:val="skype_pnh_mark"/>
    <w:rsid w:val="00FE5E0E"/>
    <w:rPr>
      <w:vanish/>
      <w:webHidden w:val="0"/>
      <w:specVanish w:val="0"/>
    </w:rPr>
  </w:style>
  <w:style w:type="character" w:customStyle="1" w:styleId="skypepnhprintcontainer">
    <w:name w:val="skype_pnh_print_container"/>
    <w:rsid w:val="00FE5E0E"/>
  </w:style>
  <w:style w:type="paragraph" w:customStyle="1" w:styleId="tekstas0">
    <w:name w:val="tekstas"/>
    <w:basedOn w:val="Normal"/>
    <w:autoRedefine/>
    <w:rsid w:val="00534154"/>
    <w:pPr>
      <w:suppressAutoHyphens w:val="0"/>
      <w:overflowPunct/>
      <w:autoSpaceDE/>
      <w:spacing w:line="360" w:lineRule="auto"/>
      <w:ind w:firstLine="720"/>
      <w:jc w:val="both"/>
      <w:textAlignment w:val="auto"/>
    </w:pPr>
    <w:rPr>
      <w:rFonts w:ascii="Calibri" w:hAnsi="Calibri" w:cs="Arial"/>
      <w:noProof w:val="0"/>
      <w:szCs w:val="24"/>
      <w:lang w:eastAsia="en-US"/>
    </w:rPr>
  </w:style>
  <w:style w:type="paragraph" w:customStyle="1" w:styleId="Tekstas2">
    <w:name w:val="Tekstas2"/>
    <w:basedOn w:val="tekstas0"/>
    <w:rsid w:val="00534154"/>
    <w:pPr>
      <w:numPr>
        <w:numId w:val="2"/>
      </w:numPr>
      <w:spacing w:line="240" w:lineRule="auto"/>
    </w:pPr>
  </w:style>
  <w:style w:type="character" w:customStyle="1" w:styleId="A3">
    <w:name w:val="A3"/>
    <w:uiPriority w:val="99"/>
    <w:rsid w:val="00534154"/>
    <w:rPr>
      <w:rFonts w:cs="Myriad Pro"/>
      <w:color w:val="000000"/>
      <w:sz w:val="20"/>
      <w:szCs w:val="20"/>
    </w:rPr>
  </w:style>
  <w:style w:type="paragraph" w:customStyle="1" w:styleId="Style22">
    <w:name w:val="Style22"/>
    <w:basedOn w:val="Standard"/>
    <w:rsid w:val="004B7ADE"/>
    <w:pPr>
      <w:suppressAutoHyphens w:val="0"/>
      <w:autoSpaceDE w:val="0"/>
      <w:spacing w:line="277" w:lineRule="exact"/>
      <w:jc w:val="both"/>
    </w:pPr>
    <w:rPr>
      <w:rFonts w:ascii="Arial Narrow" w:eastAsia="Times New Roman" w:hAnsi="Arial Narrow" w:cs="Arial Narrow"/>
      <w:lang w:bidi="ar-SA"/>
    </w:rPr>
  </w:style>
  <w:style w:type="character" w:customStyle="1" w:styleId="FontStyle32">
    <w:name w:val="Font Style32"/>
    <w:rsid w:val="004B7ADE"/>
    <w:rPr>
      <w:rFonts w:ascii="Arial Narrow" w:hAnsi="Arial Narrow" w:cs="Arial Narrow"/>
      <w:sz w:val="22"/>
      <w:szCs w:val="22"/>
    </w:rPr>
  </w:style>
  <w:style w:type="character" w:customStyle="1" w:styleId="FontStyle26">
    <w:name w:val="Font Style26"/>
    <w:rsid w:val="004B7ADE"/>
    <w:rPr>
      <w:rFonts w:ascii="Arial Narrow" w:hAnsi="Arial Narrow" w:cs="Arial Narrow"/>
      <w:b/>
      <w:bCs/>
      <w:sz w:val="22"/>
      <w:szCs w:val="22"/>
    </w:rPr>
  </w:style>
  <w:style w:type="numbering" w:customStyle="1" w:styleId="WW8Num18">
    <w:name w:val="WW8Num18"/>
    <w:basedOn w:val="NoList"/>
    <w:rsid w:val="004B7ADE"/>
    <w:pPr>
      <w:numPr>
        <w:numId w:val="7"/>
      </w:numPr>
    </w:pPr>
  </w:style>
  <w:style w:type="numbering" w:customStyle="1" w:styleId="WW8Num21">
    <w:name w:val="WW8Num21"/>
    <w:basedOn w:val="NoList"/>
    <w:rsid w:val="004B7ADE"/>
    <w:pPr>
      <w:numPr>
        <w:numId w:val="8"/>
      </w:numPr>
    </w:pPr>
  </w:style>
  <w:style w:type="numbering" w:customStyle="1" w:styleId="WW8Num22">
    <w:name w:val="WW8Num22"/>
    <w:basedOn w:val="NoList"/>
    <w:rsid w:val="004B7ADE"/>
    <w:pPr>
      <w:numPr>
        <w:numId w:val="9"/>
      </w:numPr>
    </w:pPr>
  </w:style>
  <w:style w:type="character" w:customStyle="1" w:styleId="FontStyle127">
    <w:name w:val="Font Style127"/>
    <w:rsid w:val="00E31905"/>
    <w:rPr>
      <w:rFonts w:ascii="Segoe UI" w:hAnsi="Segoe UI" w:cs="Segoe UI" w:hint="default"/>
      <w:sz w:val="18"/>
      <w:szCs w:val="18"/>
    </w:rPr>
  </w:style>
  <w:style w:type="numbering" w:customStyle="1" w:styleId="tecnines">
    <w:name w:val="tecnines"/>
    <w:rsid w:val="00282B85"/>
    <w:pPr>
      <w:numPr>
        <w:numId w:val="10"/>
      </w:numPr>
    </w:pPr>
  </w:style>
  <w:style w:type="character" w:styleId="FollowedHyperlink">
    <w:name w:val="FollowedHyperlink"/>
    <w:uiPriority w:val="99"/>
    <w:rsid w:val="00282B85"/>
    <w:rPr>
      <w:color w:val="800080"/>
      <w:u w:val="single"/>
    </w:rPr>
  </w:style>
  <w:style w:type="paragraph" w:customStyle="1" w:styleId="MAZAS0">
    <w:name w:val="MAZAS"/>
    <w:rsid w:val="00282B85"/>
    <w:pPr>
      <w:ind w:firstLine="312"/>
      <w:jc w:val="both"/>
    </w:pPr>
    <w:rPr>
      <w:rFonts w:ascii="TimesLT" w:eastAsia="MS Mincho" w:hAnsi="TimesLT"/>
      <w:snapToGrid w:val="0"/>
      <w:color w:val="000000"/>
      <w:sz w:val="8"/>
      <w:lang w:val="en-US" w:eastAsia="en-US"/>
    </w:rPr>
  </w:style>
  <w:style w:type="paragraph" w:customStyle="1" w:styleId="NUM1">
    <w:name w:val="NUM_1"/>
    <w:basedOn w:val="Normal"/>
    <w:rsid w:val="00282B85"/>
    <w:pPr>
      <w:tabs>
        <w:tab w:val="num" w:pos="644"/>
      </w:tabs>
      <w:overflowPunct/>
      <w:autoSpaceDE/>
      <w:spacing w:before="120" w:after="120"/>
      <w:jc w:val="center"/>
      <w:textAlignment w:val="auto"/>
    </w:pPr>
    <w:rPr>
      <w:rFonts w:eastAsia="MS Mincho"/>
      <w:b/>
      <w:noProof w:val="0"/>
      <w:sz w:val="20"/>
      <w:szCs w:val="24"/>
      <w:lang w:val="en-AU"/>
    </w:rPr>
  </w:style>
  <w:style w:type="character" w:customStyle="1" w:styleId="CharChar5">
    <w:name w:val="Char Char5"/>
    <w:rsid w:val="00282B85"/>
    <w:rPr>
      <w:noProof/>
    </w:rPr>
  </w:style>
  <w:style w:type="paragraph" w:customStyle="1" w:styleId="DiagramaDiagramaDiagramaCharDiagramaCharCharDiagramaCharCharDiagrama">
    <w:name w:val="Diagrama Diagrama Diagrama Char Diagrama Char Char Diagrama Char Char Diagrama"/>
    <w:basedOn w:val="Normal"/>
    <w:rsid w:val="00282B85"/>
    <w:pPr>
      <w:suppressAutoHyphens w:val="0"/>
      <w:overflowPunct/>
      <w:autoSpaceDE/>
      <w:spacing w:after="160" w:line="240" w:lineRule="exact"/>
      <w:textAlignment w:val="auto"/>
    </w:pPr>
    <w:rPr>
      <w:rFonts w:ascii="Verdana" w:eastAsia="MS Mincho" w:hAnsi="Verdana"/>
      <w:noProof w:val="0"/>
      <w:sz w:val="20"/>
      <w:lang w:val="en-US" w:eastAsia="lt-LT"/>
    </w:rPr>
  </w:style>
  <w:style w:type="paragraph" w:customStyle="1" w:styleId="centrbold0">
    <w:name w:val="centrbold"/>
    <w:basedOn w:val="Normal"/>
    <w:rsid w:val="00282B85"/>
    <w:pPr>
      <w:suppressAutoHyphens w:val="0"/>
      <w:overflowPunct/>
      <w:autoSpaceDE/>
      <w:spacing w:before="100" w:beforeAutospacing="1" w:after="100" w:afterAutospacing="1"/>
      <w:textAlignment w:val="auto"/>
    </w:pPr>
    <w:rPr>
      <w:rFonts w:eastAsia="MS Mincho"/>
      <w:noProof w:val="0"/>
      <w:szCs w:val="24"/>
      <w:lang w:eastAsia="lt-LT"/>
    </w:rPr>
  </w:style>
  <w:style w:type="character" w:customStyle="1" w:styleId="CharChar">
    <w:name w:val="Char Char"/>
    <w:rsid w:val="00282B85"/>
    <w:rPr>
      <w:rFonts w:ascii="Times New Roman" w:eastAsia="Times New Roman" w:hAnsi="Times New Roman" w:cs="Times New Roman"/>
      <w:sz w:val="24"/>
      <w:szCs w:val="24"/>
      <w:lang w:val="en-GB"/>
    </w:rPr>
  </w:style>
  <w:style w:type="character" w:styleId="CommentReference">
    <w:name w:val="annotation reference"/>
    <w:semiHidden/>
    <w:rsid w:val="00282B8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282B85"/>
    <w:pPr>
      <w:suppressAutoHyphens w:val="0"/>
    </w:pPr>
    <w:rPr>
      <w:rFonts w:ascii="Times New Roman" w:eastAsia="MS Mincho" w:hAnsi="Times New Roman"/>
      <w:b/>
      <w:bCs/>
      <w:noProof w:val="0"/>
      <w:lang w:eastAsia="en-US"/>
    </w:rPr>
  </w:style>
  <w:style w:type="character" w:customStyle="1" w:styleId="CommentSubjectChar">
    <w:name w:val="Comment Subject Char"/>
    <w:link w:val="CommentSubject"/>
    <w:semiHidden/>
    <w:rsid w:val="00282B85"/>
    <w:rPr>
      <w:rFonts w:ascii="TimesLT" w:eastAsia="MS Mincho" w:hAnsi="TimesLT"/>
      <w:b/>
      <w:bCs/>
      <w:lang w:eastAsia="en-US"/>
    </w:rPr>
  </w:style>
  <w:style w:type="paragraph" w:customStyle="1" w:styleId="DiagramaDiagramaDiagramaCharDiagramaCharCharDiagramaCharCharDiagrama0">
    <w:name w:val="Diagrama Diagrama Diagrama Char Diagrama Char Char Diagrama Char Char Diagrama"/>
    <w:basedOn w:val="Normal"/>
    <w:rsid w:val="00282B85"/>
    <w:pPr>
      <w:suppressAutoHyphens w:val="0"/>
      <w:overflowPunct/>
      <w:autoSpaceDE/>
      <w:spacing w:after="160" w:line="240" w:lineRule="exact"/>
      <w:textAlignment w:val="auto"/>
    </w:pPr>
    <w:rPr>
      <w:rFonts w:ascii="Verdana" w:eastAsia="MS Mincho" w:hAnsi="Verdana"/>
      <w:noProof w:val="0"/>
      <w:sz w:val="20"/>
      <w:lang w:val="en-US" w:eastAsia="lt-LT"/>
    </w:rPr>
  </w:style>
  <w:style w:type="character" w:customStyle="1" w:styleId="rowname">
    <w:name w:val="rowname"/>
    <w:basedOn w:val="DefaultParagraphFont"/>
    <w:rsid w:val="00282B85"/>
  </w:style>
  <w:style w:type="paragraph" w:customStyle="1" w:styleId="CharCharChar">
    <w:name w:val="Char Char Char"/>
    <w:basedOn w:val="Normal"/>
    <w:rsid w:val="00282B85"/>
    <w:pPr>
      <w:suppressAutoHyphens w:val="0"/>
      <w:overflowPunct/>
      <w:autoSpaceDE/>
      <w:spacing w:after="160" w:line="240" w:lineRule="exact"/>
      <w:textAlignment w:val="auto"/>
    </w:pPr>
    <w:rPr>
      <w:rFonts w:ascii="Tahoma" w:eastAsia="MS Mincho" w:hAnsi="Tahoma"/>
      <w:noProof w:val="0"/>
      <w:sz w:val="20"/>
      <w:lang w:val="en-US" w:eastAsia="en-US"/>
    </w:rPr>
  </w:style>
  <w:style w:type="paragraph" w:customStyle="1" w:styleId="Style1">
    <w:name w:val="Style1"/>
    <w:basedOn w:val="Normal"/>
    <w:rsid w:val="00282B85"/>
    <w:pPr>
      <w:numPr>
        <w:numId w:val="11"/>
      </w:numPr>
      <w:tabs>
        <w:tab w:val="left" w:pos="1134"/>
      </w:tabs>
      <w:suppressAutoHyphens w:val="0"/>
      <w:overflowPunct/>
      <w:autoSpaceDE/>
      <w:jc w:val="both"/>
      <w:textAlignment w:val="auto"/>
    </w:pPr>
    <w:rPr>
      <w:rFonts w:eastAsia="MS Mincho"/>
      <w:noProof w:val="0"/>
      <w:szCs w:val="24"/>
      <w:lang w:eastAsia="en-US"/>
    </w:rPr>
  </w:style>
  <w:style w:type="paragraph" w:customStyle="1" w:styleId="x">
    <w:name w:val="x"/>
    <w:rsid w:val="00282B85"/>
    <w:pPr>
      <w:suppressAutoHyphens/>
    </w:pPr>
    <w:rPr>
      <w:rFonts w:ascii="Arial" w:eastAsia="MS Mincho" w:hAnsi="Arial" w:cs="Arial"/>
      <w:lang w:eastAsia="ar-SA"/>
    </w:rPr>
  </w:style>
  <w:style w:type="character" w:customStyle="1" w:styleId="Pagrindinistekstas">
    <w:name w:val="Pagrindinis tekstas_"/>
    <w:rsid w:val="00282B85"/>
    <w:rPr>
      <w:sz w:val="23"/>
      <w:szCs w:val="23"/>
      <w:lang w:bidi="ar-SA"/>
    </w:rPr>
  </w:style>
  <w:style w:type="character" w:customStyle="1" w:styleId="Temosantrat3">
    <w:name w:val="Temos antraštė #3_"/>
    <w:link w:val="Temosantrat30"/>
    <w:rsid w:val="00282B85"/>
    <w:rPr>
      <w:sz w:val="23"/>
      <w:szCs w:val="23"/>
      <w:shd w:val="clear" w:color="auto" w:fill="FFFFFF"/>
    </w:rPr>
  </w:style>
  <w:style w:type="paragraph" w:customStyle="1" w:styleId="Temosantrat30">
    <w:name w:val="Temos antraštė #3"/>
    <w:basedOn w:val="Normal"/>
    <w:link w:val="Temosantrat3"/>
    <w:rsid w:val="00282B85"/>
    <w:pPr>
      <w:shd w:val="clear" w:color="auto" w:fill="FFFFFF"/>
      <w:suppressAutoHyphens w:val="0"/>
      <w:overflowPunct/>
      <w:autoSpaceDE/>
      <w:spacing w:after="120" w:line="0" w:lineRule="atLeast"/>
      <w:ind w:hanging="320"/>
      <w:textAlignment w:val="auto"/>
      <w:outlineLvl w:val="2"/>
    </w:pPr>
    <w:rPr>
      <w:noProof w:val="0"/>
      <w:sz w:val="23"/>
      <w:szCs w:val="23"/>
      <w:lang w:eastAsia="lt-LT"/>
    </w:rPr>
  </w:style>
  <w:style w:type="character" w:customStyle="1" w:styleId="Pagrindinistekstas5">
    <w:name w:val="Pagrindinis tekstas (5)_"/>
    <w:link w:val="Pagrindinistekstas50"/>
    <w:rsid w:val="00282B85"/>
    <w:rPr>
      <w:sz w:val="18"/>
      <w:szCs w:val="18"/>
      <w:shd w:val="clear" w:color="auto" w:fill="FFFFFF"/>
    </w:rPr>
  </w:style>
  <w:style w:type="character" w:customStyle="1" w:styleId="Pagrindinistekstas8tkMaosdidiosiosraids">
    <w:name w:val="Pagrindinis tekstas + 8 tšk..Mažos didžiosios raidės"/>
    <w:rsid w:val="00282B85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spacing w:val="0"/>
      <w:sz w:val="16"/>
      <w:szCs w:val="16"/>
      <w:lang w:bidi="ar-SA"/>
    </w:rPr>
  </w:style>
  <w:style w:type="paragraph" w:customStyle="1" w:styleId="Pagrindinistekstas50">
    <w:name w:val="Pagrindinis tekstas (5)"/>
    <w:basedOn w:val="Normal"/>
    <w:link w:val="Pagrindinistekstas5"/>
    <w:rsid w:val="00282B85"/>
    <w:pPr>
      <w:shd w:val="clear" w:color="auto" w:fill="FFFFFF"/>
      <w:suppressAutoHyphens w:val="0"/>
      <w:overflowPunct/>
      <w:autoSpaceDE/>
      <w:spacing w:line="0" w:lineRule="atLeast"/>
      <w:jc w:val="both"/>
      <w:textAlignment w:val="auto"/>
    </w:pPr>
    <w:rPr>
      <w:noProof w:val="0"/>
      <w:sz w:val="18"/>
      <w:szCs w:val="18"/>
      <w:lang w:eastAsia="lt-LT"/>
    </w:rPr>
  </w:style>
  <w:style w:type="character" w:customStyle="1" w:styleId="Mindaugas">
    <w:name w:val="Mindaugas"/>
    <w:semiHidden/>
    <w:rsid w:val="00282B85"/>
    <w:rPr>
      <w:rFonts w:ascii="Arial" w:hAnsi="Arial" w:cs="Arial"/>
      <w:color w:val="000080"/>
      <w:sz w:val="20"/>
      <w:szCs w:val="20"/>
    </w:rPr>
  </w:style>
  <w:style w:type="paragraph" w:customStyle="1" w:styleId="Style13">
    <w:name w:val="Style13"/>
    <w:basedOn w:val="Normal"/>
    <w:rsid w:val="00282B85"/>
    <w:pPr>
      <w:widowControl w:val="0"/>
      <w:suppressAutoHyphens w:val="0"/>
      <w:overflowPunct/>
      <w:autoSpaceDN w:val="0"/>
      <w:adjustRightInd w:val="0"/>
      <w:snapToGrid w:val="0"/>
      <w:spacing w:line="360" w:lineRule="exact"/>
      <w:ind w:hanging="355"/>
      <w:jc w:val="both"/>
      <w:textAlignment w:val="auto"/>
    </w:pPr>
    <w:rPr>
      <w:rFonts w:ascii="Tahoma" w:eastAsia="MS Mincho" w:hAnsi="Tahoma"/>
      <w:noProof w:val="0"/>
      <w:szCs w:val="24"/>
      <w:lang w:val="en-US" w:eastAsia="lv-LV"/>
    </w:rPr>
  </w:style>
  <w:style w:type="paragraph" w:customStyle="1" w:styleId="NormalJustified">
    <w:name w:val="Normal + Justified"/>
    <w:aliases w:val="First line:  1,27 cm,Line spacing:  1.5 lines,Įprastasis + Arial,10 punktai,Abipusė lygiuotė,Pirmoji eilutė:  1"/>
    <w:basedOn w:val="Normal"/>
    <w:rsid w:val="00282B85"/>
    <w:pPr>
      <w:suppressAutoHyphens w:val="0"/>
      <w:overflowPunct/>
      <w:autoSpaceDE/>
      <w:spacing w:line="360" w:lineRule="auto"/>
      <w:ind w:firstLine="720"/>
      <w:jc w:val="both"/>
      <w:textAlignment w:val="auto"/>
    </w:pPr>
    <w:rPr>
      <w:rFonts w:eastAsia="MS Mincho"/>
      <w:noProof w:val="0"/>
      <w:color w:val="000000"/>
      <w:szCs w:val="24"/>
      <w:lang w:eastAsia="en-US"/>
    </w:rPr>
  </w:style>
  <w:style w:type="character" w:customStyle="1" w:styleId="Pagrindinistekstas211">
    <w:name w:val="Pagrindinis tekstas (2) + 11"/>
    <w:aliases w:val="5 tšk.6"/>
    <w:rsid w:val="00282B85"/>
    <w:rPr>
      <w:b/>
      <w:bCs/>
      <w:sz w:val="23"/>
      <w:szCs w:val="23"/>
      <w:lang w:bidi="ar-SA"/>
    </w:rPr>
  </w:style>
  <w:style w:type="character" w:customStyle="1" w:styleId="Pagrindinistekstas2111">
    <w:name w:val="Pagrindinis tekstas (2) + 111"/>
    <w:aliases w:val="5 tšk.5,Ne pusjuodis"/>
    <w:rsid w:val="00282B85"/>
    <w:rPr>
      <w:b/>
      <w:bCs/>
      <w:sz w:val="23"/>
      <w:szCs w:val="23"/>
      <w:lang w:bidi="ar-SA"/>
    </w:rPr>
  </w:style>
  <w:style w:type="character" w:customStyle="1" w:styleId="dpav">
    <w:name w:val="dpav"/>
    <w:basedOn w:val="DefaultParagraphFont"/>
    <w:rsid w:val="00282B85"/>
  </w:style>
  <w:style w:type="paragraph" w:customStyle="1" w:styleId="CharChar1Char">
    <w:name w:val="Char Char1 Char"/>
    <w:basedOn w:val="Normal"/>
    <w:rsid w:val="00282B85"/>
    <w:pPr>
      <w:suppressAutoHyphens w:val="0"/>
      <w:overflowPunct/>
      <w:autoSpaceDE/>
      <w:spacing w:after="160" w:line="240" w:lineRule="exact"/>
      <w:textAlignment w:val="auto"/>
    </w:pPr>
    <w:rPr>
      <w:rFonts w:ascii="Verdana" w:hAnsi="Verdana"/>
      <w:noProof w:val="0"/>
      <w:sz w:val="20"/>
      <w:lang w:val="en-US" w:eastAsia="en-US"/>
    </w:rPr>
  </w:style>
  <w:style w:type="character" w:customStyle="1" w:styleId="typewriter">
    <w:name w:val="typewriter"/>
    <w:rsid w:val="00282B85"/>
    <w:rPr>
      <w:rFonts w:ascii="Courier New" w:hAnsi="Courier New"/>
    </w:rPr>
  </w:style>
  <w:style w:type="character" w:customStyle="1" w:styleId="FontStyle76">
    <w:name w:val="Font Style76"/>
    <w:rsid w:val="00282B85"/>
    <w:rPr>
      <w:rFonts w:ascii="Times New Roman" w:hAnsi="Times New Roman" w:cs="Times New Roman"/>
      <w:sz w:val="20"/>
      <w:szCs w:val="20"/>
    </w:rPr>
  </w:style>
  <w:style w:type="paragraph" w:customStyle="1" w:styleId="Style18">
    <w:name w:val="Style18"/>
    <w:basedOn w:val="Normal"/>
    <w:rsid w:val="00282B85"/>
    <w:pPr>
      <w:widowControl w:val="0"/>
      <w:suppressAutoHyphens w:val="0"/>
      <w:overflowPunct/>
      <w:autoSpaceDN w:val="0"/>
      <w:adjustRightInd w:val="0"/>
      <w:spacing w:line="389" w:lineRule="exact"/>
      <w:ind w:firstLine="682"/>
      <w:jc w:val="both"/>
      <w:textAlignment w:val="auto"/>
    </w:pPr>
    <w:rPr>
      <w:noProof w:val="0"/>
      <w:szCs w:val="24"/>
      <w:lang w:val="en-US" w:eastAsia="en-US"/>
    </w:rPr>
  </w:style>
  <w:style w:type="character" w:customStyle="1" w:styleId="FontStyle74">
    <w:name w:val="Font Style74"/>
    <w:rsid w:val="00282B85"/>
    <w:rPr>
      <w:rFonts w:ascii="Times New Roman" w:hAnsi="Times New Roman" w:cs="Times New Roman"/>
      <w:b/>
      <w:bCs/>
      <w:i/>
      <w:iCs/>
      <w:sz w:val="20"/>
      <w:szCs w:val="20"/>
    </w:rPr>
  </w:style>
  <w:style w:type="table" w:customStyle="1" w:styleId="Lentelstinklelis1">
    <w:name w:val="Lentelės tinklelis1"/>
    <w:basedOn w:val="TableNormal"/>
    <w:next w:val="TableGrid"/>
    <w:uiPriority w:val="99"/>
    <w:rsid w:val="00282B85"/>
    <w:rPr>
      <w:rFonts w:ascii="Calibri" w:hAnsi="Calibri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oSpacingChar">
    <w:name w:val="No Spacing Char"/>
    <w:link w:val="NoSpacing"/>
    <w:locked/>
    <w:rsid w:val="00282B85"/>
    <w:rPr>
      <w:rFonts w:ascii="Calibri" w:eastAsia="Calibri" w:hAnsi="Calibri"/>
      <w:sz w:val="22"/>
      <w:szCs w:val="22"/>
      <w:lang w:eastAsia="en-US"/>
    </w:rPr>
  </w:style>
  <w:style w:type="paragraph" w:customStyle="1" w:styleId="Pagrindinistekstas0">
    <w:name w:val="Pagrindinis tekstas"/>
    <w:basedOn w:val="Normal"/>
    <w:rsid w:val="00282B85"/>
    <w:pPr>
      <w:shd w:val="clear" w:color="auto" w:fill="FFFFFF"/>
      <w:suppressAutoHyphens w:val="0"/>
      <w:overflowPunct/>
      <w:autoSpaceDE/>
      <w:spacing w:line="240" w:lineRule="atLeast"/>
      <w:ind w:hanging="380"/>
      <w:textAlignment w:val="auto"/>
    </w:pPr>
    <w:rPr>
      <w:noProof w:val="0"/>
      <w:sz w:val="23"/>
      <w:szCs w:val="23"/>
      <w:lang w:eastAsia="lt-LT"/>
    </w:rPr>
  </w:style>
  <w:style w:type="paragraph" w:customStyle="1" w:styleId="StyleStyleJustifiedFirstline12cmLinespacing15lines">
    <w:name w:val="Style Style Justified First line:  1.2 cm Line spacing:  1.5 lines ..."/>
    <w:basedOn w:val="Normal"/>
    <w:link w:val="StyleStyleJustifiedFirstline12cmLinespacing15linesChar"/>
    <w:rsid w:val="00282B85"/>
    <w:pPr>
      <w:suppressAutoHyphens w:val="0"/>
      <w:overflowPunct/>
      <w:autoSpaceDE/>
      <w:spacing w:after="120"/>
      <w:ind w:firstLine="680"/>
      <w:jc w:val="center"/>
      <w:textAlignment w:val="auto"/>
    </w:pPr>
    <w:rPr>
      <w:b/>
      <w:bCs/>
      <w:noProof w:val="0"/>
      <w:lang w:eastAsia="en-US"/>
    </w:rPr>
  </w:style>
  <w:style w:type="character" w:customStyle="1" w:styleId="StyleStyleJustifiedFirstline12cmLinespacing15linesChar">
    <w:name w:val="Style Style Justified First line:  1.2 cm Line spacing:  1.5 lines ... Char"/>
    <w:link w:val="StyleStyleJustifiedFirstline12cmLinespacing15lines"/>
    <w:rsid w:val="00282B85"/>
    <w:rPr>
      <w:b/>
      <w:bCs/>
      <w:sz w:val="24"/>
      <w:lang w:eastAsia="en-US"/>
    </w:rPr>
  </w:style>
  <w:style w:type="paragraph" w:customStyle="1" w:styleId="A1">
    <w:name w:val="A1"/>
    <w:basedOn w:val="Normal"/>
    <w:rsid w:val="00282B85"/>
    <w:pPr>
      <w:tabs>
        <w:tab w:val="num" w:pos="851"/>
      </w:tabs>
      <w:suppressAutoHyphens w:val="0"/>
      <w:overflowPunct/>
      <w:autoSpaceDE/>
      <w:ind w:left="851" w:hanging="851"/>
      <w:jc w:val="both"/>
      <w:textAlignment w:val="auto"/>
    </w:pPr>
    <w:rPr>
      <w:b/>
      <w:smallCaps/>
      <w:noProof w:val="0"/>
      <w:sz w:val="28"/>
      <w:szCs w:val="28"/>
      <w:lang w:eastAsia="zh-CN"/>
    </w:rPr>
  </w:style>
  <w:style w:type="paragraph" w:customStyle="1" w:styleId="A2">
    <w:name w:val="A2"/>
    <w:basedOn w:val="Normal"/>
    <w:rsid w:val="00282B85"/>
    <w:pPr>
      <w:tabs>
        <w:tab w:val="num" w:pos="1077"/>
      </w:tabs>
      <w:suppressAutoHyphens w:val="0"/>
      <w:overflowPunct/>
      <w:autoSpaceDE/>
      <w:ind w:left="1077" w:hanging="850"/>
      <w:jc w:val="both"/>
      <w:textAlignment w:val="auto"/>
    </w:pPr>
    <w:rPr>
      <w:rFonts w:cs="Tahoma"/>
      <w:noProof w:val="0"/>
      <w:szCs w:val="24"/>
      <w:lang w:eastAsia="zh-CN"/>
    </w:rPr>
  </w:style>
  <w:style w:type="numbering" w:customStyle="1" w:styleId="WW8Num31">
    <w:name w:val="WW8Num31"/>
    <w:basedOn w:val="NoList"/>
    <w:rsid w:val="00A84605"/>
    <w:pPr>
      <w:numPr>
        <w:numId w:val="12"/>
      </w:numPr>
    </w:pPr>
  </w:style>
  <w:style w:type="character" w:customStyle="1" w:styleId="StandardChar">
    <w:name w:val="Standard Char"/>
    <w:link w:val="Standard"/>
    <w:rsid w:val="00A84605"/>
    <w:rPr>
      <w:rFonts w:ascii="Liberation Serif" w:hAnsi="Liberation Serif" w:cs="Mangal"/>
      <w:kern w:val="3"/>
      <w:sz w:val="24"/>
      <w:szCs w:val="24"/>
      <w:lang w:eastAsia="zh-CN" w:bidi="hi-IN"/>
    </w:rPr>
  </w:style>
  <w:style w:type="paragraph" w:customStyle="1" w:styleId="Textbody">
    <w:name w:val="Text body"/>
    <w:basedOn w:val="Standard"/>
    <w:rsid w:val="00674845"/>
    <w:pPr>
      <w:spacing w:after="120"/>
    </w:pPr>
    <w:rPr>
      <w:rFonts w:ascii="Times New Roman" w:hAnsi="Times New Roman"/>
    </w:rPr>
  </w:style>
  <w:style w:type="paragraph" w:customStyle="1" w:styleId="WW-BodyTextIndent3">
    <w:name w:val="WW-Body Text Indent 3"/>
    <w:basedOn w:val="Standard"/>
    <w:rsid w:val="00674845"/>
    <w:pPr>
      <w:ind w:firstLine="600"/>
    </w:pPr>
    <w:rPr>
      <w:rFonts w:ascii="Times New Roman" w:eastAsia="Times New Roman" w:hAnsi="Times New Roman" w:cs="Times New Roman"/>
      <w:color w:val="0000FF"/>
    </w:rPr>
  </w:style>
  <w:style w:type="paragraph" w:customStyle="1" w:styleId="TEKSTAS1">
    <w:name w:val="TEKSTAS"/>
    <w:rsid w:val="00674845"/>
    <w:pPr>
      <w:tabs>
        <w:tab w:val="left" w:pos="709"/>
      </w:tabs>
      <w:suppressAutoHyphens/>
      <w:autoSpaceDN w:val="0"/>
      <w:ind w:firstLine="312"/>
      <w:jc w:val="both"/>
      <w:textAlignment w:val="baseline"/>
    </w:pPr>
    <w:rPr>
      <w:rFonts w:eastAsia="Times New Roman"/>
      <w:kern w:val="3"/>
      <w:sz w:val="24"/>
      <w:lang w:val="en-US" w:eastAsia="zh-CN"/>
    </w:rPr>
  </w:style>
  <w:style w:type="paragraph" w:customStyle="1" w:styleId="BodyTextIMP">
    <w:name w:val="Body Text_IMP"/>
    <w:basedOn w:val="Standard"/>
    <w:rsid w:val="00674845"/>
    <w:pPr>
      <w:overflowPunct w:val="0"/>
      <w:autoSpaceDE w:val="0"/>
      <w:spacing w:line="228" w:lineRule="auto"/>
    </w:pPr>
    <w:rPr>
      <w:rFonts w:ascii="Times New Roman" w:hAnsi="Times New Roman"/>
      <w:szCs w:val="20"/>
      <w:lang w:val="en-US"/>
    </w:rPr>
  </w:style>
  <w:style w:type="paragraph" w:customStyle="1" w:styleId="MK">
    <w:name w:val="MK"/>
    <w:basedOn w:val="Standard"/>
    <w:rsid w:val="00674845"/>
    <w:rPr>
      <w:rFonts w:ascii="Times New Roman" w:eastAsia="Times New Roman" w:hAnsi="Times New Roman" w:cs="Times New Roman"/>
    </w:rPr>
  </w:style>
  <w:style w:type="paragraph" w:customStyle="1" w:styleId="rtejustify">
    <w:name w:val="rtejustify"/>
    <w:basedOn w:val="Standard"/>
    <w:rsid w:val="00674845"/>
    <w:pPr>
      <w:spacing w:before="280" w:after="280"/>
    </w:pPr>
    <w:rPr>
      <w:rFonts w:ascii="Times New Roman" w:eastAsia="Times New Roman" w:hAnsi="Times New Roman" w:cs="Times New Roman"/>
      <w:lang w:val="en-US"/>
    </w:rPr>
  </w:style>
  <w:style w:type="character" w:customStyle="1" w:styleId="WW8Num31z3">
    <w:name w:val="WW8Num31z3"/>
    <w:rsid w:val="00674845"/>
  </w:style>
  <w:style w:type="character" w:customStyle="1" w:styleId="WW8Num31z4">
    <w:name w:val="WW8Num31z4"/>
    <w:rsid w:val="00674845"/>
  </w:style>
  <w:style w:type="character" w:customStyle="1" w:styleId="WW8Num31z5">
    <w:name w:val="WW8Num31z5"/>
    <w:rsid w:val="00674845"/>
  </w:style>
  <w:style w:type="character" w:customStyle="1" w:styleId="WW8Num31z6">
    <w:name w:val="WW8Num31z6"/>
    <w:rsid w:val="00674845"/>
  </w:style>
  <w:style w:type="character" w:customStyle="1" w:styleId="WW8Num31z7">
    <w:name w:val="WW8Num31z7"/>
    <w:rsid w:val="00674845"/>
  </w:style>
  <w:style w:type="character" w:customStyle="1" w:styleId="WW8Num31z8">
    <w:name w:val="WW8Num31z8"/>
    <w:rsid w:val="00674845"/>
  </w:style>
  <w:style w:type="character" w:customStyle="1" w:styleId="WW8Num1z4">
    <w:name w:val="WW8Num1z4"/>
    <w:rsid w:val="00674845"/>
    <w:rPr>
      <w:rFonts w:ascii="Symbol" w:eastAsia="Symbol" w:hAnsi="Symbol" w:cs="OpenSymbol, 'Times New Roman'"/>
    </w:rPr>
  </w:style>
  <w:style w:type="character" w:customStyle="1" w:styleId="WW8Num1z5">
    <w:name w:val="WW8Num1z5"/>
    <w:rsid w:val="00674845"/>
  </w:style>
  <w:style w:type="character" w:customStyle="1" w:styleId="WW8Num1z6">
    <w:name w:val="WW8Num1z6"/>
    <w:rsid w:val="00674845"/>
  </w:style>
  <w:style w:type="character" w:customStyle="1" w:styleId="WW8Num1z7">
    <w:name w:val="WW8Num1z7"/>
    <w:rsid w:val="00674845"/>
  </w:style>
  <w:style w:type="character" w:customStyle="1" w:styleId="WW8Num1z8">
    <w:name w:val="WW8Num1z8"/>
    <w:rsid w:val="00674845"/>
  </w:style>
  <w:style w:type="character" w:customStyle="1" w:styleId="WW8Num24z0">
    <w:name w:val="WW8Num24z0"/>
    <w:rsid w:val="00674845"/>
    <w:rPr>
      <w:rFonts w:ascii="Wingdings" w:eastAsia="Wingdings" w:hAnsi="Wingdings" w:cs="Wingdings"/>
    </w:rPr>
  </w:style>
  <w:style w:type="character" w:customStyle="1" w:styleId="WW8Num24z1">
    <w:name w:val="WW8Num24z1"/>
    <w:rsid w:val="00674845"/>
    <w:rPr>
      <w:rFonts w:ascii="Courier New" w:eastAsia="Courier New" w:hAnsi="Courier New" w:cs="Courier New"/>
    </w:rPr>
  </w:style>
  <w:style w:type="character" w:customStyle="1" w:styleId="WW8Num24z2">
    <w:name w:val="WW8Num24z2"/>
    <w:rsid w:val="00674845"/>
  </w:style>
  <w:style w:type="character" w:customStyle="1" w:styleId="WW8Num24z3">
    <w:name w:val="WW8Num24z3"/>
    <w:rsid w:val="00674845"/>
    <w:rPr>
      <w:rFonts w:ascii="Symbol" w:eastAsia="Symbol" w:hAnsi="Symbol" w:cs="Symbol"/>
    </w:rPr>
  </w:style>
  <w:style w:type="character" w:customStyle="1" w:styleId="WW8Num24z4">
    <w:name w:val="WW8Num24z4"/>
    <w:rsid w:val="00674845"/>
  </w:style>
  <w:style w:type="character" w:customStyle="1" w:styleId="WW8Num24z5">
    <w:name w:val="WW8Num24z5"/>
    <w:rsid w:val="00674845"/>
  </w:style>
  <w:style w:type="character" w:customStyle="1" w:styleId="WW8Num24z6">
    <w:name w:val="WW8Num24z6"/>
    <w:rsid w:val="00674845"/>
  </w:style>
  <w:style w:type="character" w:customStyle="1" w:styleId="WW8Num24z7">
    <w:name w:val="WW8Num24z7"/>
    <w:rsid w:val="00674845"/>
  </w:style>
  <w:style w:type="character" w:customStyle="1" w:styleId="WW8Num24z8">
    <w:name w:val="WW8Num24z8"/>
    <w:rsid w:val="00674845"/>
  </w:style>
  <w:style w:type="character" w:customStyle="1" w:styleId="BulletSymbols">
    <w:name w:val="Bullet Symbols"/>
    <w:rsid w:val="00674845"/>
    <w:rPr>
      <w:rFonts w:ascii="OpenSymbol" w:eastAsia="OpenSymbol" w:hAnsi="OpenSymbol" w:cs="OpenSymbol"/>
    </w:rPr>
  </w:style>
  <w:style w:type="character" w:customStyle="1" w:styleId="Internetlink">
    <w:name w:val="Internet link"/>
    <w:rsid w:val="00674845"/>
    <w:rPr>
      <w:color w:val="0000EE"/>
      <w:u w:val="single"/>
    </w:rPr>
  </w:style>
  <w:style w:type="character" w:customStyle="1" w:styleId="WW8Num16z0">
    <w:name w:val="WW8Num16z0"/>
    <w:rsid w:val="00674845"/>
    <w:rPr>
      <w:b/>
    </w:rPr>
  </w:style>
  <w:style w:type="character" w:customStyle="1" w:styleId="WW8Num16z1">
    <w:name w:val="WW8Num16z1"/>
    <w:rsid w:val="00674845"/>
  </w:style>
  <w:style w:type="character" w:customStyle="1" w:styleId="WW8Num16z2">
    <w:name w:val="WW8Num16z2"/>
    <w:rsid w:val="00674845"/>
  </w:style>
  <w:style w:type="character" w:customStyle="1" w:styleId="WW8Num16z3">
    <w:name w:val="WW8Num16z3"/>
    <w:rsid w:val="00674845"/>
  </w:style>
  <w:style w:type="character" w:customStyle="1" w:styleId="WW8Num16z4">
    <w:name w:val="WW8Num16z4"/>
    <w:rsid w:val="00674845"/>
  </w:style>
  <w:style w:type="character" w:customStyle="1" w:styleId="WW8Num16z5">
    <w:name w:val="WW8Num16z5"/>
    <w:rsid w:val="00674845"/>
  </w:style>
  <w:style w:type="character" w:customStyle="1" w:styleId="WW8Num16z6">
    <w:name w:val="WW8Num16z6"/>
    <w:rsid w:val="00674845"/>
  </w:style>
  <w:style w:type="character" w:customStyle="1" w:styleId="WW8Num16z7">
    <w:name w:val="WW8Num16z7"/>
    <w:rsid w:val="00674845"/>
  </w:style>
  <w:style w:type="character" w:customStyle="1" w:styleId="WW8Num16z8">
    <w:name w:val="WW8Num16z8"/>
    <w:rsid w:val="00674845"/>
  </w:style>
  <w:style w:type="character" w:customStyle="1" w:styleId="ListLabel3">
    <w:name w:val="ListLabel 3"/>
    <w:rsid w:val="00674845"/>
    <w:rPr>
      <w:b w:val="0"/>
    </w:rPr>
  </w:style>
  <w:style w:type="character" w:customStyle="1" w:styleId="longtext">
    <w:name w:val="long_text"/>
    <w:rsid w:val="00674845"/>
  </w:style>
  <w:style w:type="character" w:customStyle="1" w:styleId="StrongEmphasis">
    <w:name w:val="Strong Emphasis"/>
    <w:rsid w:val="00674845"/>
    <w:rPr>
      <w:b/>
      <w:bCs/>
    </w:rPr>
  </w:style>
  <w:style w:type="character" w:customStyle="1" w:styleId="Zeichenformat">
    <w:name w:val="Zeichenformat"/>
    <w:rsid w:val="00674845"/>
  </w:style>
  <w:style w:type="numbering" w:customStyle="1" w:styleId="WW8Num1">
    <w:name w:val="WW8Num1"/>
    <w:basedOn w:val="NoList"/>
    <w:rsid w:val="00674845"/>
    <w:pPr>
      <w:numPr>
        <w:numId w:val="13"/>
      </w:numPr>
    </w:pPr>
  </w:style>
  <w:style w:type="numbering" w:customStyle="1" w:styleId="WW8Num24">
    <w:name w:val="WW8Num24"/>
    <w:basedOn w:val="NoList"/>
    <w:rsid w:val="00674845"/>
    <w:pPr>
      <w:numPr>
        <w:numId w:val="14"/>
      </w:numPr>
    </w:pPr>
  </w:style>
  <w:style w:type="numbering" w:customStyle="1" w:styleId="WW8Num7">
    <w:name w:val="WW8Num7"/>
    <w:basedOn w:val="NoList"/>
    <w:rsid w:val="00674845"/>
    <w:pPr>
      <w:numPr>
        <w:numId w:val="15"/>
      </w:numPr>
    </w:pPr>
  </w:style>
  <w:style w:type="numbering" w:customStyle="1" w:styleId="WW8Num16">
    <w:name w:val="WW8Num16"/>
    <w:basedOn w:val="NoList"/>
    <w:rsid w:val="00674845"/>
    <w:pPr>
      <w:numPr>
        <w:numId w:val="16"/>
      </w:numPr>
    </w:pPr>
  </w:style>
  <w:style w:type="numbering" w:customStyle="1" w:styleId="WW8Num11">
    <w:name w:val="WW8Num11"/>
    <w:basedOn w:val="NoList"/>
    <w:rsid w:val="00674845"/>
    <w:pPr>
      <w:numPr>
        <w:numId w:val="17"/>
      </w:numPr>
    </w:pPr>
  </w:style>
  <w:style w:type="numbering" w:customStyle="1" w:styleId="WWNum11">
    <w:name w:val="WWNum11"/>
    <w:basedOn w:val="NoList"/>
    <w:rsid w:val="00674845"/>
    <w:pPr>
      <w:numPr>
        <w:numId w:val="18"/>
      </w:numPr>
    </w:pPr>
  </w:style>
  <w:style w:type="numbering" w:customStyle="1" w:styleId="WWNum43">
    <w:name w:val="WWNum43"/>
    <w:basedOn w:val="NoList"/>
    <w:rsid w:val="00674845"/>
    <w:pPr>
      <w:numPr>
        <w:numId w:val="19"/>
      </w:numPr>
    </w:pPr>
  </w:style>
  <w:style w:type="numbering" w:customStyle="1" w:styleId="WWNum44">
    <w:name w:val="WWNum44"/>
    <w:basedOn w:val="NoList"/>
    <w:rsid w:val="00674845"/>
    <w:pPr>
      <w:numPr>
        <w:numId w:val="20"/>
      </w:numPr>
    </w:pPr>
  </w:style>
  <w:style w:type="numbering" w:customStyle="1" w:styleId="WWNum45">
    <w:name w:val="WWNum45"/>
    <w:basedOn w:val="NoList"/>
    <w:rsid w:val="00674845"/>
    <w:pPr>
      <w:numPr>
        <w:numId w:val="21"/>
      </w:numPr>
    </w:pPr>
  </w:style>
  <w:style w:type="numbering" w:customStyle="1" w:styleId="WWNum46">
    <w:name w:val="WWNum46"/>
    <w:basedOn w:val="NoList"/>
    <w:rsid w:val="00674845"/>
    <w:pPr>
      <w:numPr>
        <w:numId w:val="22"/>
      </w:numPr>
    </w:p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674845"/>
    <w:pPr>
      <w:pBdr>
        <w:bottom w:val="single" w:sz="6" w:space="1" w:color="auto"/>
      </w:pBdr>
      <w:suppressAutoHyphens w:val="0"/>
      <w:overflowPunct/>
      <w:autoSpaceDE/>
      <w:jc w:val="center"/>
      <w:textAlignment w:val="auto"/>
    </w:pPr>
    <w:rPr>
      <w:rFonts w:ascii="Arial" w:eastAsia="Times New Roman" w:hAnsi="Arial" w:cs="Arial"/>
      <w:noProof w:val="0"/>
      <w:vanish/>
      <w:sz w:val="16"/>
      <w:szCs w:val="16"/>
      <w:lang w:eastAsia="zh-CN"/>
    </w:rPr>
  </w:style>
  <w:style w:type="character" w:customStyle="1" w:styleId="z-TopofFormChar">
    <w:name w:val="z-Top of Form Char"/>
    <w:link w:val="z-TopofForm"/>
    <w:uiPriority w:val="99"/>
    <w:semiHidden/>
    <w:rsid w:val="00674845"/>
    <w:rPr>
      <w:rFonts w:ascii="Arial" w:eastAsia="Times New Roman" w:hAnsi="Arial" w:cs="Arial"/>
      <w:vanish/>
      <w:sz w:val="16"/>
      <w:szCs w:val="16"/>
      <w:lang w:eastAsia="zh-CN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674845"/>
    <w:pPr>
      <w:pBdr>
        <w:top w:val="single" w:sz="6" w:space="1" w:color="auto"/>
      </w:pBdr>
      <w:suppressAutoHyphens w:val="0"/>
      <w:overflowPunct/>
      <w:autoSpaceDE/>
      <w:jc w:val="center"/>
      <w:textAlignment w:val="auto"/>
    </w:pPr>
    <w:rPr>
      <w:rFonts w:ascii="Arial" w:eastAsia="Times New Roman" w:hAnsi="Arial" w:cs="Arial"/>
      <w:noProof w:val="0"/>
      <w:vanish/>
      <w:sz w:val="16"/>
      <w:szCs w:val="16"/>
      <w:lang w:eastAsia="zh-CN"/>
    </w:rPr>
  </w:style>
  <w:style w:type="character" w:customStyle="1" w:styleId="z-BottomofFormChar">
    <w:name w:val="z-Bottom of Form Char"/>
    <w:link w:val="z-BottomofForm"/>
    <w:uiPriority w:val="99"/>
    <w:semiHidden/>
    <w:rsid w:val="00674845"/>
    <w:rPr>
      <w:rFonts w:ascii="Arial" w:eastAsia="Times New Roman" w:hAnsi="Arial" w:cs="Arial"/>
      <w:vanish/>
      <w:sz w:val="16"/>
      <w:szCs w:val="16"/>
      <w:lang w:eastAsia="zh-CN"/>
    </w:rPr>
  </w:style>
  <w:style w:type="character" w:customStyle="1" w:styleId="charchar20">
    <w:name w:val="charchar20"/>
    <w:rsid w:val="00674845"/>
  </w:style>
  <w:style w:type="character" w:customStyle="1" w:styleId="fontstyle51">
    <w:name w:val="fontstyle51"/>
    <w:rsid w:val="00674845"/>
  </w:style>
  <w:style w:type="character" w:customStyle="1" w:styleId="fontstyle50">
    <w:name w:val="fontstyle50"/>
    <w:rsid w:val="00674845"/>
  </w:style>
  <w:style w:type="character" w:customStyle="1" w:styleId="fontstyle63">
    <w:name w:val="fontstyle63"/>
    <w:rsid w:val="00674845"/>
  </w:style>
  <w:style w:type="character" w:customStyle="1" w:styleId="fontstyle49">
    <w:name w:val="fontstyle49"/>
    <w:rsid w:val="00674845"/>
  </w:style>
  <w:style w:type="paragraph" w:styleId="TOC4">
    <w:name w:val="toc 4"/>
    <w:basedOn w:val="Normal"/>
    <w:next w:val="Normal"/>
    <w:autoRedefine/>
    <w:uiPriority w:val="39"/>
    <w:unhideWhenUsed/>
    <w:rsid w:val="00674845"/>
    <w:pPr>
      <w:suppressAutoHyphens w:val="0"/>
      <w:overflowPunct/>
      <w:autoSpaceDE/>
      <w:spacing w:after="100" w:line="259" w:lineRule="auto"/>
      <w:ind w:left="660"/>
      <w:textAlignment w:val="auto"/>
    </w:pPr>
    <w:rPr>
      <w:rFonts w:ascii="Calibri" w:eastAsia="Times New Roman" w:hAnsi="Calibri"/>
      <w:noProof w:val="0"/>
      <w:sz w:val="22"/>
      <w:szCs w:val="22"/>
      <w:lang w:eastAsia="lt-LT"/>
    </w:rPr>
  </w:style>
  <w:style w:type="paragraph" w:styleId="TOC5">
    <w:name w:val="toc 5"/>
    <w:basedOn w:val="Normal"/>
    <w:next w:val="Normal"/>
    <w:autoRedefine/>
    <w:uiPriority w:val="39"/>
    <w:unhideWhenUsed/>
    <w:rsid w:val="00674845"/>
    <w:pPr>
      <w:suppressAutoHyphens w:val="0"/>
      <w:overflowPunct/>
      <w:autoSpaceDE/>
      <w:spacing w:after="100" w:line="259" w:lineRule="auto"/>
      <w:ind w:left="880"/>
      <w:textAlignment w:val="auto"/>
    </w:pPr>
    <w:rPr>
      <w:rFonts w:ascii="Calibri" w:eastAsia="Times New Roman" w:hAnsi="Calibri"/>
      <w:noProof w:val="0"/>
      <w:sz w:val="22"/>
      <w:szCs w:val="22"/>
      <w:lang w:eastAsia="lt-LT"/>
    </w:rPr>
  </w:style>
  <w:style w:type="paragraph" w:styleId="TOC6">
    <w:name w:val="toc 6"/>
    <w:basedOn w:val="Normal"/>
    <w:next w:val="Normal"/>
    <w:autoRedefine/>
    <w:uiPriority w:val="39"/>
    <w:unhideWhenUsed/>
    <w:rsid w:val="00674845"/>
    <w:pPr>
      <w:suppressAutoHyphens w:val="0"/>
      <w:overflowPunct/>
      <w:autoSpaceDE/>
      <w:spacing w:after="100" w:line="259" w:lineRule="auto"/>
      <w:ind w:left="1100"/>
      <w:textAlignment w:val="auto"/>
    </w:pPr>
    <w:rPr>
      <w:rFonts w:ascii="Calibri" w:eastAsia="Times New Roman" w:hAnsi="Calibri"/>
      <w:noProof w:val="0"/>
      <w:sz w:val="22"/>
      <w:szCs w:val="22"/>
      <w:lang w:eastAsia="lt-LT"/>
    </w:rPr>
  </w:style>
  <w:style w:type="paragraph" w:styleId="TOC7">
    <w:name w:val="toc 7"/>
    <w:basedOn w:val="Normal"/>
    <w:next w:val="Normal"/>
    <w:autoRedefine/>
    <w:uiPriority w:val="39"/>
    <w:unhideWhenUsed/>
    <w:rsid w:val="00674845"/>
    <w:pPr>
      <w:suppressAutoHyphens w:val="0"/>
      <w:overflowPunct/>
      <w:autoSpaceDE/>
      <w:spacing w:after="100" w:line="259" w:lineRule="auto"/>
      <w:ind w:left="1320"/>
      <w:textAlignment w:val="auto"/>
    </w:pPr>
    <w:rPr>
      <w:rFonts w:ascii="Calibri" w:eastAsia="Times New Roman" w:hAnsi="Calibri"/>
      <w:noProof w:val="0"/>
      <w:sz w:val="22"/>
      <w:szCs w:val="22"/>
      <w:lang w:eastAsia="lt-LT"/>
    </w:rPr>
  </w:style>
  <w:style w:type="paragraph" w:styleId="TOC8">
    <w:name w:val="toc 8"/>
    <w:basedOn w:val="Normal"/>
    <w:next w:val="Normal"/>
    <w:autoRedefine/>
    <w:uiPriority w:val="39"/>
    <w:unhideWhenUsed/>
    <w:rsid w:val="00674845"/>
    <w:pPr>
      <w:suppressAutoHyphens w:val="0"/>
      <w:overflowPunct/>
      <w:autoSpaceDE/>
      <w:spacing w:after="100" w:line="259" w:lineRule="auto"/>
      <w:ind w:left="1540"/>
      <w:textAlignment w:val="auto"/>
    </w:pPr>
    <w:rPr>
      <w:rFonts w:ascii="Calibri" w:eastAsia="Times New Roman" w:hAnsi="Calibri"/>
      <w:noProof w:val="0"/>
      <w:sz w:val="22"/>
      <w:szCs w:val="22"/>
      <w:lang w:eastAsia="lt-LT"/>
    </w:rPr>
  </w:style>
  <w:style w:type="paragraph" w:styleId="TOC9">
    <w:name w:val="toc 9"/>
    <w:basedOn w:val="Normal"/>
    <w:next w:val="Normal"/>
    <w:autoRedefine/>
    <w:uiPriority w:val="39"/>
    <w:unhideWhenUsed/>
    <w:rsid w:val="00674845"/>
    <w:pPr>
      <w:suppressAutoHyphens w:val="0"/>
      <w:overflowPunct/>
      <w:autoSpaceDE/>
      <w:spacing w:after="100" w:line="259" w:lineRule="auto"/>
      <w:ind w:left="1760"/>
      <w:textAlignment w:val="auto"/>
    </w:pPr>
    <w:rPr>
      <w:rFonts w:ascii="Calibri" w:eastAsia="Times New Roman" w:hAnsi="Calibri"/>
      <w:noProof w:val="0"/>
      <w:sz w:val="22"/>
      <w:szCs w:val="22"/>
      <w:lang w:eastAsia="lt-LT"/>
    </w:rPr>
  </w:style>
  <w:style w:type="paragraph" w:customStyle="1" w:styleId="Textbodyindent">
    <w:name w:val="Text body indent"/>
    <w:basedOn w:val="Standard"/>
    <w:rsid w:val="00674845"/>
    <w:pPr>
      <w:widowControl/>
      <w:spacing w:after="120" w:line="270" w:lineRule="atLeast"/>
      <w:ind w:left="283"/>
    </w:pPr>
    <w:rPr>
      <w:rFonts w:ascii="Times New Roman" w:eastAsia="Times New Roman" w:hAnsi="Times New Roman" w:cs="Times New Roman"/>
      <w:sz w:val="23"/>
      <w:szCs w:val="20"/>
      <w:lang w:bidi="ar-SA"/>
    </w:rPr>
  </w:style>
  <w:style w:type="paragraph" w:customStyle="1" w:styleId="ListParagraph1">
    <w:name w:val="List Paragraph1"/>
    <w:basedOn w:val="Normal"/>
    <w:rsid w:val="00674845"/>
    <w:pPr>
      <w:overflowPunct/>
      <w:autoSpaceDE/>
      <w:ind w:left="720"/>
      <w:contextualSpacing/>
      <w:jc w:val="both"/>
      <w:textAlignment w:val="auto"/>
    </w:pPr>
    <w:rPr>
      <w:rFonts w:ascii="TimesLT" w:eastAsia="Times New Roman" w:hAnsi="TimesLT"/>
      <w:noProof w:val="0"/>
      <w:kern w:val="1"/>
      <w:sz w:val="20"/>
      <w:lang w:val="en-US"/>
    </w:rPr>
  </w:style>
  <w:style w:type="paragraph" w:customStyle="1" w:styleId="Stilius3">
    <w:name w:val="Stilius3"/>
    <w:basedOn w:val="Normal"/>
    <w:rsid w:val="00674845"/>
    <w:pPr>
      <w:overflowPunct/>
      <w:autoSpaceDE/>
      <w:spacing w:before="200"/>
      <w:jc w:val="both"/>
      <w:textAlignment w:val="auto"/>
    </w:pPr>
    <w:rPr>
      <w:rFonts w:ascii="Garamond" w:eastAsia="Times New Roman" w:hAnsi="Garamond"/>
      <w:noProof w:val="0"/>
      <w:kern w:val="1"/>
      <w:sz w:val="22"/>
      <w:lang w:val="en-US"/>
    </w:rPr>
  </w:style>
  <w:style w:type="paragraph" w:customStyle="1" w:styleId="A-Parastems">
    <w:name w:val="A-Parastems"/>
    <w:basedOn w:val="Heading1"/>
    <w:link w:val="A-ParastemsChar"/>
    <w:rsid w:val="00674845"/>
    <w:pPr>
      <w:numPr>
        <w:numId w:val="23"/>
      </w:numPr>
      <w:overflowPunct/>
      <w:autoSpaceDE/>
      <w:spacing w:line="360" w:lineRule="auto"/>
      <w:jc w:val="center"/>
      <w:textAlignment w:val="auto"/>
    </w:pPr>
    <w:rPr>
      <w:rFonts w:ascii="Arial" w:eastAsia="Times New Roman" w:hAnsi="Arial" w:cs="Arial"/>
      <w:bCs/>
      <w:sz w:val="28"/>
      <w:szCs w:val="32"/>
      <w:lang w:val="en-US"/>
    </w:rPr>
  </w:style>
  <w:style w:type="character" w:customStyle="1" w:styleId="A-ParastemsChar">
    <w:name w:val="A-Parastems Char"/>
    <w:link w:val="A-Parastems"/>
    <w:rsid w:val="00674845"/>
    <w:rPr>
      <w:rFonts w:ascii="Arial" w:eastAsia="Times New Roman" w:hAnsi="Arial" w:cs="Arial"/>
      <w:b/>
      <w:bCs/>
      <w:noProof/>
      <w:kern w:val="1"/>
      <w:sz w:val="28"/>
      <w:szCs w:val="32"/>
      <w:lang w:val="en-US" w:eastAsia="ar-SA"/>
    </w:rPr>
  </w:style>
  <w:style w:type="paragraph" w:customStyle="1" w:styleId="A-Paprastas">
    <w:name w:val="A-Paprastas"/>
    <w:basedOn w:val="Normal"/>
    <w:link w:val="A-PaprastasChar"/>
    <w:rsid w:val="00674845"/>
    <w:pPr>
      <w:overflowPunct/>
      <w:autoSpaceDE/>
      <w:jc w:val="both"/>
      <w:textAlignment w:val="auto"/>
    </w:pPr>
    <w:rPr>
      <w:rFonts w:ascii="Garamond" w:eastAsia="Times New Roman" w:hAnsi="Garamond"/>
      <w:noProof w:val="0"/>
      <w:kern w:val="1"/>
      <w:sz w:val="20"/>
      <w:lang w:val="en-US"/>
    </w:rPr>
  </w:style>
  <w:style w:type="character" w:customStyle="1" w:styleId="A-PaprastasChar">
    <w:name w:val="A-Paprastas Char"/>
    <w:link w:val="A-Paprastas"/>
    <w:rsid w:val="00674845"/>
    <w:rPr>
      <w:rFonts w:ascii="Garamond" w:eastAsia="Times New Roman" w:hAnsi="Garamond"/>
      <w:kern w:val="1"/>
      <w:lang w:val="en-US" w:eastAsia="ar-SA"/>
    </w:rPr>
  </w:style>
  <w:style w:type="paragraph" w:customStyle="1" w:styleId="A-Poskyriams">
    <w:name w:val="A-Poskyriams"/>
    <w:basedOn w:val="A-Parastems"/>
    <w:link w:val="A-PoskyriamsChar"/>
    <w:rsid w:val="00674845"/>
    <w:pPr>
      <w:keepNext w:val="0"/>
      <w:numPr>
        <w:numId w:val="0"/>
      </w:numPr>
      <w:spacing w:before="100"/>
      <w:jc w:val="left"/>
    </w:pPr>
    <w:rPr>
      <w:kern w:val="24"/>
      <w:sz w:val="24"/>
      <w:u w:val="single"/>
    </w:rPr>
  </w:style>
  <w:style w:type="character" w:customStyle="1" w:styleId="A-PoskyriamsChar">
    <w:name w:val="A-Poskyriams Char"/>
    <w:link w:val="A-Poskyriams"/>
    <w:rsid w:val="00674845"/>
    <w:rPr>
      <w:rFonts w:ascii="Arial" w:eastAsia="Times New Roman" w:hAnsi="Arial" w:cs="Arial"/>
      <w:b/>
      <w:bCs/>
      <w:noProof/>
      <w:kern w:val="24"/>
      <w:sz w:val="24"/>
      <w:szCs w:val="32"/>
      <w:u w:val="single"/>
      <w:lang w:val="en-US" w:eastAsia="ar-SA"/>
    </w:rPr>
  </w:style>
  <w:style w:type="paragraph" w:customStyle="1" w:styleId="A-pavadinimams">
    <w:name w:val="A-pavadinimams"/>
    <w:basedOn w:val="BodyText1"/>
    <w:link w:val="A-pavadinimamsChar"/>
    <w:rsid w:val="00674845"/>
    <w:pPr>
      <w:spacing w:before="240" w:after="240"/>
      <w:jc w:val="center"/>
    </w:pPr>
    <w:rPr>
      <w:b/>
      <w:noProof/>
      <w:sz w:val="28"/>
    </w:rPr>
  </w:style>
  <w:style w:type="character" w:customStyle="1" w:styleId="A-pavadinimamsChar">
    <w:name w:val="A-pavadinimams Char"/>
    <w:link w:val="A-pavadinimams"/>
    <w:rsid w:val="00674845"/>
    <w:rPr>
      <w:rFonts w:ascii="TimesLT" w:eastAsia="Arial" w:hAnsi="TimesLT"/>
      <w:b/>
      <w:noProof/>
      <w:sz w:val="28"/>
      <w:lang w:val="en-US" w:eastAsia="ar-SA"/>
    </w:rPr>
  </w:style>
  <w:style w:type="paragraph" w:customStyle="1" w:styleId="BodyText40">
    <w:name w:val="Body Text4"/>
    <w:basedOn w:val="NoParagraphStyle"/>
    <w:rsid w:val="000E021E"/>
    <w:pPr>
      <w:suppressAutoHyphens/>
      <w:autoSpaceDN/>
      <w:adjustRightInd/>
      <w:ind w:firstLine="312"/>
      <w:jc w:val="both"/>
    </w:pPr>
    <w:rPr>
      <w:rFonts w:ascii="Times New Roman" w:eastAsia="Arial" w:hAnsi="Times New Roman" w:cs="Times New Roman"/>
      <w:kern w:val="1"/>
      <w:sz w:val="20"/>
      <w:szCs w:val="20"/>
      <w:lang w:val="lt-LT"/>
    </w:rPr>
  </w:style>
  <w:style w:type="character" w:styleId="PlaceholderText">
    <w:name w:val="Placeholder Text"/>
    <w:basedOn w:val="DefaultParagraphFont"/>
    <w:uiPriority w:val="99"/>
    <w:semiHidden/>
    <w:rsid w:val="00212BB7"/>
    <w:rPr>
      <w:color w:val="808080"/>
    </w:rPr>
  </w:style>
  <w:style w:type="paragraph" w:customStyle="1" w:styleId="pagalgaliojaniusreikalavimus">
    <w:name w:val="pagal galiojančiusreikalavimus."/>
    <w:basedOn w:val="Normal"/>
    <w:rsid w:val="00314D23"/>
    <w:pPr>
      <w:suppressAutoHyphens w:val="0"/>
      <w:overflowPunct/>
      <w:autoSpaceDE/>
      <w:jc w:val="both"/>
      <w:textAlignment w:val="auto"/>
    </w:pPr>
    <w:rPr>
      <w:rFonts w:ascii="Arial" w:eastAsia="Times New Roman" w:hAnsi="Arial" w:cs="Arial"/>
      <w:noProof w:val="0"/>
      <w:sz w:val="20"/>
      <w:lang w:eastAsia="en-US"/>
    </w:rPr>
  </w:style>
  <w:style w:type="paragraph" w:customStyle="1" w:styleId="Tableitalic">
    <w:name w:val="Table italic"/>
    <w:basedOn w:val="Normal"/>
    <w:rsid w:val="00314D23"/>
    <w:pPr>
      <w:suppressAutoHyphens w:val="0"/>
      <w:overflowPunct/>
      <w:autoSpaceDE/>
      <w:spacing w:before="60" w:after="60" w:line="220" w:lineRule="atLeast"/>
      <w:textAlignment w:val="auto"/>
    </w:pPr>
    <w:rPr>
      <w:rFonts w:eastAsia="Times New Roman"/>
      <w:i/>
      <w:noProof w:val="0"/>
      <w:sz w:val="20"/>
      <w:lang w:eastAsia="en-US"/>
    </w:rPr>
  </w:style>
  <w:style w:type="paragraph" w:customStyle="1" w:styleId="BodyText5">
    <w:name w:val="Body Text5"/>
    <w:rsid w:val="00237BDF"/>
    <w:pPr>
      <w:ind w:firstLine="312"/>
      <w:jc w:val="both"/>
    </w:pPr>
    <w:rPr>
      <w:rFonts w:ascii="TimesLT" w:eastAsia="Times New Roman" w:hAnsi="TimesLT"/>
      <w:snapToGrid w:val="0"/>
      <w:lang w:val="en-US" w:eastAsia="en-US"/>
    </w:rPr>
  </w:style>
  <w:style w:type="paragraph" w:customStyle="1" w:styleId="Tekstas10">
    <w:name w:val="Tekstas1"/>
    <w:basedOn w:val="Normal"/>
    <w:rsid w:val="00015B49"/>
    <w:pPr>
      <w:suppressAutoHyphens w:val="0"/>
      <w:overflowPunct/>
      <w:autoSpaceDE/>
      <w:ind w:firstLine="397"/>
      <w:jc w:val="both"/>
      <w:textAlignment w:val="auto"/>
    </w:pPr>
    <w:rPr>
      <w:rFonts w:eastAsia="Arial Narrow"/>
      <w:noProof w:val="0"/>
      <w:sz w:val="18"/>
      <w:lang w:eastAsia="en-US"/>
    </w:rPr>
  </w:style>
  <w:style w:type="paragraph" w:customStyle="1" w:styleId="StyleHeading2NotBold">
    <w:name w:val="Style Heading 2 + Not Bold"/>
    <w:basedOn w:val="Heading2"/>
    <w:autoRedefine/>
    <w:rsid w:val="00015B49"/>
    <w:pPr>
      <w:numPr>
        <w:numId w:val="25"/>
      </w:numPr>
      <w:tabs>
        <w:tab w:val="left" w:pos="426"/>
      </w:tabs>
      <w:suppressAutoHyphens w:val="0"/>
      <w:overflowPunct/>
      <w:autoSpaceDE/>
      <w:ind w:left="709" w:hanging="709"/>
      <w:jc w:val="both"/>
      <w:textAlignment w:val="auto"/>
    </w:pPr>
    <w:rPr>
      <w:rFonts w:ascii="Arial" w:eastAsia="Times New Roman" w:hAnsi="Arial" w:cs="Arial"/>
      <w:bCs w:val="0"/>
      <w:noProof w:val="0"/>
      <w:sz w:val="20"/>
      <w:lang w:val="lt-LT" w:eastAsia="en-US"/>
    </w:rPr>
  </w:style>
  <w:style w:type="paragraph" w:customStyle="1" w:styleId="Table">
    <w:name w:val="Table"/>
    <w:basedOn w:val="Normal"/>
    <w:link w:val="TableChar"/>
    <w:uiPriority w:val="1"/>
    <w:qFormat/>
    <w:rsid w:val="00015B49"/>
    <w:pPr>
      <w:suppressAutoHyphens w:val="0"/>
      <w:overflowPunct/>
      <w:autoSpaceDE/>
      <w:spacing w:before="60" w:after="60" w:line="220" w:lineRule="atLeast"/>
      <w:textAlignment w:val="auto"/>
    </w:pPr>
    <w:rPr>
      <w:rFonts w:ascii="Arial" w:eastAsia="Times New Roman" w:hAnsi="Arial"/>
      <w:noProof w:val="0"/>
      <w:sz w:val="20"/>
      <w:lang w:eastAsia="en-US"/>
    </w:rPr>
  </w:style>
  <w:style w:type="paragraph" w:customStyle="1" w:styleId="Style3">
    <w:name w:val="Style3"/>
    <w:basedOn w:val="Normal"/>
    <w:uiPriority w:val="99"/>
    <w:rsid w:val="00015B49"/>
    <w:pPr>
      <w:widowControl w:val="0"/>
      <w:suppressAutoHyphens w:val="0"/>
      <w:overflowPunct/>
      <w:autoSpaceDN w:val="0"/>
      <w:adjustRightInd w:val="0"/>
      <w:textAlignment w:val="auto"/>
    </w:pPr>
    <w:rPr>
      <w:rFonts w:eastAsia="Times New Roman"/>
      <w:noProof w:val="0"/>
      <w:szCs w:val="24"/>
      <w:lang w:val="en-US" w:eastAsia="en-US"/>
    </w:rPr>
  </w:style>
  <w:style w:type="paragraph" w:customStyle="1" w:styleId="Style4">
    <w:name w:val="Style4"/>
    <w:basedOn w:val="Normal"/>
    <w:uiPriority w:val="99"/>
    <w:rsid w:val="00015B49"/>
    <w:pPr>
      <w:widowControl w:val="0"/>
      <w:suppressAutoHyphens w:val="0"/>
      <w:overflowPunct/>
      <w:autoSpaceDN w:val="0"/>
      <w:adjustRightInd w:val="0"/>
      <w:spacing w:line="414" w:lineRule="exact"/>
      <w:ind w:firstLine="571"/>
      <w:jc w:val="both"/>
      <w:textAlignment w:val="auto"/>
    </w:pPr>
    <w:rPr>
      <w:rFonts w:eastAsia="Times New Roman"/>
      <w:noProof w:val="0"/>
      <w:szCs w:val="24"/>
      <w:lang w:val="en-US" w:eastAsia="en-US"/>
    </w:rPr>
  </w:style>
  <w:style w:type="character" w:customStyle="1" w:styleId="FontStyle18">
    <w:name w:val="Font Style18"/>
    <w:uiPriority w:val="99"/>
    <w:rsid w:val="00015B49"/>
    <w:rPr>
      <w:rFonts w:ascii="Times New Roman" w:hAnsi="Times New Roman" w:cs="Times New Roman"/>
      <w:sz w:val="22"/>
      <w:szCs w:val="22"/>
    </w:rPr>
  </w:style>
  <w:style w:type="paragraph" w:customStyle="1" w:styleId="Style100">
    <w:name w:val="Style10"/>
    <w:basedOn w:val="Normal"/>
    <w:uiPriority w:val="99"/>
    <w:rsid w:val="00015B49"/>
    <w:pPr>
      <w:widowControl w:val="0"/>
      <w:suppressAutoHyphens w:val="0"/>
      <w:overflowPunct/>
      <w:autoSpaceDN w:val="0"/>
      <w:adjustRightInd w:val="0"/>
      <w:spacing w:line="415" w:lineRule="exact"/>
      <w:ind w:firstLine="422"/>
      <w:textAlignment w:val="auto"/>
    </w:pPr>
    <w:rPr>
      <w:rFonts w:eastAsia="Times New Roman"/>
      <w:noProof w:val="0"/>
      <w:szCs w:val="24"/>
      <w:lang w:val="en-US" w:eastAsia="en-US"/>
    </w:rPr>
  </w:style>
  <w:style w:type="character" w:customStyle="1" w:styleId="FontStyle13">
    <w:name w:val="Font Style13"/>
    <w:uiPriority w:val="99"/>
    <w:rsid w:val="00015B49"/>
    <w:rPr>
      <w:rFonts w:ascii="Times New Roman" w:hAnsi="Times New Roman" w:cs="Times New Roman"/>
      <w:b/>
      <w:bCs/>
      <w:sz w:val="22"/>
      <w:szCs w:val="22"/>
    </w:rPr>
  </w:style>
  <w:style w:type="paragraph" w:customStyle="1" w:styleId="Style7">
    <w:name w:val="Style7"/>
    <w:basedOn w:val="Normal"/>
    <w:uiPriority w:val="99"/>
    <w:rsid w:val="00015B49"/>
    <w:pPr>
      <w:widowControl w:val="0"/>
      <w:suppressAutoHyphens w:val="0"/>
      <w:overflowPunct/>
      <w:autoSpaceDN w:val="0"/>
      <w:adjustRightInd w:val="0"/>
      <w:spacing w:line="414" w:lineRule="exact"/>
      <w:ind w:firstLine="571"/>
      <w:jc w:val="both"/>
      <w:textAlignment w:val="auto"/>
    </w:pPr>
    <w:rPr>
      <w:rFonts w:eastAsia="Times New Roman"/>
      <w:noProof w:val="0"/>
      <w:szCs w:val="24"/>
      <w:lang w:val="en-US" w:eastAsia="en-US"/>
    </w:rPr>
  </w:style>
  <w:style w:type="character" w:customStyle="1" w:styleId="FontStyle21">
    <w:name w:val="Font Style21"/>
    <w:uiPriority w:val="99"/>
    <w:rsid w:val="00015B49"/>
    <w:rPr>
      <w:rFonts w:ascii="Times New Roman" w:hAnsi="Times New Roman" w:cs="Times New Roman"/>
      <w:sz w:val="22"/>
      <w:szCs w:val="22"/>
    </w:rPr>
  </w:style>
  <w:style w:type="paragraph" w:customStyle="1" w:styleId="Sraopastraipa">
    <w:name w:val="Sąrašo pastraipa"/>
    <w:basedOn w:val="Normal"/>
    <w:qFormat/>
    <w:rsid w:val="00015B49"/>
    <w:pPr>
      <w:widowControl w:val="0"/>
      <w:suppressAutoHyphens w:val="0"/>
      <w:overflowPunct/>
      <w:autoSpaceDN w:val="0"/>
      <w:adjustRightInd w:val="0"/>
      <w:ind w:left="720"/>
      <w:contextualSpacing/>
      <w:textAlignment w:val="auto"/>
    </w:pPr>
    <w:rPr>
      <w:rFonts w:eastAsia="Times New Roman"/>
      <w:noProof w:val="0"/>
      <w:sz w:val="20"/>
      <w:lang w:eastAsia="lt-LT"/>
    </w:rPr>
  </w:style>
  <w:style w:type="paragraph" w:customStyle="1" w:styleId="BodyTextNoSpace">
    <w:name w:val="Body Text NoSpace"/>
    <w:basedOn w:val="BodyText"/>
    <w:rsid w:val="00015B49"/>
    <w:pPr>
      <w:suppressAutoHyphens w:val="0"/>
      <w:overflowPunct/>
      <w:autoSpaceDE/>
      <w:spacing w:after="0" w:line="270" w:lineRule="atLeast"/>
      <w:textAlignment w:val="auto"/>
    </w:pPr>
    <w:rPr>
      <w:rFonts w:eastAsia="Times New Roman"/>
      <w:noProof w:val="0"/>
      <w:sz w:val="23"/>
      <w:lang w:eastAsia="en-US"/>
    </w:rPr>
  </w:style>
  <w:style w:type="paragraph" w:customStyle="1" w:styleId="stampui">
    <w:name w:val="stampui"/>
    <w:basedOn w:val="NoSpacing"/>
    <w:link w:val="stampuiChar"/>
    <w:qFormat/>
    <w:rsid w:val="00015B49"/>
    <w:rPr>
      <w:rFonts w:ascii="Tahoma" w:hAnsi="Tahoma" w:cs="Tahoma"/>
      <w:sz w:val="18"/>
      <w:szCs w:val="20"/>
    </w:rPr>
  </w:style>
  <w:style w:type="character" w:customStyle="1" w:styleId="stampuiChar">
    <w:name w:val="stampui Char"/>
    <w:basedOn w:val="NoSpacingChar"/>
    <w:link w:val="stampui"/>
    <w:rsid w:val="00015B49"/>
    <w:rPr>
      <w:rFonts w:ascii="Tahoma" w:eastAsia="Calibri" w:hAnsi="Tahoma" w:cs="Tahoma"/>
      <w:sz w:val="18"/>
      <w:szCs w:val="22"/>
      <w:lang w:eastAsia="en-US"/>
    </w:rPr>
  </w:style>
  <w:style w:type="paragraph" w:customStyle="1" w:styleId="FrontPageFrame">
    <w:name w:val="FrontPageFrame"/>
    <w:basedOn w:val="Normal"/>
    <w:rsid w:val="00015B49"/>
    <w:pPr>
      <w:framePr w:wrap="around" w:hAnchor="margin" w:x="-2267" w:yAlign="bottom"/>
      <w:tabs>
        <w:tab w:val="left" w:pos="1134"/>
      </w:tabs>
      <w:suppressAutoHyphens w:val="0"/>
      <w:overflowPunct/>
      <w:autoSpaceDE/>
      <w:spacing w:line="240" w:lineRule="atLeast"/>
      <w:textAlignment w:val="auto"/>
    </w:pPr>
    <w:rPr>
      <w:rFonts w:ascii="Arial" w:eastAsia="Times New Roman" w:hAnsi="Arial" w:cs="Arial"/>
      <w:noProof w:val="0"/>
      <w:sz w:val="14"/>
      <w:lang w:eastAsia="en-US"/>
    </w:rPr>
  </w:style>
  <w:style w:type="character" w:customStyle="1" w:styleId="st">
    <w:name w:val="st"/>
    <w:basedOn w:val="DefaultParagraphFont"/>
    <w:rsid w:val="00015B49"/>
  </w:style>
  <w:style w:type="paragraph" w:customStyle="1" w:styleId="Stampas-centered">
    <w:name w:val="Stampas -centered"/>
    <w:basedOn w:val="Normal"/>
    <w:link w:val="Stampas-centeredChar"/>
    <w:uiPriority w:val="2"/>
    <w:qFormat/>
    <w:rsid w:val="002254BD"/>
    <w:pPr>
      <w:suppressAutoHyphens w:val="0"/>
      <w:overflowPunct/>
      <w:autoSpaceDE/>
      <w:jc w:val="center"/>
      <w:textAlignment w:val="auto"/>
    </w:pPr>
    <w:rPr>
      <w:rFonts w:ascii="Calibri" w:eastAsia="Times New Roman" w:hAnsi="Calibri"/>
      <w:noProof w:val="0"/>
      <w:sz w:val="20"/>
      <w:szCs w:val="24"/>
      <w:lang w:eastAsia="en-US"/>
    </w:rPr>
  </w:style>
  <w:style w:type="character" w:customStyle="1" w:styleId="Stampas-centeredChar">
    <w:name w:val="Stampas -centered Char"/>
    <w:link w:val="Stampas-centered"/>
    <w:uiPriority w:val="2"/>
    <w:rsid w:val="002254BD"/>
    <w:rPr>
      <w:rFonts w:ascii="Calibri" w:eastAsia="Times New Roman" w:hAnsi="Calibri"/>
      <w:szCs w:val="24"/>
      <w:lang w:eastAsia="en-US"/>
    </w:rPr>
  </w:style>
  <w:style w:type="paragraph" w:customStyle="1" w:styleId="Stampas-left">
    <w:name w:val="Stampas -left"/>
    <w:basedOn w:val="Stampas-centered"/>
    <w:link w:val="Stampas-leftChar"/>
    <w:autoRedefine/>
    <w:uiPriority w:val="2"/>
    <w:qFormat/>
    <w:rsid w:val="00C66FEF"/>
    <w:pPr>
      <w:tabs>
        <w:tab w:val="left" w:pos="1380"/>
      </w:tabs>
      <w:ind w:right="113"/>
    </w:pPr>
  </w:style>
  <w:style w:type="character" w:customStyle="1" w:styleId="Stampas-leftChar">
    <w:name w:val="Stampas -left Char"/>
    <w:link w:val="Stampas-left"/>
    <w:uiPriority w:val="2"/>
    <w:rsid w:val="00C66FEF"/>
    <w:rPr>
      <w:rFonts w:ascii="Calibri" w:eastAsia="Times New Roman" w:hAnsi="Calibri"/>
      <w:szCs w:val="24"/>
      <w:lang w:eastAsia="en-US"/>
    </w:rPr>
  </w:style>
  <w:style w:type="character" w:customStyle="1" w:styleId="TableChar">
    <w:name w:val="Table Char"/>
    <w:link w:val="Table"/>
    <w:uiPriority w:val="1"/>
    <w:rsid w:val="002254BD"/>
    <w:rPr>
      <w:rFonts w:ascii="Arial" w:eastAsia="Times New Roman" w:hAnsi="Arial"/>
      <w:lang w:eastAsia="en-US"/>
    </w:rPr>
  </w:style>
  <w:style w:type="paragraph" w:customStyle="1" w:styleId="Table-Small">
    <w:name w:val="Table -Small"/>
    <w:basedOn w:val="Normal"/>
    <w:next w:val="Normal"/>
    <w:link w:val="Table-SmallChar"/>
    <w:uiPriority w:val="1"/>
    <w:qFormat/>
    <w:rsid w:val="002254BD"/>
    <w:pPr>
      <w:suppressAutoHyphens w:val="0"/>
      <w:overflowPunct/>
      <w:autoSpaceDE/>
      <w:textAlignment w:val="auto"/>
    </w:pPr>
    <w:rPr>
      <w:rFonts w:ascii="Calibri" w:eastAsia="Times New Roman" w:hAnsi="Calibri"/>
      <w:noProof w:val="0"/>
      <w:sz w:val="16"/>
      <w:szCs w:val="24"/>
      <w:lang w:eastAsia="en-US"/>
    </w:rPr>
  </w:style>
  <w:style w:type="character" w:customStyle="1" w:styleId="Table-SmallChar">
    <w:name w:val="Table -Small Char"/>
    <w:link w:val="Table-Small"/>
    <w:uiPriority w:val="1"/>
    <w:rsid w:val="002254BD"/>
    <w:rPr>
      <w:rFonts w:ascii="Calibri" w:eastAsia="Times New Roman" w:hAnsi="Calibri"/>
      <w:sz w:val="16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45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13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2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3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8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0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9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07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8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9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1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3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09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0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6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4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2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2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7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2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1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0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9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86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8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4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85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4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03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1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3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2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9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2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4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3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1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2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1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9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5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7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37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1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cid:ii_19cd76c7779692e332" TargetMode="External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213311-E32F-43B7-832C-5856CF7B37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5187</TotalTime>
  <Pages>10</Pages>
  <Words>9054</Words>
  <Characters>5162</Characters>
  <Application>Microsoft Office Word</Application>
  <DocSecurity>0</DocSecurity>
  <Lines>43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>BRĖŽINIŲ ŽINIARAŠTIS</vt:lpstr>
      <vt:lpstr>BRĖŽINIŲ ŽINIARAŠTIS</vt:lpstr>
    </vt:vector>
  </TitlesOfParts>
  <Company>Grizli777</Company>
  <LinksUpToDate>false</LinksUpToDate>
  <CharactersWithSpaces>14188</CharactersWithSpaces>
  <SharedDoc>false</SharedDoc>
  <HLinks>
    <vt:vector size="378" baseType="variant">
      <vt:variant>
        <vt:i4>3801127</vt:i4>
      </vt:variant>
      <vt:variant>
        <vt:i4>186</vt:i4>
      </vt:variant>
      <vt:variant>
        <vt:i4>0</vt:i4>
      </vt:variant>
      <vt:variant>
        <vt:i4>5</vt:i4>
      </vt:variant>
      <vt:variant>
        <vt:lpwstr>http://esavadai.lt/dokumentai/2954/</vt:lpwstr>
      </vt:variant>
      <vt:variant>
        <vt:lpwstr/>
      </vt:variant>
      <vt:variant>
        <vt:i4>3866658</vt:i4>
      </vt:variant>
      <vt:variant>
        <vt:i4>183</vt:i4>
      </vt:variant>
      <vt:variant>
        <vt:i4>0</vt:i4>
      </vt:variant>
      <vt:variant>
        <vt:i4>5</vt:i4>
      </vt:variant>
      <vt:variant>
        <vt:lpwstr>http://esavadai.lt/dokumentai/2804/</vt:lpwstr>
      </vt:variant>
      <vt:variant>
        <vt:lpwstr/>
      </vt:variant>
      <vt:variant>
        <vt:i4>3538979</vt:i4>
      </vt:variant>
      <vt:variant>
        <vt:i4>180</vt:i4>
      </vt:variant>
      <vt:variant>
        <vt:i4>0</vt:i4>
      </vt:variant>
      <vt:variant>
        <vt:i4>5</vt:i4>
      </vt:variant>
      <vt:variant>
        <vt:lpwstr>http://esavadai.lt/dokumentai/1928/</vt:lpwstr>
      </vt:variant>
      <vt:variant>
        <vt:lpwstr/>
      </vt:variant>
      <vt:variant>
        <vt:i4>3604512</vt:i4>
      </vt:variant>
      <vt:variant>
        <vt:i4>177</vt:i4>
      </vt:variant>
      <vt:variant>
        <vt:i4>0</vt:i4>
      </vt:variant>
      <vt:variant>
        <vt:i4>5</vt:i4>
      </vt:variant>
      <vt:variant>
        <vt:lpwstr>http://esavadai.lt/dokumentai/</vt:lpwstr>
      </vt:variant>
      <vt:variant>
        <vt:lpwstr/>
      </vt:variant>
      <vt:variant>
        <vt:i4>3276835</vt:i4>
      </vt:variant>
      <vt:variant>
        <vt:i4>174</vt:i4>
      </vt:variant>
      <vt:variant>
        <vt:i4>0</vt:i4>
      </vt:variant>
      <vt:variant>
        <vt:i4>5</vt:i4>
      </vt:variant>
      <vt:variant>
        <vt:lpwstr>http://esavadai.lt/dokumentai/3005/</vt:lpwstr>
      </vt:variant>
      <vt:variant>
        <vt:lpwstr/>
      </vt:variant>
      <vt:variant>
        <vt:i4>3538976</vt:i4>
      </vt:variant>
      <vt:variant>
        <vt:i4>171</vt:i4>
      </vt:variant>
      <vt:variant>
        <vt:i4>0</vt:i4>
      </vt:variant>
      <vt:variant>
        <vt:i4>5</vt:i4>
      </vt:variant>
      <vt:variant>
        <vt:lpwstr>http://esavadai.lt/dokumentai/3233/</vt:lpwstr>
      </vt:variant>
      <vt:variant>
        <vt:lpwstr/>
      </vt:variant>
      <vt:variant>
        <vt:i4>3604512</vt:i4>
      </vt:variant>
      <vt:variant>
        <vt:i4>168</vt:i4>
      </vt:variant>
      <vt:variant>
        <vt:i4>0</vt:i4>
      </vt:variant>
      <vt:variant>
        <vt:i4>5</vt:i4>
      </vt:variant>
      <vt:variant>
        <vt:lpwstr>http://esavadai.lt/dokumentai/</vt:lpwstr>
      </vt:variant>
      <vt:variant>
        <vt:lpwstr/>
      </vt:variant>
      <vt:variant>
        <vt:i4>3473444</vt:i4>
      </vt:variant>
      <vt:variant>
        <vt:i4>165</vt:i4>
      </vt:variant>
      <vt:variant>
        <vt:i4>0</vt:i4>
      </vt:variant>
      <vt:variant>
        <vt:i4>5</vt:i4>
      </vt:variant>
      <vt:variant>
        <vt:lpwstr>http://esavadai.lt/dokumentai/2062/</vt:lpwstr>
      </vt:variant>
      <vt:variant>
        <vt:lpwstr/>
      </vt:variant>
      <vt:variant>
        <vt:i4>3473446</vt:i4>
      </vt:variant>
      <vt:variant>
        <vt:i4>162</vt:i4>
      </vt:variant>
      <vt:variant>
        <vt:i4>0</vt:i4>
      </vt:variant>
      <vt:variant>
        <vt:i4>5</vt:i4>
      </vt:variant>
      <vt:variant>
        <vt:lpwstr>http://esavadai.lt/dokumentai/2644/</vt:lpwstr>
      </vt:variant>
      <vt:variant>
        <vt:lpwstr/>
      </vt:variant>
      <vt:variant>
        <vt:i4>3538976</vt:i4>
      </vt:variant>
      <vt:variant>
        <vt:i4>159</vt:i4>
      </vt:variant>
      <vt:variant>
        <vt:i4>0</vt:i4>
      </vt:variant>
      <vt:variant>
        <vt:i4>5</vt:i4>
      </vt:variant>
      <vt:variant>
        <vt:lpwstr>http://esavadai.lt/dokumentai/2322/</vt:lpwstr>
      </vt:variant>
      <vt:variant>
        <vt:lpwstr/>
      </vt:variant>
      <vt:variant>
        <vt:i4>3801120</vt:i4>
      </vt:variant>
      <vt:variant>
        <vt:i4>156</vt:i4>
      </vt:variant>
      <vt:variant>
        <vt:i4>0</vt:i4>
      </vt:variant>
      <vt:variant>
        <vt:i4>5</vt:i4>
      </vt:variant>
      <vt:variant>
        <vt:lpwstr>http://esavadai.lt/dokumentai/1815/</vt:lpwstr>
      </vt:variant>
      <vt:variant>
        <vt:lpwstr/>
      </vt:variant>
      <vt:variant>
        <vt:i4>3211304</vt:i4>
      </vt:variant>
      <vt:variant>
        <vt:i4>153</vt:i4>
      </vt:variant>
      <vt:variant>
        <vt:i4>0</vt:i4>
      </vt:variant>
      <vt:variant>
        <vt:i4>5</vt:i4>
      </vt:variant>
      <vt:variant>
        <vt:lpwstr>http://esavadai.lt/dokumentai/1791/</vt:lpwstr>
      </vt:variant>
      <vt:variant>
        <vt:lpwstr/>
      </vt:variant>
      <vt:variant>
        <vt:i4>3473440</vt:i4>
      </vt:variant>
      <vt:variant>
        <vt:i4>150</vt:i4>
      </vt:variant>
      <vt:variant>
        <vt:i4>0</vt:i4>
      </vt:variant>
      <vt:variant>
        <vt:i4>5</vt:i4>
      </vt:variant>
      <vt:variant>
        <vt:lpwstr>http://esavadai.lt/dokumentai/1311/</vt:lpwstr>
      </vt:variant>
      <vt:variant>
        <vt:lpwstr/>
      </vt:variant>
      <vt:variant>
        <vt:i4>3473441</vt:i4>
      </vt:variant>
      <vt:variant>
        <vt:i4>147</vt:i4>
      </vt:variant>
      <vt:variant>
        <vt:i4>0</vt:i4>
      </vt:variant>
      <vt:variant>
        <vt:i4>5</vt:i4>
      </vt:variant>
      <vt:variant>
        <vt:lpwstr>http://esavadai.lt/dokumentai/1301/</vt:lpwstr>
      </vt:variant>
      <vt:variant>
        <vt:lpwstr/>
      </vt:variant>
      <vt:variant>
        <vt:i4>3997736</vt:i4>
      </vt:variant>
      <vt:variant>
        <vt:i4>144</vt:i4>
      </vt:variant>
      <vt:variant>
        <vt:i4>0</vt:i4>
      </vt:variant>
      <vt:variant>
        <vt:i4>5</vt:i4>
      </vt:variant>
      <vt:variant>
        <vt:lpwstr>http://esavadai.lt/dokumentai/1298/</vt:lpwstr>
      </vt:variant>
      <vt:variant>
        <vt:lpwstr/>
      </vt:variant>
      <vt:variant>
        <vt:i4>3342376</vt:i4>
      </vt:variant>
      <vt:variant>
        <vt:i4>141</vt:i4>
      </vt:variant>
      <vt:variant>
        <vt:i4>0</vt:i4>
      </vt:variant>
      <vt:variant>
        <vt:i4>5</vt:i4>
      </vt:variant>
      <vt:variant>
        <vt:lpwstr>http://esavadai.lt/dokumentai/1296/</vt:lpwstr>
      </vt:variant>
      <vt:variant>
        <vt:lpwstr/>
      </vt:variant>
      <vt:variant>
        <vt:i4>3145768</vt:i4>
      </vt:variant>
      <vt:variant>
        <vt:i4>138</vt:i4>
      </vt:variant>
      <vt:variant>
        <vt:i4>0</vt:i4>
      </vt:variant>
      <vt:variant>
        <vt:i4>5</vt:i4>
      </vt:variant>
      <vt:variant>
        <vt:lpwstr>http://esavadai.lt/dokumentai/1295/</vt:lpwstr>
      </vt:variant>
      <vt:variant>
        <vt:lpwstr/>
      </vt:variant>
      <vt:variant>
        <vt:i4>3211304</vt:i4>
      </vt:variant>
      <vt:variant>
        <vt:i4>135</vt:i4>
      </vt:variant>
      <vt:variant>
        <vt:i4>0</vt:i4>
      </vt:variant>
      <vt:variant>
        <vt:i4>5</vt:i4>
      </vt:variant>
      <vt:variant>
        <vt:lpwstr>http://esavadai.lt/dokumentai/1294/</vt:lpwstr>
      </vt:variant>
      <vt:variant>
        <vt:lpwstr/>
      </vt:variant>
      <vt:variant>
        <vt:i4>3604520</vt:i4>
      </vt:variant>
      <vt:variant>
        <vt:i4>132</vt:i4>
      </vt:variant>
      <vt:variant>
        <vt:i4>0</vt:i4>
      </vt:variant>
      <vt:variant>
        <vt:i4>5</vt:i4>
      </vt:variant>
      <vt:variant>
        <vt:lpwstr>http://esavadai.lt/dokumentai/1292/</vt:lpwstr>
      </vt:variant>
      <vt:variant>
        <vt:lpwstr/>
      </vt:variant>
      <vt:variant>
        <vt:i4>3407912</vt:i4>
      </vt:variant>
      <vt:variant>
        <vt:i4>129</vt:i4>
      </vt:variant>
      <vt:variant>
        <vt:i4>0</vt:i4>
      </vt:variant>
      <vt:variant>
        <vt:i4>5</vt:i4>
      </vt:variant>
      <vt:variant>
        <vt:lpwstr>http://esavadai.lt/dokumentai/1291/</vt:lpwstr>
      </vt:variant>
      <vt:variant>
        <vt:lpwstr/>
      </vt:variant>
      <vt:variant>
        <vt:i4>3932201</vt:i4>
      </vt:variant>
      <vt:variant>
        <vt:i4>126</vt:i4>
      </vt:variant>
      <vt:variant>
        <vt:i4>0</vt:i4>
      </vt:variant>
      <vt:variant>
        <vt:i4>5</vt:i4>
      </vt:variant>
      <vt:variant>
        <vt:lpwstr>http://esavadai.lt/dokumentai/1289/</vt:lpwstr>
      </vt:variant>
      <vt:variant>
        <vt:lpwstr/>
      </vt:variant>
      <vt:variant>
        <vt:i4>3997737</vt:i4>
      </vt:variant>
      <vt:variant>
        <vt:i4>123</vt:i4>
      </vt:variant>
      <vt:variant>
        <vt:i4>0</vt:i4>
      </vt:variant>
      <vt:variant>
        <vt:i4>5</vt:i4>
      </vt:variant>
      <vt:variant>
        <vt:lpwstr>http://esavadai.lt/dokumentai/1288/</vt:lpwstr>
      </vt:variant>
      <vt:variant>
        <vt:lpwstr/>
      </vt:variant>
      <vt:variant>
        <vt:i4>3276841</vt:i4>
      </vt:variant>
      <vt:variant>
        <vt:i4>120</vt:i4>
      </vt:variant>
      <vt:variant>
        <vt:i4>0</vt:i4>
      </vt:variant>
      <vt:variant>
        <vt:i4>5</vt:i4>
      </vt:variant>
      <vt:variant>
        <vt:lpwstr>http://esavadai.lt/dokumentai/1287/</vt:lpwstr>
      </vt:variant>
      <vt:variant>
        <vt:lpwstr/>
      </vt:variant>
      <vt:variant>
        <vt:i4>3145769</vt:i4>
      </vt:variant>
      <vt:variant>
        <vt:i4>117</vt:i4>
      </vt:variant>
      <vt:variant>
        <vt:i4>0</vt:i4>
      </vt:variant>
      <vt:variant>
        <vt:i4>5</vt:i4>
      </vt:variant>
      <vt:variant>
        <vt:lpwstr>http://esavadai.lt/dokumentai/1285/</vt:lpwstr>
      </vt:variant>
      <vt:variant>
        <vt:lpwstr/>
      </vt:variant>
      <vt:variant>
        <vt:i4>3407913</vt:i4>
      </vt:variant>
      <vt:variant>
        <vt:i4>114</vt:i4>
      </vt:variant>
      <vt:variant>
        <vt:i4>0</vt:i4>
      </vt:variant>
      <vt:variant>
        <vt:i4>5</vt:i4>
      </vt:variant>
      <vt:variant>
        <vt:lpwstr>http://esavadai.lt/dokumentai/1281/</vt:lpwstr>
      </vt:variant>
      <vt:variant>
        <vt:lpwstr/>
      </vt:variant>
      <vt:variant>
        <vt:i4>3473449</vt:i4>
      </vt:variant>
      <vt:variant>
        <vt:i4>111</vt:i4>
      </vt:variant>
      <vt:variant>
        <vt:i4>0</vt:i4>
      </vt:variant>
      <vt:variant>
        <vt:i4>5</vt:i4>
      </vt:variant>
      <vt:variant>
        <vt:lpwstr>http://esavadai.lt/dokumentai/1280/</vt:lpwstr>
      </vt:variant>
      <vt:variant>
        <vt:lpwstr/>
      </vt:variant>
      <vt:variant>
        <vt:i4>3932198</vt:i4>
      </vt:variant>
      <vt:variant>
        <vt:i4>108</vt:i4>
      </vt:variant>
      <vt:variant>
        <vt:i4>0</vt:i4>
      </vt:variant>
      <vt:variant>
        <vt:i4>5</vt:i4>
      </vt:variant>
      <vt:variant>
        <vt:lpwstr>http://esavadai.lt/dokumentai/1279/</vt:lpwstr>
      </vt:variant>
      <vt:variant>
        <vt:lpwstr/>
      </vt:variant>
      <vt:variant>
        <vt:i4>3997734</vt:i4>
      </vt:variant>
      <vt:variant>
        <vt:i4>105</vt:i4>
      </vt:variant>
      <vt:variant>
        <vt:i4>0</vt:i4>
      </vt:variant>
      <vt:variant>
        <vt:i4>5</vt:i4>
      </vt:variant>
      <vt:variant>
        <vt:lpwstr>http://esavadai.lt/dokumentai/1278/</vt:lpwstr>
      </vt:variant>
      <vt:variant>
        <vt:lpwstr/>
      </vt:variant>
      <vt:variant>
        <vt:i4>3276838</vt:i4>
      </vt:variant>
      <vt:variant>
        <vt:i4>102</vt:i4>
      </vt:variant>
      <vt:variant>
        <vt:i4>0</vt:i4>
      </vt:variant>
      <vt:variant>
        <vt:i4>5</vt:i4>
      </vt:variant>
      <vt:variant>
        <vt:lpwstr>http://esavadai.lt/dokumentai/1277/</vt:lpwstr>
      </vt:variant>
      <vt:variant>
        <vt:lpwstr/>
      </vt:variant>
      <vt:variant>
        <vt:i4>3342374</vt:i4>
      </vt:variant>
      <vt:variant>
        <vt:i4>99</vt:i4>
      </vt:variant>
      <vt:variant>
        <vt:i4>0</vt:i4>
      </vt:variant>
      <vt:variant>
        <vt:i4>5</vt:i4>
      </vt:variant>
      <vt:variant>
        <vt:lpwstr>http://esavadai.lt/dokumentai/1276/</vt:lpwstr>
      </vt:variant>
      <vt:variant>
        <vt:lpwstr/>
      </vt:variant>
      <vt:variant>
        <vt:i4>3145766</vt:i4>
      </vt:variant>
      <vt:variant>
        <vt:i4>96</vt:i4>
      </vt:variant>
      <vt:variant>
        <vt:i4>0</vt:i4>
      </vt:variant>
      <vt:variant>
        <vt:i4>5</vt:i4>
      </vt:variant>
      <vt:variant>
        <vt:lpwstr>http://esavadai.lt/dokumentai/1275/</vt:lpwstr>
      </vt:variant>
      <vt:variant>
        <vt:lpwstr/>
      </vt:variant>
      <vt:variant>
        <vt:i4>3473447</vt:i4>
      </vt:variant>
      <vt:variant>
        <vt:i4>93</vt:i4>
      </vt:variant>
      <vt:variant>
        <vt:i4>0</vt:i4>
      </vt:variant>
      <vt:variant>
        <vt:i4>5</vt:i4>
      </vt:variant>
      <vt:variant>
        <vt:lpwstr>http://esavadai.lt/dokumentai/2654/</vt:lpwstr>
      </vt:variant>
      <vt:variant>
        <vt:lpwstr/>
      </vt:variant>
      <vt:variant>
        <vt:i4>3538982</vt:i4>
      </vt:variant>
      <vt:variant>
        <vt:i4>90</vt:i4>
      </vt:variant>
      <vt:variant>
        <vt:i4>0</vt:i4>
      </vt:variant>
      <vt:variant>
        <vt:i4>5</vt:i4>
      </vt:variant>
      <vt:variant>
        <vt:lpwstr>http://esavadai.lt/dokumentai/1273/</vt:lpwstr>
      </vt:variant>
      <vt:variant>
        <vt:lpwstr/>
      </vt:variant>
      <vt:variant>
        <vt:i4>3604518</vt:i4>
      </vt:variant>
      <vt:variant>
        <vt:i4>87</vt:i4>
      </vt:variant>
      <vt:variant>
        <vt:i4>0</vt:i4>
      </vt:variant>
      <vt:variant>
        <vt:i4>5</vt:i4>
      </vt:variant>
      <vt:variant>
        <vt:lpwstr>http://esavadai.lt/dokumentai/1272/</vt:lpwstr>
      </vt:variant>
      <vt:variant>
        <vt:lpwstr/>
      </vt:variant>
      <vt:variant>
        <vt:i4>3342375</vt:i4>
      </vt:variant>
      <vt:variant>
        <vt:i4>84</vt:i4>
      </vt:variant>
      <vt:variant>
        <vt:i4>0</vt:i4>
      </vt:variant>
      <vt:variant>
        <vt:i4>5</vt:i4>
      </vt:variant>
      <vt:variant>
        <vt:lpwstr>http://esavadai.lt/dokumentai/1266/</vt:lpwstr>
      </vt:variant>
      <vt:variant>
        <vt:lpwstr/>
      </vt:variant>
      <vt:variant>
        <vt:i4>3211303</vt:i4>
      </vt:variant>
      <vt:variant>
        <vt:i4>81</vt:i4>
      </vt:variant>
      <vt:variant>
        <vt:i4>0</vt:i4>
      </vt:variant>
      <vt:variant>
        <vt:i4>5</vt:i4>
      </vt:variant>
      <vt:variant>
        <vt:lpwstr>http://esavadai.lt/dokumentai/1264/</vt:lpwstr>
      </vt:variant>
      <vt:variant>
        <vt:lpwstr/>
      </vt:variant>
      <vt:variant>
        <vt:i4>3538983</vt:i4>
      </vt:variant>
      <vt:variant>
        <vt:i4>78</vt:i4>
      </vt:variant>
      <vt:variant>
        <vt:i4>0</vt:i4>
      </vt:variant>
      <vt:variant>
        <vt:i4>5</vt:i4>
      </vt:variant>
      <vt:variant>
        <vt:lpwstr>http://esavadai.lt/dokumentai/1263/</vt:lpwstr>
      </vt:variant>
      <vt:variant>
        <vt:lpwstr/>
      </vt:variant>
      <vt:variant>
        <vt:i4>3604519</vt:i4>
      </vt:variant>
      <vt:variant>
        <vt:i4>75</vt:i4>
      </vt:variant>
      <vt:variant>
        <vt:i4>0</vt:i4>
      </vt:variant>
      <vt:variant>
        <vt:i4>5</vt:i4>
      </vt:variant>
      <vt:variant>
        <vt:lpwstr>http://esavadai.lt/dokumentai/1262/</vt:lpwstr>
      </vt:variant>
      <vt:variant>
        <vt:lpwstr/>
      </vt:variant>
      <vt:variant>
        <vt:i4>3407911</vt:i4>
      </vt:variant>
      <vt:variant>
        <vt:i4>72</vt:i4>
      </vt:variant>
      <vt:variant>
        <vt:i4>0</vt:i4>
      </vt:variant>
      <vt:variant>
        <vt:i4>5</vt:i4>
      </vt:variant>
      <vt:variant>
        <vt:lpwstr>http://esavadai.lt/dokumentai/1261/</vt:lpwstr>
      </vt:variant>
      <vt:variant>
        <vt:lpwstr/>
      </vt:variant>
      <vt:variant>
        <vt:i4>3473447</vt:i4>
      </vt:variant>
      <vt:variant>
        <vt:i4>69</vt:i4>
      </vt:variant>
      <vt:variant>
        <vt:i4>0</vt:i4>
      </vt:variant>
      <vt:variant>
        <vt:i4>5</vt:i4>
      </vt:variant>
      <vt:variant>
        <vt:lpwstr>http://esavadai.lt/dokumentai/1260/</vt:lpwstr>
      </vt:variant>
      <vt:variant>
        <vt:lpwstr/>
      </vt:variant>
      <vt:variant>
        <vt:i4>3932196</vt:i4>
      </vt:variant>
      <vt:variant>
        <vt:i4>66</vt:i4>
      </vt:variant>
      <vt:variant>
        <vt:i4>0</vt:i4>
      </vt:variant>
      <vt:variant>
        <vt:i4>5</vt:i4>
      </vt:variant>
      <vt:variant>
        <vt:lpwstr>http://esavadai.lt/dokumentai/1259/</vt:lpwstr>
      </vt:variant>
      <vt:variant>
        <vt:lpwstr/>
      </vt:variant>
      <vt:variant>
        <vt:i4>3997732</vt:i4>
      </vt:variant>
      <vt:variant>
        <vt:i4>63</vt:i4>
      </vt:variant>
      <vt:variant>
        <vt:i4>0</vt:i4>
      </vt:variant>
      <vt:variant>
        <vt:i4>5</vt:i4>
      </vt:variant>
      <vt:variant>
        <vt:lpwstr>http://esavadai.lt/dokumentai/1258/</vt:lpwstr>
      </vt:variant>
      <vt:variant>
        <vt:lpwstr/>
      </vt:variant>
      <vt:variant>
        <vt:i4>3276836</vt:i4>
      </vt:variant>
      <vt:variant>
        <vt:i4>60</vt:i4>
      </vt:variant>
      <vt:variant>
        <vt:i4>0</vt:i4>
      </vt:variant>
      <vt:variant>
        <vt:i4>5</vt:i4>
      </vt:variant>
      <vt:variant>
        <vt:lpwstr>http://esavadai.lt/dokumentai/1257/</vt:lpwstr>
      </vt:variant>
      <vt:variant>
        <vt:lpwstr/>
      </vt:variant>
      <vt:variant>
        <vt:i4>3604512</vt:i4>
      </vt:variant>
      <vt:variant>
        <vt:i4>57</vt:i4>
      </vt:variant>
      <vt:variant>
        <vt:i4>0</vt:i4>
      </vt:variant>
      <vt:variant>
        <vt:i4>5</vt:i4>
      </vt:variant>
      <vt:variant>
        <vt:lpwstr>http://esavadai.lt/dokumentai/</vt:lpwstr>
      </vt:variant>
      <vt:variant>
        <vt:lpwstr/>
      </vt:variant>
      <vt:variant>
        <vt:i4>3145764</vt:i4>
      </vt:variant>
      <vt:variant>
        <vt:i4>54</vt:i4>
      </vt:variant>
      <vt:variant>
        <vt:i4>0</vt:i4>
      </vt:variant>
      <vt:variant>
        <vt:i4>5</vt:i4>
      </vt:variant>
      <vt:variant>
        <vt:lpwstr>http://esavadai.lt/dokumentai/1255/</vt:lpwstr>
      </vt:variant>
      <vt:variant>
        <vt:lpwstr/>
      </vt:variant>
      <vt:variant>
        <vt:i4>3276837</vt:i4>
      </vt:variant>
      <vt:variant>
        <vt:i4>51</vt:i4>
      </vt:variant>
      <vt:variant>
        <vt:i4>0</vt:i4>
      </vt:variant>
      <vt:variant>
        <vt:i4>5</vt:i4>
      </vt:variant>
      <vt:variant>
        <vt:lpwstr>http://esavadai.lt/dokumentai/1247/</vt:lpwstr>
      </vt:variant>
      <vt:variant>
        <vt:lpwstr/>
      </vt:variant>
      <vt:variant>
        <vt:i4>3342373</vt:i4>
      </vt:variant>
      <vt:variant>
        <vt:i4>48</vt:i4>
      </vt:variant>
      <vt:variant>
        <vt:i4>0</vt:i4>
      </vt:variant>
      <vt:variant>
        <vt:i4>5</vt:i4>
      </vt:variant>
      <vt:variant>
        <vt:lpwstr>http://esavadai.lt/dokumentai/1246/</vt:lpwstr>
      </vt:variant>
      <vt:variant>
        <vt:lpwstr/>
      </vt:variant>
      <vt:variant>
        <vt:i4>3145765</vt:i4>
      </vt:variant>
      <vt:variant>
        <vt:i4>45</vt:i4>
      </vt:variant>
      <vt:variant>
        <vt:i4>0</vt:i4>
      </vt:variant>
      <vt:variant>
        <vt:i4>5</vt:i4>
      </vt:variant>
      <vt:variant>
        <vt:lpwstr>http://esavadai.lt/dokumentai/1245/</vt:lpwstr>
      </vt:variant>
      <vt:variant>
        <vt:lpwstr/>
      </vt:variant>
      <vt:variant>
        <vt:i4>3211301</vt:i4>
      </vt:variant>
      <vt:variant>
        <vt:i4>42</vt:i4>
      </vt:variant>
      <vt:variant>
        <vt:i4>0</vt:i4>
      </vt:variant>
      <vt:variant>
        <vt:i4>5</vt:i4>
      </vt:variant>
      <vt:variant>
        <vt:lpwstr>http://esavadai.lt/dokumentai/1244/</vt:lpwstr>
      </vt:variant>
      <vt:variant>
        <vt:lpwstr/>
      </vt:variant>
      <vt:variant>
        <vt:i4>3997739</vt:i4>
      </vt:variant>
      <vt:variant>
        <vt:i4>39</vt:i4>
      </vt:variant>
      <vt:variant>
        <vt:i4>0</vt:i4>
      </vt:variant>
      <vt:variant>
        <vt:i4>5</vt:i4>
      </vt:variant>
      <vt:variant>
        <vt:lpwstr>http://esavadai.lt/dokumentai/2993/</vt:lpwstr>
      </vt:variant>
      <vt:variant>
        <vt:lpwstr/>
      </vt:variant>
      <vt:variant>
        <vt:i4>3407909</vt:i4>
      </vt:variant>
      <vt:variant>
        <vt:i4>36</vt:i4>
      </vt:variant>
      <vt:variant>
        <vt:i4>0</vt:i4>
      </vt:variant>
      <vt:variant>
        <vt:i4>5</vt:i4>
      </vt:variant>
      <vt:variant>
        <vt:lpwstr>http://esavadai.lt/dokumentai/1241/</vt:lpwstr>
      </vt:variant>
      <vt:variant>
        <vt:lpwstr/>
      </vt:variant>
      <vt:variant>
        <vt:i4>3211306</vt:i4>
      </vt:variant>
      <vt:variant>
        <vt:i4>33</vt:i4>
      </vt:variant>
      <vt:variant>
        <vt:i4>0</vt:i4>
      </vt:variant>
      <vt:variant>
        <vt:i4>5</vt:i4>
      </vt:variant>
      <vt:variant>
        <vt:lpwstr>http://esavadai.lt/dokumentai/3096/</vt:lpwstr>
      </vt:variant>
      <vt:variant>
        <vt:lpwstr/>
      </vt:variant>
      <vt:variant>
        <vt:i4>3604512</vt:i4>
      </vt:variant>
      <vt:variant>
        <vt:i4>30</vt:i4>
      </vt:variant>
      <vt:variant>
        <vt:i4>0</vt:i4>
      </vt:variant>
      <vt:variant>
        <vt:i4>5</vt:i4>
      </vt:variant>
      <vt:variant>
        <vt:lpwstr>http://esavadai.lt/dokumentai/</vt:lpwstr>
      </vt:variant>
      <vt:variant>
        <vt:lpwstr/>
      </vt:variant>
      <vt:variant>
        <vt:i4>3211303</vt:i4>
      </vt:variant>
      <vt:variant>
        <vt:i4>27</vt:i4>
      </vt:variant>
      <vt:variant>
        <vt:i4>0</vt:i4>
      </vt:variant>
      <vt:variant>
        <vt:i4>5</vt:i4>
      </vt:variant>
      <vt:variant>
        <vt:lpwstr>http://esavadai.lt/dokumentai/4234/</vt:lpwstr>
      </vt:variant>
      <vt:variant>
        <vt:lpwstr/>
      </vt:variant>
      <vt:variant>
        <vt:i4>3211299</vt:i4>
      </vt:variant>
      <vt:variant>
        <vt:i4>24</vt:i4>
      </vt:variant>
      <vt:variant>
        <vt:i4>0</vt:i4>
      </vt:variant>
      <vt:variant>
        <vt:i4>5</vt:i4>
      </vt:variant>
      <vt:variant>
        <vt:lpwstr>http://esavadai.lt/dokumentai/3600/</vt:lpwstr>
      </vt:variant>
      <vt:variant>
        <vt:lpwstr/>
      </vt:variant>
      <vt:variant>
        <vt:i4>3211307</vt:i4>
      </vt:variant>
      <vt:variant>
        <vt:i4>21</vt:i4>
      </vt:variant>
      <vt:variant>
        <vt:i4>0</vt:i4>
      </vt:variant>
      <vt:variant>
        <vt:i4>5</vt:i4>
      </vt:variant>
      <vt:variant>
        <vt:lpwstr>http://esavadai.lt/dokumentai/2791/</vt:lpwstr>
      </vt:variant>
      <vt:variant>
        <vt:lpwstr/>
      </vt:variant>
      <vt:variant>
        <vt:i4>3932193</vt:i4>
      </vt:variant>
      <vt:variant>
        <vt:i4>18</vt:i4>
      </vt:variant>
      <vt:variant>
        <vt:i4>0</vt:i4>
      </vt:variant>
      <vt:variant>
        <vt:i4>5</vt:i4>
      </vt:variant>
      <vt:variant>
        <vt:lpwstr>http://esavadai.lt/dokumentai/3229/</vt:lpwstr>
      </vt:variant>
      <vt:variant>
        <vt:lpwstr/>
      </vt:variant>
      <vt:variant>
        <vt:i4>3997730</vt:i4>
      </vt:variant>
      <vt:variant>
        <vt:i4>15</vt:i4>
      </vt:variant>
      <vt:variant>
        <vt:i4>0</vt:i4>
      </vt:variant>
      <vt:variant>
        <vt:i4>5</vt:i4>
      </vt:variant>
      <vt:variant>
        <vt:lpwstr>http://esavadai.lt/dokumentai/1238/</vt:lpwstr>
      </vt:variant>
      <vt:variant>
        <vt:lpwstr/>
      </vt:variant>
      <vt:variant>
        <vt:i4>3276834</vt:i4>
      </vt:variant>
      <vt:variant>
        <vt:i4>12</vt:i4>
      </vt:variant>
      <vt:variant>
        <vt:i4>0</vt:i4>
      </vt:variant>
      <vt:variant>
        <vt:i4>5</vt:i4>
      </vt:variant>
      <vt:variant>
        <vt:lpwstr>http://esavadai.lt/dokumentai/1237/</vt:lpwstr>
      </vt:variant>
      <vt:variant>
        <vt:lpwstr/>
      </vt:variant>
      <vt:variant>
        <vt:i4>3276834</vt:i4>
      </vt:variant>
      <vt:variant>
        <vt:i4>9</vt:i4>
      </vt:variant>
      <vt:variant>
        <vt:i4>0</vt:i4>
      </vt:variant>
      <vt:variant>
        <vt:i4>5</vt:i4>
      </vt:variant>
      <vt:variant>
        <vt:lpwstr>http://esavadai.lt/dokumentai/2401/</vt:lpwstr>
      </vt:variant>
      <vt:variant>
        <vt:lpwstr/>
      </vt:variant>
      <vt:variant>
        <vt:i4>3604512</vt:i4>
      </vt:variant>
      <vt:variant>
        <vt:i4>6</vt:i4>
      </vt:variant>
      <vt:variant>
        <vt:i4>0</vt:i4>
      </vt:variant>
      <vt:variant>
        <vt:i4>5</vt:i4>
      </vt:variant>
      <vt:variant>
        <vt:lpwstr>http://esavadai.lt/dokumentai/</vt:lpwstr>
      </vt:variant>
      <vt:variant>
        <vt:lpwstr/>
      </vt:variant>
      <vt:variant>
        <vt:i4>3801122</vt:i4>
      </vt:variant>
      <vt:variant>
        <vt:i4>3</vt:i4>
      </vt:variant>
      <vt:variant>
        <vt:i4>0</vt:i4>
      </vt:variant>
      <vt:variant>
        <vt:i4>5</vt:i4>
      </vt:variant>
      <vt:variant>
        <vt:lpwstr>http://esavadai.lt/dokumentai/3815/</vt:lpwstr>
      </vt:variant>
      <vt:variant>
        <vt:lpwstr/>
      </vt:variant>
      <vt:variant>
        <vt:i4>3604512</vt:i4>
      </vt:variant>
      <vt:variant>
        <vt:i4>0</vt:i4>
      </vt:variant>
      <vt:variant>
        <vt:i4>0</vt:i4>
      </vt:variant>
      <vt:variant>
        <vt:i4>5</vt:i4>
      </vt:variant>
      <vt:variant>
        <vt:lpwstr>http://esavadai.lt/dokumentai/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BRĖŽINIŲ ŽINIARAŠTIS</dc:title>
  <dc:creator>Edvardas</dc:creator>
  <cp:lastModifiedBy>Justina Uznienė</cp:lastModifiedBy>
  <cp:revision>328</cp:revision>
  <cp:lastPrinted>2020-01-20T05:33:00Z</cp:lastPrinted>
  <dcterms:created xsi:type="dcterms:W3CDTF">2020-01-13T14:59:00Z</dcterms:created>
  <dcterms:modified xsi:type="dcterms:W3CDTF">2026-04-27T11:50:00Z</dcterms:modified>
</cp:coreProperties>
</file>